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213A41" w:rsidRDefault="00642EFE"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ՀԱՅՏԱՐԱՐՈՒԹՅՈՒՆ</w:t>
      </w:r>
    </w:p>
    <w:p w14:paraId="12916AF1" w14:textId="567052D7" w:rsidR="00A11F06" w:rsidRPr="00213A41" w:rsidRDefault="00E70031"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ԲԱՑ ՄՐՑՈՒՅԹԻ</w:t>
      </w:r>
      <w:r w:rsidR="00A11F06" w:rsidRPr="00213A41">
        <w:rPr>
          <w:rFonts w:ascii="GHEA Grapalat" w:hAnsi="GHEA Grapalat"/>
          <w:i w:val="0"/>
          <w:lang w:val="af-ZA"/>
        </w:rPr>
        <w:t xml:space="preserve"> ՄԱՍԻՆ</w:t>
      </w:r>
    </w:p>
    <w:p w14:paraId="6FC05C2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419CB570" w14:textId="77777777"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Հայտարարության սույն տեքստը հաստատված է գնահատող հանձնաժողովի</w:t>
      </w:r>
    </w:p>
    <w:p w14:paraId="33E95F08" w14:textId="257F1A5F"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202</w:t>
      </w:r>
      <w:r w:rsidR="00647D70" w:rsidRPr="00213A41">
        <w:rPr>
          <w:rFonts w:ascii="GHEA Grapalat" w:hAnsi="GHEA Grapalat"/>
          <w:i w:val="0"/>
          <w:lang w:val="af-ZA"/>
        </w:rPr>
        <w:t>6</w:t>
      </w:r>
      <w:r w:rsidRPr="00213A41">
        <w:rPr>
          <w:rFonts w:ascii="GHEA Grapalat" w:hAnsi="GHEA Grapalat"/>
          <w:i w:val="0"/>
          <w:lang w:val="af-ZA"/>
        </w:rPr>
        <w:t xml:space="preserve"> թվականի </w:t>
      </w:r>
      <w:r w:rsidR="00647D70" w:rsidRPr="00213A41">
        <w:rPr>
          <w:rFonts w:ascii="GHEA Grapalat" w:hAnsi="GHEA Grapalat"/>
          <w:i w:val="0"/>
          <w:lang w:val="af-ZA"/>
        </w:rPr>
        <w:t>մարտ</w:t>
      </w:r>
      <w:r w:rsidR="00482A73" w:rsidRPr="00213A41">
        <w:rPr>
          <w:rFonts w:ascii="GHEA Grapalat" w:hAnsi="GHEA Grapalat"/>
          <w:i w:val="0"/>
          <w:lang w:val="af-ZA"/>
        </w:rPr>
        <w:t xml:space="preserve">ի </w:t>
      </w:r>
      <w:r w:rsidR="00C83B8A" w:rsidRPr="00213A41">
        <w:rPr>
          <w:rFonts w:ascii="GHEA Grapalat" w:hAnsi="GHEA Grapalat"/>
          <w:i w:val="0"/>
          <w:lang w:val="af-ZA"/>
        </w:rPr>
        <w:t>3</w:t>
      </w:r>
      <w:r w:rsidR="00647D70" w:rsidRPr="00213A41">
        <w:rPr>
          <w:rFonts w:ascii="GHEA Grapalat" w:hAnsi="GHEA Grapalat"/>
          <w:i w:val="0"/>
          <w:lang w:val="af-ZA"/>
        </w:rPr>
        <w:t>1</w:t>
      </w:r>
      <w:r w:rsidRPr="00213A41">
        <w:rPr>
          <w:rFonts w:ascii="GHEA Grapalat" w:hAnsi="GHEA Grapalat"/>
          <w:i w:val="0"/>
          <w:lang w:val="af-ZA"/>
        </w:rPr>
        <w:t>-ի թիվ 1</w:t>
      </w:r>
      <w:r w:rsidR="00362AA4" w:rsidRPr="00213A41">
        <w:rPr>
          <w:rFonts w:ascii="GHEA Grapalat" w:hAnsi="GHEA Grapalat"/>
          <w:i w:val="0"/>
          <w:lang w:val="af-ZA"/>
        </w:rPr>
        <w:t>.1</w:t>
      </w:r>
      <w:r w:rsidRPr="00213A41">
        <w:rPr>
          <w:rFonts w:ascii="GHEA Grapalat" w:hAnsi="GHEA Grapalat"/>
          <w:i w:val="0"/>
          <w:lang w:val="af-ZA"/>
        </w:rPr>
        <w:t xml:space="preserve"> որոշմամբ</w:t>
      </w:r>
    </w:p>
    <w:p w14:paraId="1AEF8B7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379766C6" w14:textId="542F9F5F"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 xml:space="preserve">Ընթացակարգի ծածկագիրը` </w:t>
      </w:r>
      <w:r w:rsidR="00153FF2" w:rsidRPr="00213A41">
        <w:rPr>
          <w:rFonts w:ascii="GHEA Grapalat" w:hAnsi="GHEA Grapalat"/>
          <w:i w:val="0"/>
          <w:lang w:val="af-ZA"/>
        </w:rPr>
        <w:t>ՀՀՔԿ-ԲՄԽԾՁԲ-</w:t>
      </w:r>
      <w:r w:rsidR="00482A73" w:rsidRPr="00213A41">
        <w:rPr>
          <w:rFonts w:ascii="GHEA Grapalat" w:hAnsi="GHEA Grapalat"/>
          <w:i w:val="0"/>
          <w:lang w:val="af-ZA"/>
        </w:rPr>
        <w:t>2</w:t>
      </w:r>
      <w:r w:rsidR="00647D70" w:rsidRPr="00213A41">
        <w:rPr>
          <w:rFonts w:ascii="GHEA Grapalat" w:hAnsi="GHEA Grapalat"/>
          <w:i w:val="0"/>
          <w:lang w:val="af-ZA"/>
        </w:rPr>
        <w:t>6</w:t>
      </w:r>
      <w:r w:rsidR="00482A73" w:rsidRPr="00213A41">
        <w:rPr>
          <w:rFonts w:ascii="GHEA Grapalat" w:hAnsi="GHEA Grapalat"/>
          <w:i w:val="0"/>
          <w:lang w:val="af-ZA"/>
        </w:rPr>
        <w:t>/</w:t>
      </w:r>
      <w:r w:rsidR="007A738A" w:rsidRPr="00213A41">
        <w:rPr>
          <w:rFonts w:ascii="GHEA Grapalat" w:hAnsi="GHEA Grapalat"/>
          <w:i w:val="0"/>
          <w:lang w:val="af-ZA"/>
        </w:rPr>
        <w:t>1</w:t>
      </w:r>
    </w:p>
    <w:p w14:paraId="4EC16729" w14:textId="6C9F7917" w:rsidR="00A11F06" w:rsidRPr="00213A41" w:rsidRDefault="00A11F06" w:rsidP="00E43CB7">
      <w:pPr>
        <w:pStyle w:val="BodyTextIndent"/>
        <w:spacing w:line="240" w:lineRule="auto"/>
        <w:rPr>
          <w:rFonts w:ascii="GHEA Grapalat" w:hAnsi="GHEA Grapalat"/>
          <w:i w:val="0"/>
          <w:lang w:val="af-ZA"/>
        </w:rPr>
      </w:pPr>
    </w:p>
    <w:p w14:paraId="3CF56875" w14:textId="77777777" w:rsidR="00A11F06" w:rsidRPr="00213A41" w:rsidRDefault="00A11F06" w:rsidP="00E43CB7">
      <w:pPr>
        <w:pStyle w:val="BodyTextIndent"/>
        <w:spacing w:line="240" w:lineRule="auto"/>
        <w:rPr>
          <w:rFonts w:ascii="GHEA Grapalat" w:hAnsi="GHEA Grapalat"/>
          <w:i w:val="0"/>
          <w:lang w:val="af-ZA"/>
        </w:rPr>
      </w:pPr>
    </w:p>
    <w:p w14:paraId="5361383E" w14:textId="3F4E66C6" w:rsidR="00A11F06" w:rsidRPr="00213A41" w:rsidRDefault="00A11F06" w:rsidP="00E43CB7">
      <w:pPr>
        <w:pStyle w:val="BodyTextIndent"/>
        <w:spacing w:line="240" w:lineRule="auto"/>
        <w:rPr>
          <w:rFonts w:ascii="GHEA Grapalat" w:hAnsi="GHEA Grapalat"/>
          <w:i w:val="0"/>
          <w:lang w:val="af-ZA"/>
        </w:rPr>
      </w:pPr>
      <w:r w:rsidRPr="00213A4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213A41">
        <w:rPr>
          <w:rFonts w:ascii="GHEA Grapalat" w:hAnsi="GHEA Grapalat"/>
          <w:i w:val="0"/>
          <w:lang w:val="af-ZA"/>
        </w:rPr>
        <w:t>բաց մրցույթ</w:t>
      </w:r>
      <w:r w:rsidRPr="00213A41">
        <w:rPr>
          <w:rFonts w:ascii="GHEA Grapalat" w:hAnsi="GHEA Grapalat"/>
          <w:i w:val="0"/>
          <w:lang w:val="af-ZA"/>
        </w:rPr>
        <w:t>, որն իրականացվում է մեկ փուլով` էլեկտրոնային գնումների Armeps (</w:t>
      </w:r>
      <w:hyperlink r:id="rId8" w:history="1">
        <w:r w:rsidRPr="00213A41">
          <w:rPr>
            <w:rFonts w:ascii="GHEA Grapalat" w:hAnsi="GHEA Grapalat"/>
            <w:i w:val="0"/>
            <w:lang w:val="af-ZA"/>
          </w:rPr>
          <w:t>www.armeps.am</w:t>
        </w:r>
      </w:hyperlink>
      <w:r w:rsidRPr="00213A41">
        <w:rPr>
          <w:rFonts w:ascii="GHEA Grapalat" w:hAnsi="GHEA Grapalat"/>
          <w:i w:val="0"/>
          <w:lang w:val="af-ZA"/>
        </w:rPr>
        <w:t>) համակարգի միջոցով:</w:t>
      </w:r>
    </w:p>
    <w:p w14:paraId="53B777B7" w14:textId="01127FA1" w:rsidR="00A11F06" w:rsidRPr="00213A4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lang w:val="af-ZA"/>
        </w:rPr>
        <w:tab/>
      </w:r>
      <w:bookmarkStart w:id="0" w:name="_Hlk23167417"/>
      <w:r w:rsidRPr="00213A41">
        <w:rPr>
          <w:rFonts w:ascii="GHEA Grapalat" w:hAnsi="GHEA Grapalat"/>
          <w:i w:val="0"/>
          <w:lang w:val="af-ZA"/>
        </w:rPr>
        <w:t>Սույն ընթացակարգի</w:t>
      </w:r>
      <w:bookmarkEnd w:id="0"/>
      <w:r w:rsidRPr="00213A41">
        <w:rPr>
          <w:rFonts w:ascii="GHEA Grapalat" w:hAnsi="GHEA Grapalat"/>
          <w:i w:val="0"/>
          <w:lang w:val="af-ZA"/>
        </w:rPr>
        <w:t xml:space="preserve"> արդյունքում </w:t>
      </w:r>
      <w:r w:rsidRPr="00213A41">
        <w:rPr>
          <w:rFonts w:ascii="GHEA Grapalat" w:hAnsi="GHEA Grapalat"/>
          <w:i w:val="0"/>
          <w:lang w:val="hy-AM"/>
        </w:rPr>
        <w:t>ընտրված</w:t>
      </w:r>
      <w:r w:rsidRPr="00213A41">
        <w:rPr>
          <w:rFonts w:ascii="GHEA Grapalat" w:hAnsi="GHEA Grapalat"/>
          <w:i w:val="0"/>
          <w:lang w:val="af-ZA"/>
        </w:rPr>
        <w:t xml:space="preserve"> մասնակցին սահմանված կարգով կառաջարկվի կնքել </w:t>
      </w:r>
      <w:r w:rsidR="009B6368" w:rsidRPr="00213A41">
        <w:rPr>
          <w:rFonts w:ascii="GHEA Grapalat" w:hAnsi="GHEA Grapalat" w:cs="Sylfaen"/>
          <w:b/>
          <w:i w:val="0"/>
          <w:lang w:val="hy-AM"/>
        </w:rPr>
        <w:t xml:space="preserve">ՀՀ Շիրակի մարզի Աշոցք համայնքում նոր մարզադպրոցի </w:t>
      </w:r>
      <w:r w:rsidR="00AD5195" w:rsidRPr="00213A41">
        <w:rPr>
          <w:rFonts w:ascii="GHEA Grapalat" w:hAnsi="GHEA Grapalat"/>
          <w:b/>
          <w:i w:val="0"/>
          <w:lang w:val="af-ZA"/>
        </w:rPr>
        <w:t xml:space="preserve">կառուցման նախագծանախահաշվային փաստաթղթերի մշակման խորհրդատվական </w:t>
      </w:r>
      <w:r w:rsidRPr="00213A41">
        <w:rPr>
          <w:rFonts w:ascii="GHEA Grapalat" w:hAnsi="GHEA Grapalat"/>
          <w:b/>
          <w:i w:val="0"/>
          <w:lang w:val="af-ZA"/>
        </w:rPr>
        <w:t>ծառայության</w:t>
      </w:r>
      <w:r w:rsidRPr="00213A41">
        <w:rPr>
          <w:rFonts w:ascii="GHEA Grapalat" w:hAnsi="GHEA Grapalat"/>
          <w:i w:val="0"/>
          <w:lang w:val="af-ZA"/>
        </w:rPr>
        <w:t xml:space="preserve"> մատուցման պայմանագիր (այսուհետ` պայմանագիր)։ </w:t>
      </w:r>
    </w:p>
    <w:p w14:paraId="4078957A" w14:textId="77777777" w:rsidR="00A11F06" w:rsidRPr="00E0039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sz w:val="16"/>
          <w:szCs w:val="16"/>
          <w:lang w:val="af-ZA"/>
        </w:rPr>
        <w:t xml:space="preserve">                </w:t>
      </w:r>
      <w:r w:rsidRPr="00213A41">
        <w:rPr>
          <w:rFonts w:ascii="GHEA Grapalat" w:hAnsi="GHEA Grapalat"/>
          <w:i w:val="0"/>
          <w:lang w:val="af-ZA"/>
        </w:rPr>
        <w:t>«Գնումների մասին» ՀՀ օրենքի 7-րդ հոդվածի համաձայն</w:t>
      </w:r>
      <w:r w:rsidRPr="00E00391">
        <w:rPr>
          <w:rFonts w:ascii="GHEA Grapalat" w:hAnsi="GHEA Grapalat"/>
          <w:i w:val="0"/>
          <w:lang w:val="af-ZA"/>
        </w:rPr>
        <w:t>`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E00391" w:rsidRDefault="00A11F06" w:rsidP="00E43CB7">
      <w:pPr>
        <w:ind w:firstLine="720"/>
        <w:jc w:val="both"/>
        <w:rPr>
          <w:rFonts w:ascii="GHEA Grapalat" w:hAnsi="GHEA Grapalat"/>
          <w:sz w:val="20"/>
          <w:szCs w:val="20"/>
          <w:lang w:val="af-ZA"/>
        </w:rPr>
      </w:pPr>
      <w:r w:rsidRPr="00E0039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E00391" w:rsidRDefault="00A11F06" w:rsidP="00E43CB7">
      <w:pPr>
        <w:ind w:firstLine="720"/>
        <w:jc w:val="both"/>
        <w:rPr>
          <w:rFonts w:ascii="GHEA Grapalat" w:hAnsi="GHEA Grapalat"/>
          <w:b/>
          <w:color w:val="000000"/>
          <w:sz w:val="20"/>
          <w:szCs w:val="20"/>
          <w:lang w:val="af-ZA"/>
        </w:rPr>
      </w:pPr>
      <w:r w:rsidRPr="00E00391">
        <w:rPr>
          <w:rFonts w:ascii="GHEA Grapalat" w:hAnsi="GHEA Grapalat"/>
          <w:b/>
          <w:sz w:val="20"/>
          <w:szCs w:val="20"/>
          <w:lang w:val="af-ZA"/>
        </w:rPr>
        <w:t xml:space="preserve">Ընտրված մասնակիցը որոշվում է </w:t>
      </w:r>
      <w:r w:rsidRPr="00E0039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E00391" w:rsidRDefault="00A11F06" w:rsidP="00E43CB7">
      <w:pPr>
        <w:pStyle w:val="BodyTextIndent"/>
        <w:spacing w:line="240" w:lineRule="auto"/>
        <w:rPr>
          <w:rFonts w:ascii="GHEA Grapalat" w:hAnsi="GHEA Grapalat"/>
          <w:i w:val="0"/>
          <w:lang w:val="af-ZA"/>
        </w:rPr>
      </w:pPr>
      <w:r w:rsidRPr="00E0039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9975F51" w:rsidR="00A11F06" w:rsidRPr="00213A41" w:rsidRDefault="00A11F06" w:rsidP="00E43CB7">
      <w:pPr>
        <w:pStyle w:val="BodyTextIndent"/>
        <w:spacing w:line="240" w:lineRule="auto"/>
        <w:rPr>
          <w:rFonts w:ascii="GHEA Grapalat" w:hAnsi="GHEA Grapalat"/>
          <w:i w:val="0"/>
          <w:lang w:val="af-ZA"/>
        </w:rPr>
      </w:pPr>
      <w:r w:rsidRPr="00213A41">
        <w:rPr>
          <w:rFonts w:ascii="GHEA Grapalat" w:hAnsi="GHEA Grapalat"/>
          <w:i w:val="0"/>
          <w:lang w:val="af-ZA"/>
        </w:rPr>
        <w:t>Սույն ընթացակարգին մասնակցության հայտերն անհրաժեշտ է ներկայացնել</w:t>
      </w:r>
      <w:r w:rsidRPr="00213A41">
        <w:rPr>
          <w:rFonts w:ascii="GHEA Grapalat" w:hAnsi="GHEA Grapalat"/>
          <w:i w:val="0"/>
          <w:lang w:val="af-ZA" w:eastAsia="ru-RU"/>
        </w:rPr>
        <w:t xml:space="preserve"> էլեկտրոնային ձևով` էլեկտրոնային գնումների Armeps (</w:t>
      </w:r>
      <w:hyperlink r:id="rId9" w:history="1">
        <w:r w:rsidRPr="00213A41">
          <w:rPr>
            <w:rFonts w:ascii="GHEA Grapalat" w:hAnsi="GHEA Grapalat"/>
            <w:i w:val="0"/>
            <w:lang w:val="af-ZA" w:eastAsia="ru-RU"/>
          </w:rPr>
          <w:t>www.armeps.am</w:t>
        </w:r>
      </w:hyperlink>
      <w:r w:rsidRPr="00213A41">
        <w:rPr>
          <w:rFonts w:ascii="GHEA Grapalat" w:hAnsi="GHEA Grapalat"/>
          <w:i w:val="0"/>
          <w:lang w:val="af-ZA" w:eastAsia="ru-RU"/>
        </w:rPr>
        <w:t>) համակարգի  միջոցով</w:t>
      </w:r>
      <w:r w:rsidRPr="00213A41">
        <w:rPr>
          <w:rFonts w:ascii="GHEA Grapalat" w:hAnsi="GHEA Grapalat"/>
          <w:i w:val="0"/>
          <w:lang w:val="af-ZA"/>
        </w:rPr>
        <w:t xml:space="preserve"> մինչև </w:t>
      </w:r>
      <w:r w:rsidR="00465CB5" w:rsidRPr="00213A41">
        <w:rPr>
          <w:rFonts w:ascii="GHEA Grapalat" w:hAnsi="GHEA Grapalat"/>
          <w:b/>
          <w:i w:val="0"/>
          <w:lang w:val="af-ZA"/>
        </w:rPr>
        <w:t>202</w:t>
      </w:r>
      <w:r w:rsidR="008165B5" w:rsidRPr="00213A41">
        <w:rPr>
          <w:rFonts w:ascii="GHEA Grapalat" w:hAnsi="GHEA Grapalat"/>
          <w:b/>
          <w:i w:val="0"/>
          <w:lang w:val="af-ZA"/>
        </w:rPr>
        <w:t>6</w:t>
      </w:r>
      <w:r w:rsidR="00465CB5" w:rsidRPr="00213A41">
        <w:rPr>
          <w:rFonts w:ascii="GHEA Grapalat" w:hAnsi="GHEA Grapalat"/>
          <w:b/>
          <w:i w:val="0"/>
          <w:lang w:val="af-ZA"/>
        </w:rPr>
        <w:t xml:space="preserve"> թվականի </w:t>
      </w:r>
      <w:r w:rsidR="008165B5" w:rsidRPr="00213A41">
        <w:rPr>
          <w:rFonts w:ascii="GHEA Grapalat" w:hAnsi="GHEA Grapalat"/>
          <w:b/>
          <w:i w:val="0"/>
          <w:lang w:val="af-ZA"/>
        </w:rPr>
        <w:t>մայիս</w:t>
      </w:r>
      <w:r w:rsidR="00C83B8A" w:rsidRPr="00213A41">
        <w:rPr>
          <w:rFonts w:ascii="GHEA Grapalat" w:hAnsi="GHEA Grapalat"/>
          <w:b/>
          <w:i w:val="0"/>
          <w:lang w:val="af-ZA"/>
        </w:rPr>
        <w:t>ի</w:t>
      </w:r>
      <w:r w:rsidR="00482A73" w:rsidRPr="00213A41">
        <w:rPr>
          <w:rFonts w:ascii="GHEA Grapalat" w:hAnsi="GHEA Grapalat"/>
          <w:b/>
          <w:i w:val="0"/>
          <w:lang w:val="af-ZA"/>
        </w:rPr>
        <w:t xml:space="preserve"> </w:t>
      </w:r>
      <w:r w:rsidR="00D72615" w:rsidRPr="00213A41">
        <w:rPr>
          <w:rFonts w:ascii="GHEA Grapalat" w:hAnsi="GHEA Grapalat"/>
          <w:b/>
          <w:i w:val="0"/>
          <w:lang w:val="af-ZA"/>
        </w:rPr>
        <w:t>11</w:t>
      </w:r>
      <w:r w:rsidR="00955C12" w:rsidRPr="00213A41">
        <w:rPr>
          <w:rFonts w:ascii="GHEA Grapalat" w:hAnsi="GHEA Grapalat"/>
          <w:b/>
          <w:i w:val="0"/>
          <w:lang w:val="af-ZA"/>
        </w:rPr>
        <w:t>-</w:t>
      </w:r>
      <w:r w:rsidRPr="00213A41">
        <w:rPr>
          <w:rFonts w:ascii="GHEA Grapalat" w:hAnsi="GHEA Grapalat"/>
          <w:b/>
          <w:i w:val="0"/>
          <w:lang w:val="af-ZA"/>
        </w:rPr>
        <w:t xml:space="preserve">ը ժամը </w:t>
      </w:r>
      <w:r w:rsidR="008165B5" w:rsidRPr="00213A41">
        <w:rPr>
          <w:rFonts w:ascii="GHEA Grapalat" w:hAnsi="GHEA Grapalat"/>
          <w:b/>
          <w:i w:val="0"/>
          <w:lang w:val="af-ZA"/>
        </w:rPr>
        <w:t>10</w:t>
      </w:r>
      <w:r w:rsidR="00033B3B" w:rsidRPr="00213A41">
        <w:rPr>
          <w:rFonts w:ascii="GHEA Grapalat" w:hAnsi="GHEA Grapalat"/>
          <w:b/>
          <w:i w:val="0"/>
          <w:lang w:val="af-ZA"/>
        </w:rPr>
        <w:t>:</w:t>
      </w:r>
      <w:r w:rsidR="008165B5" w:rsidRPr="00213A41">
        <w:rPr>
          <w:rFonts w:ascii="GHEA Grapalat" w:hAnsi="GHEA Grapalat"/>
          <w:b/>
          <w:i w:val="0"/>
          <w:lang w:val="af-ZA"/>
        </w:rPr>
        <w:t>00</w:t>
      </w:r>
      <w:r w:rsidRPr="00213A41">
        <w:rPr>
          <w:rFonts w:ascii="GHEA Grapalat" w:hAnsi="GHEA Grapalat"/>
          <w:b/>
          <w:i w:val="0"/>
          <w:lang w:val="af-ZA"/>
        </w:rPr>
        <w:t>-ը</w:t>
      </w:r>
      <w:r w:rsidRPr="00213A41">
        <w:rPr>
          <w:rFonts w:ascii="GHEA Grapalat" w:hAnsi="GHEA Grapalat"/>
          <w:i w:val="0"/>
          <w:lang w:val="af-ZA"/>
        </w:rPr>
        <w:t xml:space="preserve">: Հայտերը, հայերենից բացի, կարող են ներկայացվել նաև անգլերեն կամ ռուսերեն: </w:t>
      </w:r>
    </w:p>
    <w:p w14:paraId="33A10789" w14:textId="4BFAABD9" w:rsidR="00A11F06" w:rsidRPr="00FF445F" w:rsidRDefault="00A11F06" w:rsidP="00E43CB7">
      <w:pPr>
        <w:pStyle w:val="BodyTextIndent"/>
        <w:spacing w:line="240" w:lineRule="auto"/>
        <w:ind w:firstLine="708"/>
        <w:rPr>
          <w:rFonts w:ascii="GHEA Grapalat" w:hAnsi="GHEA Grapalat"/>
          <w:i w:val="0"/>
          <w:lang w:val="af-ZA"/>
        </w:rPr>
      </w:pPr>
      <w:r w:rsidRPr="00213A41">
        <w:rPr>
          <w:rFonts w:ascii="GHEA Grapalat" w:hAnsi="GHEA Grapalat"/>
          <w:i w:val="0"/>
          <w:lang w:val="af-ZA"/>
        </w:rPr>
        <w:t>Հայտերի բացումը տեղի կունենա էլեկտրոնային ձևով`</w:t>
      </w:r>
      <w:r w:rsidRPr="00213A41">
        <w:rPr>
          <w:rFonts w:ascii="GHEA Grapalat" w:hAnsi="GHEA Grapalat"/>
          <w:i w:val="0"/>
          <w:lang w:val="af-ZA" w:eastAsia="ru-RU"/>
        </w:rPr>
        <w:t xml:space="preserve"> էլեկտրոնային գնումների Armeps համակարգի</w:t>
      </w:r>
      <w:r w:rsidRPr="00213A41">
        <w:rPr>
          <w:rFonts w:ascii="GHEA Grapalat" w:hAnsi="GHEA Grapalat"/>
          <w:i w:val="0"/>
          <w:lang w:val="af-ZA"/>
        </w:rPr>
        <w:t xml:space="preserve"> միջոցով </w:t>
      </w:r>
      <w:r w:rsidR="00F077E5" w:rsidRPr="00213A41">
        <w:rPr>
          <w:rFonts w:ascii="GHEA Grapalat" w:hAnsi="GHEA Grapalat"/>
          <w:b/>
          <w:i w:val="0"/>
          <w:lang w:val="af-ZA"/>
        </w:rPr>
        <w:t>202</w:t>
      </w:r>
      <w:r w:rsidR="008165B5" w:rsidRPr="00213A41">
        <w:rPr>
          <w:rFonts w:ascii="GHEA Grapalat" w:hAnsi="GHEA Grapalat"/>
          <w:b/>
          <w:i w:val="0"/>
          <w:lang w:val="af-ZA"/>
        </w:rPr>
        <w:t>6</w:t>
      </w:r>
      <w:r w:rsidR="00E942C8" w:rsidRPr="00213A41">
        <w:rPr>
          <w:rFonts w:ascii="GHEA Grapalat" w:hAnsi="GHEA Grapalat"/>
          <w:b/>
          <w:i w:val="0"/>
          <w:lang w:val="af-ZA"/>
        </w:rPr>
        <w:t xml:space="preserve"> թվականի </w:t>
      </w:r>
      <w:r w:rsidR="008165B5" w:rsidRPr="00213A41">
        <w:rPr>
          <w:rFonts w:ascii="GHEA Grapalat" w:hAnsi="GHEA Grapalat"/>
          <w:b/>
          <w:i w:val="0"/>
          <w:lang w:val="af-ZA"/>
        </w:rPr>
        <w:t>մայիս</w:t>
      </w:r>
      <w:r w:rsidR="00C83B8A" w:rsidRPr="00213A41">
        <w:rPr>
          <w:rFonts w:ascii="GHEA Grapalat" w:hAnsi="GHEA Grapalat"/>
          <w:b/>
          <w:i w:val="0"/>
          <w:lang w:val="af-ZA"/>
        </w:rPr>
        <w:t xml:space="preserve">ի </w:t>
      </w:r>
      <w:r w:rsidR="00D72615" w:rsidRPr="00213A41">
        <w:rPr>
          <w:rFonts w:ascii="GHEA Grapalat" w:hAnsi="GHEA Grapalat"/>
          <w:b/>
          <w:i w:val="0"/>
          <w:lang w:val="af-ZA"/>
        </w:rPr>
        <w:t>11</w:t>
      </w:r>
      <w:r w:rsidR="00443AE6" w:rsidRPr="00213A41">
        <w:rPr>
          <w:rFonts w:ascii="GHEA Grapalat" w:hAnsi="GHEA Grapalat"/>
          <w:b/>
          <w:i w:val="0"/>
          <w:lang w:val="af-ZA"/>
        </w:rPr>
        <w:t>-</w:t>
      </w:r>
      <w:r w:rsidR="00A10BAB" w:rsidRPr="00213A41">
        <w:rPr>
          <w:rFonts w:ascii="GHEA Grapalat" w:hAnsi="GHEA Grapalat"/>
          <w:b/>
          <w:i w:val="0"/>
          <w:lang w:val="af-ZA"/>
        </w:rPr>
        <w:t xml:space="preserve">ին ժամը </w:t>
      </w:r>
      <w:r w:rsidR="008165B5" w:rsidRPr="00213A41">
        <w:rPr>
          <w:rFonts w:ascii="GHEA Grapalat" w:hAnsi="GHEA Grapalat"/>
          <w:b/>
          <w:i w:val="0"/>
          <w:lang w:val="af-ZA"/>
        </w:rPr>
        <w:t>10</w:t>
      </w:r>
      <w:r w:rsidR="00482A73" w:rsidRPr="00213A41">
        <w:rPr>
          <w:rFonts w:ascii="GHEA Grapalat" w:hAnsi="GHEA Grapalat"/>
          <w:b/>
          <w:i w:val="0"/>
          <w:lang w:val="af-ZA"/>
        </w:rPr>
        <w:t>:</w:t>
      </w:r>
      <w:r w:rsidR="008165B5" w:rsidRPr="00213A41">
        <w:rPr>
          <w:rFonts w:ascii="GHEA Grapalat" w:hAnsi="GHEA Grapalat"/>
          <w:b/>
          <w:i w:val="0"/>
          <w:lang w:val="af-ZA"/>
        </w:rPr>
        <w:t>00</w:t>
      </w:r>
      <w:r w:rsidRPr="00213A41">
        <w:rPr>
          <w:rFonts w:ascii="GHEA Grapalat" w:hAnsi="GHEA Grapalat"/>
          <w:b/>
          <w:i w:val="0"/>
          <w:lang w:val="af-ZA"/>
        </w:rPr>
        <w:t>-ին։</w:t>
      </w:r>
      <w:r w:rsidRPr="00FF445F">
        <w:rPr>
          <w:rFonts w:ascii="GHEA Grapalat" w:hAnsi="GHEA Grapalat"/>
          <w:i w:val="0"/>
          <w:lang w:val="af-ZA"/>
        </w:rPr>
        <w:t xml:space="preserve"> </w:t>
      </w:r>
    </w:p>
    <w:p w14:paraId="43AAD335" w14:textId="77777777" w:rsidR="00A11F06" w:rsidRPr="006E0A77" w:rsidRDefault="00A11F06" w:rsidP="00E43CB7">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E43CB7">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E43CB7">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E43CB7">
      <w:pPr>
        <w:pStyle w:val="BodyTextIndent"/>
        <w:spacing w:line="240" w:lineRule="auto"/>
        <w:rPr>
          <w:rFonts w:ascii="GHEA Grapalat" w:hAnsi="GHEA Grapalat"/>
          <w:i w:val="0"/>
          <w:lang w:val="af-ZA"/>
        </w:rPr>
      </w:pPr>
    </w:p>
    <w:p w14:paraId="74148736" w14:textId="77777777" w:rsidR="00754697" w:rsidRPr="006E0A77" w:rsidRDefault="00754697" w:rsidP="00E43CB7">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43CB7">
      <w:pPr>
        <w:pStyle w:val="BodyTextIndent"/>
        <w:spacing w:line="240" w:lineRule="auto"/>
        <w:ind w:left="1404"/>
        <w:rPr>
          <w:rFonts w:ascii="GHEA Grapalat" w:hAnsi="GHEA Grapalat"/>
          <w:i w:val="0"/>
          <w:lang w:val="af-ZA"/>
        </w:rPr>
      </w:pPr>
    </w:p>
    <w:p w14:paraId="42FFA28B" w14:textId="640B8CAE" w:rsidR="009B3FC1" w:rsidRPr="006E0A77" w:rsidRDefault="009B3FC1" w:rsidP="00E43CB7">
      <w:pPr>
        <w:pStyle w:val="BodyTextIndent"/>
        <w:spacing w:line="240" w:lineRule="auto"/>
        <w:ind w:left="1404"/>
        <w:rPr>
          <w:rFonts w:ascii="GHEA Grapalat" w:hAnsi="GHEA Grapalat"/>
          <w:i w:val="0"/>
          <w:lang w:val="af-ZA"/>
        </w:rPr>
      </w:pPr>
    </w:p>
    <w:p w14:paraId="2A20D56A" w14:textId="48A8140E" w:rsidR="009B3FC1" w:rsidRPr="006E0A77" w:rsidRDefault="009B3FC1" w:rsidP="00E43CB7">
      <w:pPr>
        <w:pStyle w:val="BodyTextIndent"/>
        <w:spacing w:line="240" w:lineRule="auto"/>
        <w:ind w:left="1404"/>
        <w:rPr>
          <w:rFonts w:ascii="GHEA Grapalat" w:hAnsi="GHEA Grapalat"/>
          <w:i w:val="0"/>
          <w:lang w:val="af-ZA"/>
        </w:rPr>
      </w:pPr>
    </w:p>
    <w:p w14:paraId="7EC87DE3" w14:textId="77777777" w:rsidR="009B3FC1" w:rsidRPr="006E0A77" w:rsidRDefault="009B3FC1" w:rsidP="00E43CB7">
      <w:pPr>
        <w:pStyle w:val="BodyTextIndent"/>
        <w:spacing w:line="240" w:lineRule="auto"/>
        <w:ind w:left="1404"/>
        <w:rPr>
          <w:rFonts w:ascii="GHEA Grapalat" w:hAnsi="GHEA Grapalat"/>
          <w:i w:val="0"/>
          <w:lang w:val="af-ZA"/>
        </w:rPr>
      </w:pPr>
    </w:p>
    <w:p w14:paraId="576A124B" w14:textId="77777777" w:rsidR="00055CC2" w:rsidRPr="006E0A77" w:rsidRDefault="00055CC2" w:rsidP="00E43CB7">
      <w:pPr>
        <w:pStyle w:val="BodyText"/>
        <w:ind w:right="-7" w:firstLine="567"/>
        <w:jc w:val="right"/>
        <w:rPr>
          <w:rFonts w:ascii="GHEA Grapalat" w:hAnsi="GHEA Grapalat" w:cs="Sylfaen"/>
          <w:i/>
          <w:sz w:val="22"/>
          <w:lang w:val="af-ZA"/>
        </w:rPr>
      </w:pPr>
    </w:p>
    <w:p w14:paraId="1B9DA603" w14:textId="04C28181" w:rsidR="00E7447A" w:rsidRPr="000D362C" w:rsidRDefault="00E7447A" w:rsidP="000D362C">
      <w:pPr>
        <w:pStyle w:val="BodyText"/>
        <w:tabs>
          <w:tab w:val="left" w:pos="0"/>
        </w:tabs>
        <w:ind w:right="-501"/>
        <w:jc w:val="center"/>
        <w:rPr>
          <w:rFonts w:ascii="GHEA Grapalat" w:hAnsi="GHEA Grapalat" w:cs="Sylfaen"/>
          <w:color w:val="000000"/>
          <w:sz w:val="22"/>
          <w:szCs w:val="20"/>
          <w:lang w:val="af-ZA"/>
        </w:rPr>
      </w:pPr>
      <w:r w:rsidRPr="000D362C">
        <w:rPr>
          <w:rFonts w:ascii="GHEA Grapalat" w:hAnsi="GHEA Grapalat"/>
          <w:b/>
          <w:color w:val="FF0000"/>
          <w:sz w:val="22"/>
          <w:szCs w:val="20"/>
          <w:lang w:val="af-ZA"/>
        </w:rPr>
        <w:t>Գ</w:t>
      </w:r>
      <w:r w:rsidR="00064ECE" w:rsidRPr="000D362C">
        <w:rPr>
          <w:rFonts w:ascii="GHEA Grapalat" w:hAnsi="GHEA Grapalat"/>
          <w:b/>
          <w:color w:val="FF0000"/>
          <w:sz w:val="22"/>
          <w:szCs w:val="20"/>
          <w:lang w:val="af-ZA"/>
        </w:rPr>
        <w:t>նման գործընթացն իրականացվում է </w:t>
      </w:r>
      <w:r w:rsidRPr="000D362C">
        <w:rPr>
          <w:rFonts w:ascii="GHEA Grapalat" w:hAnsi="GHEA Grapalat"/>
          <w:b/>
          <w:color w:val="FF0000"/>
          <w:sz w:val="22"/>
          <w:szCs w:val="20"/>
          <w:lang w:val="af-ZA"/>
        </w:rPr>
        <w:t>Գնումների մասին</w:t>
      </w:r>
      <w:r w:rsidR="00064ECE" w:rsidRPr="000D362C">
        <w:rPr>
          <w:rFonts w:ascii="GHEA Grapalat" w:hAnsi="GHEA Grapalat"/>
          <w:b/>
          <w:color w:val="FF0000"/>
          <w:sz w:val="22"/>
          <w:szCs w:val="20"/>
          <w:lang w:val="af-ZA"/>
        </w:rPr>
        <w:t></w:t>
      </w:r>
      <w:r w:rsidRPr="000D362C">
        <w:rPr>
          <w:rFonts w:ascii="GHEA Grapalat" w:hAnsi="GHEA Grapalat"/>
          <w:b/>
          <w:color w:val="FF0000"/>
          <w:sz w:val="22"/>
          <w:szCs w:val="20"/>
          <w:lang w:val="af-ZA"/>
        </w:rPr>
        <w:t xml:space="preserve"> ՀՀ օրենքի 15-րդ հոդվածի 6-րդ մասի համաձայն</w:t>
      </w:r>
    </w:p>
    <w:p w14:paraId="1B4CA8F5" w14:textId="77777777" w:rsidR="00055CC2" w:rsidRPr="006E0A77" w:rsidRDefault="00055CC2" w:rsidP="00E43CB7">
      <w:pPr>
        <w:pStyle w:val="BodyText"/>
        <w:ind w:right="-7" w:firstLine="567"/>
        <w:jc w:val="right"/>
        <w:rPr>
          <w:rFonts w:ascii="GHEA Grapalat" w:hAnsi="GHEA Grapalat" w:cs="Sylfaen"/>
          <w:i/>
          <w:sz w:val="22"/>
          <w:lang w:val="af-ZA"/>
        </w:rPr>
      </w:pPr>
    </w:p>
    <w:p w14:paraId="66FA6D15" w14:textId="77777777" w:rsidR="00037DDE" w:rsidRPr="006E0A77" w:rsidRDefault="00037DDE" w:rsidP="00E43CB7">
      <w:pPr>
        <w:pStyle w:val="BodyText"/>
        <w:ind w:right="-7" w:firstLine="567"/>
        <w:jc w:val="right"/>
        <w:rPr>
          <w:rFonts w:ascii="GHEA Grapalat" w:hAnsi="GHEA Grapalat" w:cs="Sylfaen"/>
          <w:i/>
          <w:sz w:val="22"/>
          <w:lang w:val="af-ZA"/>
        </w:rPr>
      </w:pPr>
    </w:p>
    <w:p w14:paraId="05DCD8CC" w14:textId="71C54DF4" w:rsidR="00A10BAB" w:rsidRPr="006E0A77" w:rsidRDefault="00A10BAB" w:rsidP="00E43CB7">
      <w:pPr>
        <w:pStyle w:val="BodyText"/>
        <w:ind w:right="-7" w:firstLine="567"/>
        <w:jc w:val="right"/>
        <w:rPr>
          <w:rFonts w:ascii="GHEA Grapalat" w:hAnsi="GHEA Grapalat" w:cs="Sylfaen"/>
          <w:i/>
          <w:sz w:val="22"/>
          <w:lang w:val="af-ZA"/>
        </w:rPr>
      </w:pPr>
    </w:p>
    <w:p w14:paraId="0475AB88" w14:textId="77777777" w:rsidR="00A10BAB" w:rsidRPr="00213A41" w:rsidRDefault="00A10BAB" w:rsidP="00E43CB7">
      <w:pPr>
        <w:pStyle w:val="BodyText"/>
        <w:spacing w:after="60"/>
        <w:ind w:right="-7" w:firstLine="567"/>
        <w:jc w:val="right"/>
        <w:rPr>
          <w:rFonts w:ascii="GHEA Grapalat" w:hAnsi="GHEA Grapalat" w:cs="Sylfaen"/>
          <w:i/>
          <w:color w:val="000000"/>
          <w:sz w:val="20"/>
          <w:szCs w:val="20"/>
          <w:lang w:val="af-ZA"/>
        </w:rPr>
      </w:pPr>
      <w:r w:rsidRPr="00213A41">
        <w:rPr>
          <w:rFonts w:ascii="GHEA Grapalat" w:hAnsi="GHEA Grapalat" w:cs="Sylfaen"/>
          <w:i/>
          <w:color w:val="000000"/>
          <w:sz w:val="20"/>
          <w:szCs w:val="20"/>
        </w:rPr>
        <w:t>Հաստատված</w:t>
      </w:r>
      <w:r w:rsidRPr="00213A41">
        <w:rPr>
          <w:rFonts w:ascii="GHEA Grapalat" w:hAnsi="GHEA Grapalat" w:cs="Sylfaen"/>
          <w:i/>
          <w:color w:val="000000"/>
          <w:sz w:val="20"/>
          <w:szCs w:val="20"/>
          <w:lang w:val="af-ZA"/>
        </w:rPr>
        <w:t xml:space="preserve"> </w:t>
      </w:r>
      <w:r w:rsidRPr="00213A41">
        <w:rPr>
          <w:rFonts w:ascii="GHEA Grapalat" w:hAnsi="GHEA Grapalat" w:cs="Sylfaen"/>
          <w:i/>
          <w:color w:val="000000"/>
          <w:sz w:val="20"/>
          <w:szCs w:val="20"/>
        </w:rPr>
        <w:t>է</w:t>
      </w:r>
    </w:p>
    <w:p w14:paraId="31423455" w14:textId="7A9CBAAC" w:rsidR="00A10BAB" w:rsidRPr="00213A41" w:rsidRDefault="00647D70" w:rsidP="00E43CB7">
      <w:pPr>
        <w:pStyle w:val="BodyText"/>
        <w:spacing w:after="60"/>
        <w:ind w:right="-7" w:firstLine="567"/>
        <w:jc w:val="right"/>
        <w:rPr>
          <w:rFonts w:ascii="GHEA Grapalat" w:hAnsi="GHEA Grapalat" w:cs="Sylfaen"/>
          <w:i/>
          <w:color w:val="000000"/>
          <w:sz w:val="20"/>
          <w:szCs w:val="20"/>
        </w:rPr>
      </w:pPr>
      <w:r w:rsidRPr="00213A41">
        <w:rPr>
          <w:rFonts w:ascii="GHEA Grapalat" w:hAnsi="GHEA Grapalat"/>
          <w:i/>
          <w:sz w:val="20"/>
          <w:szCs w:val="20"/>
          <w:lang w:val="af-ZA"/>
        </w:rPr>
        <w:t>ՀՀՔԿ-ԲՄԽԾՁԲ-26/</w:t>
      </w:r>
      <w:r w:rsidR="009D3A4F" w:rsidRPr="00213A41">
        <w:rPr>
          <w:rFonts w:ascii="GHEA Grapalat" w:hAnsi="GHEA Grapalat"/>
          <w:i/>
          <w:sz w:val="20"/>
          <w:szCs w:val="20"/>
          <w:lang w:val="af-ZA"/>
        </w:rPr>
        <w:t>1</w:t>
      </w:r>
      <w:r w:rsidRPr="00213A41">
        <w:rPr>
          <w:rFonts w:ascii="GHEA Grapalat" w:hAnsi="GHEA Grapalat"/>
          <w:i/>
          <w:sz w:val="20"/>
          <w:szCs w:val="20"/>
          <w:lang w:val="af-ZA"/>
        </w:rPr>
        <w:t xml:space="preserve"> </w:t>
      </w:r>
      <w:r w:rsidR="00A10BAB" w:rsidRPr="00213A41">
        <w:rPr>
          <w:rFonts w:ascii="GHEA Grapalat" w:hAnsi="GHEA Grapalat" w:cs="Sylfaen"/>
          <w:i/>
          <w:color w:val="000000"/>
          <w:sz w:val="20"/>
          <w:szCs w:val="20"/>
        </w:rPr>
        <w:t xml:space="preserve">ծածկագրով </w:t>
      </w:r>
    </w:p>
    <w:p w14:paraId="53DE75FF" w14:textId="0D2137ED" w:rsidR="00A10BAB" w:rsidRPr="00213A41" w:rsidRDefault="002B0934" w:rsidP="00E43CB7">
      <w:pPr>
        <w:pStyle w:val="BodyText"/>
        <w:spacing w:after="60"/>
        <w:ind w:right="-7" w:firstLine="567"/>
        <w:jc w:val="right"/>
        <w:rPr>
          <w:rFonts w:ascii="GHEA Grapalat" w:hAnsi="GHEA Grapalat" w:cs="Sylfaen"/>
          <w:i/>
          <w:color w:val="000000"/>
          <w:sz w:val="20"/>
          <w:szCs w:val="20"/>
        </w:rPr>
      </w:pPr>
      <w:r w:rsidRPr="00213A41">
        <w:rPr>
          <w:rFonts w:ascii="GHEA Grapalat" w:hAnsi="GHEA Grapalat" w:cs="Sylfaen"/>
          <w:i/>
          <w:color w:val="000000"/>
          <w:sz w:val="20"/>
          <w:szCs w:val="20"/>
        </w:rPr>
        <w:t>բաց մրցույթի</w:t>
      </w:r>
      <w:r w:rsidR="00A10BAB" w:rsidRPr="00213A41">
        <w:rPr>
          <w:rFonts w:ascii="GHEA Grapalat" w:hAnsi="GHEA Grapalat" w:cs="Sylfaen"/>
          <w:i/>
          <w:color w:val="000000"/>
          <w:sz w:val="20"/>
          <w:szCs w:val="20"/>
        </w:rPr>
        <w:t xml:space="preserve"> գնահատող հանձնաժողովի</w:t>
      </w:r>
    </w:p>
    <w:p w14:paraId="18619EAA" w14:textId="74F37E62" w:rsidR="00A10BAB" w:rsidRPr="00647D70" w:rsidRDefault="00A10BAB" w:rsidP="00E43CB7">
      <w:pPr>
        <w:pStyle w:val="BodyText"/>
        <w:spacing w:after="60"/>
        <w:ind w:right="-7" w:firstLine="567"/>
        <w:jc w:val="right"/>
        <w:rPr>
          <w:rFonts w:ascii="GHEA Grapalat" w:hAnsi="GHEA Grapalat" w:cs="Sylfaen"/>
          <w:i/>
          <w:color w:val="000000"/>
          <w:sz w:val="20"/>
          <w:szCs w:val="20"/>
        </w:rPr>
      </w:pPr>
      <w:r w:rsidRPr="00213A41">
        <w:rPr>
          <w:rFonts w:ascii="GHEA Grapalat" w:hAnsi="GHEA Grapalat" w:cs="Sylfaen"/>
          <w:i/>
          <w:color w:val="000000"/>
          <w:sz w:val="20"/>
          <w:szCs w:val="20"/>
        </w:rPr>
        <w:t>202</w:t>
      </w:r>
      <w:r w:rsidR="00647D70" w:rsidRPr="00213A41">
        <w:rPr>
          <w:rFonts w:ascii="GHEA Grapalat" w:hAnsi="GHEA Grapalat" w:cs="Sylfaen"/>
          <w:i/>
          <w:color w:val="000000"/>
          <w:sz w:val="20"/>
          <w:szCs w:val="20"/>
        </w:rPr>
        <w:t>6</w:t>
      </w:r>
      <w:r w:rsidRPr="00213A41">
        <w:rPr>
          <w:rFonts w:ascii="GHEA Grapalat" w:hAnsi="GHEA Grapalat" w:cs="Sylfaen"/>
          <w:i/>
          <w:color w:val="000000"/>
          <w:sz w:val="20"/>
          <w:szCs w:val="20"/>
        </w:rPr>
        <w:t xml:space="preserve"> թվականի </w:t>
      </w:r>
      <w:r w:rsidR="00647D70" w:rsidRPr="00213A41">
        <w:rPr>
          <w:rFonts w:ascii="GHEA Grapalat" w:hAnsi="GHEA Grapalat" w:cs="Sylfaen"/>
          <w:i/>
          <w:color w:val="000000"/>
          <w:sz w:val="20"/>
          <w:szCs w:val="20"/>
        </w:rPr>
        <w:t>մարտ</w:t>
      </w:r>
      <w:r w:rsidR="00A3776C" w:rsidRPr="00213A41">
        <w:rPr>
          <w:rFonts w:ascii="GHEA Grapalat" w:hAnsi="GHEA Grapalat" w:cs="Sylfaen"/>
          <w:i/>
          <w:color w:val="000000"/>
          <w:sz w:val="20"/>
          <w:szCs w:val="20"/>
        </w:rPr>
        <w:t>ի</w:t>
      </w:r>
      <w:r w:rsidR="00647D70" w:rsidRPr="00213A41">
        <w:rPr>
          <w:rFonts w:ascii="GHEA Grapalat" w:hAnsi="GHEA Grapalat" w:cs="Sylfaen"/>
          <w:i/>
          <w:color w:val="000000"/>
          <w:sz w:val="20"/>
          <w:szCs w:val="20"/>
        </w:rPr>
        <w:t xml:space="preserve"> 31</w:t>
      </w:r>
      <w:r w:rsidR="00306498" w:rsidRPr="00213A41">
        <w:rPr>
          <w:rFonts w:ascii="GHEA Grapalat" w:hAnsi="GHEA Grapalat" w:cs="Sylfaen"/>
          <w:i/>
          <w:color w:val="000000"/>
          <w:sz w:val="20"/>
          <w:szCs w:val="20"/>
        </w:rPr>
        <w:t>-</w:t>
      </w:r>
      <w:r w:rsidR="00352F37" w:rsidRPr="00213A41">
        <w:rPr>
          <w:rFonts w:ascii="GHEA Grapalat" w:hAnsi="GHEA Grapalat" w:cs="Sylfaen"/>
          <w:i/>
          <w:color w:val="000000"/>
          <w:sz w:val="20"/>
          <w:szCs w:val="20"/>
        </w:rPr>
        <w:t xml:space="preserve">ի </w:t>
      </w:r>
      <w:r w:rsidRPr="00213A41">
        <w:rPr>
          <w:rFonts w:ascii="GHEA Grapalat" w:hAnsi="GHEA Grapalat" w:cs="Sylfaen"/>
          <w:i/>
          <w:color w:val="000000"/>
          <w:sz w:val="20"/>
          <w:szCs w:val="20"/>
        </w:rPr>
        <w:t>N 1</w:t>
      </w:r>
      <w:r w:rsidR="00362AA4" w:rsidRPr="00213A41">
        <w:rPr>
          <w:rFonts w:ascii="GHEA Grapalat" w:hAnsi="GHEA Grapalat" w:cs="Sylfaen"/>
          <w:i/>
          <w:color w:val="000000"/>
          <w:sz w:val="20"/>
          <w:szCs w:val="20"/>
        </w:rPr>
        <w:t>.1</w:t>
      </w:r>
      <w:r w:rsidRPr="00213A41">
        <w:rPr>
          <w:rFonts w:ascii="GHEA Grapalat" w:hAnsi="GHEA Grapalat" w:cs="Sylfaen"/>
          <w:i/>
          <w:color w:val="000000"/>
          <w:sz w:val="20"/>
          <w:szCs w:val="20"/>
        </w:rPr>
        <w:t xml:space="preserve"> որոշմամբ</w:t>
      </w:r>
    </w:p>
    <w:p w14:paraId="7410B03A" w14:textId="77777777" w:rsidR="00A10BAB" w:rsidRPr="006E0A77" w:rsidRDefault="00A10BAB" w:rsidP="00E43CB7">
      <w:pPr>
        <w:pStyle w:val="BodyText"/>
        <w:ind w:right="-7" w:firstLine="567"/>
        <w:jc w:val="center"/>
        <w:rPr>
          <w:rFonts w:ascii="GHEA Grapalat" w:hAnsi="GHEA Grapalat"/>
          <w:lang w:val="af-ZA"/>
        </w:rPr>
      </w:pPr>
    </w:p>
    <w:p w14:paraId="3F45A46C" w14:textId="77777777" w:rsidR="00A10BAB" w:rsidRPr="006E0A77" w:rsidRDefault="00A10BAB" w:rsidP="00E43CB7">
      <w:pPr>
        <w:pStyle w:val="BodyText"/>
        <w:ind w:right="-7" w:firstLine="567"/>
        <w:jc w:val="center"/>
        <w:rPr>
          <w:rFonts w:ascii="GHEA Grapalat" w:hAnsi="GHEA Grapalat"/>
          <w:lang w:val="af-ZA"/>
        </w:rPr>
      </w:pPr>
    </w:p>
    <w:p w14:paraId="6DC186BE" w14:textId="77777777" w:rsidR="00A10BAB" w:rsidRPr="006E0A77" w:rsidRDefault="00A10BAB" w:rsidP="00E43CB7">
      <w:pPr>
        <w:pStyle w:val="BodyText"/>
        <w:ind w:right="-7" w:firstLine="567"/>
        <w:jc w:val="center"/>
        <w:rPr>
          <w:rFonts w:ascii="GHEA Grapalat" w:hAnsi="GHEA Grapalat"/>
          <w:lang w:val="af-ZA"/>
        </w:rPr>
      </w:pPr>
    </w:p>
    <w:p w14:paraId="345B1A1D" w14:textId="77777777" w:rsidR="00A10BAB" w:rsidRPr="006E0A77" w:rsidRDefault="00A10BAB" w:rsidP="00E43CB7">
      <w:pPr>
        <w:pStyle w:val="BodyText"/>
        <w:ind w:right="-7" w:firstLine="567"/>
        <w:jc w:val="center"/>
        <w:rPr>
          <w:rFonts w:ascii="GHEA Grapalat" w:hAnsi="GHEA Grapalat"/>
          <w:lang w:val="af-ZA"/>
        </w:rPr>
      </w:pPr>
    </w:p>
    <w:p w14:paraId="2605A460" w14:textId="77777777" w:rsidR="00A10BAB" w:rsidRPr="006E0A77" w:rsidRDefault="00A10BAB" w:rsidP="00E43CB7">
      <w:pPr>
        <w:pStyle w:val="BodyText"/>
        <w:ind w:right="-7" w:firstLine="567"/>
        <w:jc w:val="center"/>
        <w:rPr>
          <w:rFonts w:ascii="GHEA Grapalat" w:hAnsi="GHEA Grapalat"/>
          <w:lang w:val="af-ZA"/>
        </w:rPr>
      </w:pPr>
    </w:p>
    <w:p w14:paraId="417FC88C" w14:textId="77777777" w:rsidR="00A10BAB" w:rsidRPr="006E0A77" w:rsidRDefault="00A10BAB" w:rsidP="00E43CB7">
      <w:pPr>
        <w:pStyle w:val="BodyText"/>
        <w:ind w:right="-7" w:firstLine="567"/>
        <w:jc w:val="center"/>
        <w:rPr>
          <w:rFonts w:ascii="GHEA Grapalat" w:hAnsi="GHEA Grapalat"/>
          <w:lang w:val="af-ZA"/>
        </w:rPr>
      </w:pPr>
    </w:p>
    <w:p w14:paraId="5E3D7C3F" w14:textId="77777777" w:rsidR="00A10BAB" w:rsidRPr="006E0A77" w:rsidRDefault="00A10BAB" w:rsidP="00E43CB7">
      <w:pPr>
        <w:pStyle w:val="BodyText"/>
        <w:ind w:right="-7" w:firstLine="567"/>
        <w:jc w:val="center"/>
        <w:rPr>
          <w:rFonts w:ascii="GHEA Grapalat" w:hAnsi="GHEA Grapalat"/>
          <w:lang w:val="af-ZA"/>
        </w:rPr>
      </w:pPr>
    </w:p>
    <w:p w14:paraId="77D47179" w14:textId="77777777" w:rsidR="00A10BAB" w:rsidRPr="006E0A77" w:rsidRDefault="00A10BAB" w:rsidP="00E43CB7">
      <w:pPr>
        <w:pStyle w:val="BodyText"/>
        <w:ind w:right="-7" w:firstLine="567"/>
        <w:jc w:val="center"/>
        <w:rPr>
          <w:rFonts w:ascii="GHEA Grapalat" w:hAnsi="GHEA Grapalat"/>
          <w:lang w:val="af-ZA"/>
        </w:rPr>
      </w:pPr>
    </w:p>
    <w:p w14:paraId="2C122113" w14:textId="77777777" w:rsidR="00A10BAB" w:rsidRPr="006E0A77" w:rsidRDefault="00A10BAB" w:rsidP="00E43CB7">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E43CB7">
      <w:pPr>
        <w:pStyle w:val="BodyText"/>
        <w:ind w:right="-7" w:firstLine="567"/>
        <w:jc w:val="right"/>
        <w:rPr>
          <w:rFonts w:ascii="GHEA Grapalat" w:hAnsi="GHEA Grapalat" w:cs="Sylfaen"/>
          <w:i/>
          <w:sz w:val="22"/>
          <w:lang w:val="af-ZA"/>
        </w:rPr>
      </w:pPr>
    </w:p>
    <w:p w14:paraId="5DD0F57D" w14:textId="77777777" w:rsidR="00A10BAB" w:rsidRPr="006E0A77" w:rsidRDefault="00A10BAB" w:rsidP="00E43CB7">
      <w:pPr>
        <w:pStyle w:val="BodyText"/>
        <w:ind w:right="-7" w:firstLine="567"/>
        <w:jc w:val="center"/>
        <w:rPr>
          <w:rFonts w:ascii="GHEA Grapalat" w:hAnsi="GHEA Grapalat"/>
          <w:lang w:val="af-ZA"/>
        </w:rPr>
      </w:pPr>
    </w:p>
    <w:p w14:paraId="3466B32C" w14:textId="77777777" w:rsidR="00A10BAB" w:rsidRPr="006E0A77" w:rsidRDefault="00A10BAB" w:rsidP="00E43CB7">
      <w:pPr>
        <w:pStyle w:val="BodyText"/>
        <w:ind w:right="-7" w:firstLine="567"/>
        <w:jc w:val="center"/>
        <w:rPr>
          <w:rFonts w:ascii="GHEA Grapalat" w:hAnsi="GHEA Grapalat"/>
          <w:lang w:val="af-ZA"/>
        </w:rPr>
      </w:pPr>
    </w:p>
    <w:p w14:paraId="62F47500" w14:textId="77777777" w:rsidR="00A10BAB" w:rsidRPr="006E0A77" w:rsidRDefault="00A10BAB" w:rsidP="00E43CB7">
      <w:pPr>
        <w:pStyle w:val="BodyText"/>
        <w:ind w:right="-7" w:firstLine="567"/>
        <w:jc w:val="center"/>
        <w:rPr>
          <w:rFonts w:ascii="GHEA Grapalat" w:hAnsi="GHEA Grapalat"/>
          <w:lang w:val="af-ZA"/>
        </w:rPr>
      </w:pPr>
    </w:p>
    <w:p w14:paraId="57396EEB" w14:textId="03E4CC79" w:rsidR="00A10BAB" w:rsidRPr="006E0A77" w:rsidRDefault="00DF52A9" w:rsidP="00E43CB7">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E43CB7">
      <w:pPr>
        <w:pStyle w:val="BodyText"/>
        <w:ind w:right="-7"/>
        <w:jc w:val="center"/>
        <w:rPr>
          <w:rFonts w:ascii="GHEA Grapalat" w:hAnsi="GHEA Grapalat"/>
          <w:bCs/>
          <w:noProof/>
          <w:lang w:val="af-ZA"/>
        </w:rPr>
      </w:pPr>
    </w:p>
    <w:p w14:paraId="5161191E" w14:textId="79DCFEE6" w:rsidR="00A10BAB" w:rsidRPr="00471202" w:rsidRDefault="009B6368" w:rsidP="00E43CB7">
      <w:pPr>
        <w:pStyle w:val="BodyText"/>
        <w:ind w:right="-7"/>
        <w:jc w:val="center"/>
        <w:rPr>
          <w:rFonts w:ascii="GHEA Grapalat" w:hAnsi="GHEA Grapalat"/>
          <w:bCs/>
          <w:noProof/>
          <w:lang w:val="af-ZA"/>
        </w:rPr>
      </w:pPr>
      <w:r w:rsidRPr="009B6368">
        <w:rPr>
          <w:rFonts w:ascii="GHEA Grapalat" w:hAnsi="GHEA Grapalat"/>
          <w:bCs/>
          <w:noProof/>
          <w:lang w:val="af-ZA"/>
        </w:rPr>
        <w:t>ՀՀ ՇԻՐԱԿԻ ՄԱՐԶԻ ԱՇՈՑՔ ՀԱՄԱՅՆՔՈՒՄ ՆՈՐ ՄԱՐԶԱԴՊՐՈՑԻ ԿԱՌՈՒՑՄԱՆ</w:t>
      </w:r>
      <w:r w:rsidRPr="00471202">
        <w:rPr>
          <w:rFonts w:ascii="GHEA Grapalat" w:eastAsia="GHEA Grapalat" w:hAnsi="GHEA Grapalat" w:cs="GHEA Grapalat"/>
        </w:rPr>
        <w:t xml:space="preserve"> </w:t>
      </w:r>
      <w:r w:rsidR="00471202" w:rsidRPr="00471202">
        <w:rPr>
          <w:rFonts w:ascii="GHEA Grapalat" w:eastAsia="GHEA Grapalat" w:hAnsi="GHEA Grapalat" w:cs="GHEA Grapalat"/>
        </w:rPr>
        <w:t xml:space="preserve">ՆԱԽԱԳԾԱՆԱԽԱՀԱՇՎԱՅԻՆ ՓԱՍՏԱԹՂԹԵՐԻ ՄՇԱԿՄԱՆ </w:t>
      </w:r>
      <w:r w:rsidR="00471202" w:rsidRPr="00471202">
        <w:rPr>
          <w:rFonts w:ascii="GHEA Grapalat" w:hAnsi="GHEA Grapalat"/>
          <w:bCs/>
          <w:noProof/>
          <w:lang w:val="af-ZA"/>
        </w:rPr>
        <w:t>ԽՈՐՀՐԴԱՏՎԱԿԱՆ ԾԱՌԱՅՈՒԹՅԱՆ ՁԵՌՔԲԵՐՄԱՆ ՆՊԱՏԱԿՈՎ ՀԱՅՏԱՐԱՐՎԱԾ ԲԱՑ ՄՐՑՈՒՅԹԻ</w:t>
      </w:r>
    </w:p>
    <w:p w14:paraId="150D7562" w14:textId="77777777" w:rsidR="00A10BAB" w:rsidRPr="006E0A77" w:rsidRDefault="00A10BAB" w:rsidP="00E43CB7">
      <w:pPr>
        <w:pStyle w:val="BodyText"/>
        <w:ind w:right="-7"/>
        <w:jc w:val="center"/>
        <w:rPr>
          <w:rFonts w:ascii="GHEA Grapalat" w:hAnsi="GHEA Grapalat"/>
          <w:bCs/>
          <w:noProof/>
          <w:lang w:val="af-ZA"/>
        </w:rPr>
      </w:pPr>
    </w:p>
    <w:p w14:paraId="29A7C0A3" w14:textId="77777777" w:rsidR="00A10BAB" w:rsidRPr="006E0A77" w:rsidRDefault="00A10BAB" w:rsidP="00E43CB7">
      <w:pPr>
        <w:pStyle w:val="BodyText"/>
        <w:ind w:right="-7" w:firstLine="567"/>
        <w:jc w:val="center"/>
        <w:rPr>
          <w:rFonts w:ascii="GHEA Grapalat" w:hAnsi="GHEA Grapalat"/>
          <w:lang w:val="af-ZA"/>
        </w:rPr>
      </w:pPr>
    </w:p>
    <w:p w14:paraId="23960170" w14:textId="77777777" w:rsidR="00A10BAB" w:rsidRPr="006E0A77" w:rsidRDefault="00A10BAB" w:rsidP="00E43CB7">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E43CB7">
      <w:pPr>
        <w:pStyle w:val="BodyText"/>
        <w:ind w:right="-7" w:firstLine="567"/>
        <w:jc w:val="center"/>
        <w:rPr>
          <w:rFonts w:ascii="GHEA Grapalat" w:hAnsi="GHEA Grapalat"/>
          <w:lang w:val="af-ZA"/>
        </w:rPr>
      </w:pPr>
    </w:p>
    <w:p w14:paraId="2F254EC4"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454B75CB"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7AF2B63F"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4C46965B"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B030A7B"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EB60054"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73762B8" w14:textId="77777777" w:rsidR="000D575F" w:rsidRPr="00F566BF" w:rsidRDefault="000D575F" w:rsidP="000D575F">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2D2FC44" w14:textId="77777777" w:rsidR="000D575F" w:rsidRPr="00F566BF" w:rsidRDefault="000D575F" w:rsidP="000D575F">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1423661F" w14:textId="77777777" w:rsidR="00A10BAB" w:rsidRPr="006E0A77" w:rsidRDefault="00A10BAB" w:rsidP="00E43CB7">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E43CB7">
      <w:pPr>
        <w:ind w:firstLine="567"/>
        <w:jc w:val="center"/>
        <w:rPr>
          <w:rFonts w:ascii="GHEA Grapalat" w:hAnsi="GHEA Grapalat"/>
          <w:b/>
          <w:sz w:val="20"/>
          <w:szCs w:val="22"/>
          <w:lang w:val="af-ZA"/>
        </w:rPr>
      </w:pPr>
    </w:p>
    <w:p w14:paraId="10F26313" w14:textId="77777777" w:rsidR="00A10BAB" w:rsidRPr="006E0A77" w:rsidRDefault="00A10BAB" w:rsidP="00E43CB7">
      <w:pPr>
        <w:ind w:firstLine="567"/>
        <w:jc w:val="center"/>
        <w:rPr>
          <w:rFonts w:ascii="GHEA Grapalat" w:hAnsi="GHEA Grapalat" w:cs="Sylfaen"/>
          <w:b/>
          <w:sz w:val="22"/>
          <w:szCs w:val="22"/>
          <w:lang w:val="af-ZA"/>
        </w:rPr>
      </w:pPr>
    </w:p>
    <w:p w14:paraId="3DCF8F5E" w14:textId="77777777" w:rsidR="00A10BAB" w:rsidRPr="006E0A77" w:rsidRDefault="00A10BAB" w:rsidP="00E43CB7">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E43CB7">
      <w:pPr>
        <w:pStyle w:val="BodyText"/>
        <w:ind w:right="-7"/>
        <w:jc w:val="center"/>
        <w:rPr>
          <w:rFonts w:ascii="GHEA Grapalat" w:hAnsi="GHEA Grapalat"/>
          <w:b/>
          <w:bCs/>
          <w:noProof/>
          <w:sz w:val="20"/>
          <w:lang w:val="af-ZA"/>
        </w:rPr>
      </w:pPr>
    </w:p>
    <w:p w14:paraId="68227F8A" w14:textId="2112BBF8" w:rsidR="00A10BAB" w:rsidRPr="006E0A77" w:rsidRDefault="00D5780F" w:rsidP="00E43CB7">
      <w:pPr>
        <w:pStyle w:val="BodyText"/>
        <w:ind w:right="-7"/>
        <w:jc w:val="center"/>
        <w:rPr>
          <w:rFonts w:ascii="GHEA Grapalat" w:hAnsi="GHEA Grapalat"/>
          <w:b/>
          <w:bCs/>
          <w:noProof/>
          <w:sz w:val="20"/>
          <w:lang w:val="af-ZA"/>
        </w:rPr>
      </w:pPr>
      <w:r w:rsidRPr="00D5780F">
        <w:rPr>
          <w:rFonts w:ascii="GHEA Grapalat" w:hAnsi="GHEA Grapalat"/>
          <w:b/>
          <w:bCs/>
          <w:noProof/>
          <w:sz w:val="20"/>
          <w:lang w:val="af-ZA"/>
        </w:rPr>
        <w:t xml:space="preserve">ՀՀ ՇԻՐԱԿԻ ՄԱՐԶԻ ԱՇՈՑՔ ՀԱՄԱՅՆՔՈՒՄ ՆՈՐ ՄԱՐԶԱԴՊՐՈՑԻ </w:t>
      </w:r>
      <w:r w:rsidRPr="00205714">
        <w:rPr>
          <w:rFonts w:ascii="GHEA Grapalat" w:hAnsi="GHEA Grapalat"/>
          <w:b/>
          <w:bCs/>
          <w:noProof/>
          <w:sz w:val="20"/>
          <w:lang w:val="af-ZA"/>
        </w:rPr>
        <w:t xml:space="preserve">ԿԱՌՈՒՑՄԱՆ </w:t>
      </w:r>
      <w:r w:rsidRPr="006E0A77">
        <w:rPr>
          <w:rFonts w:ascii="GHEA Grapalat" w:hAnsi="GHEA Grapalat"/>
          <w:b/>
          <w:bCs/>
          <w:noProof/>
          <w:sz w:val="20"/>
          <w:lang w:val="af-ZA"/>
        </w:rPr>
        <w:t>ՆԱԽԱԳԾԱՆԱԽԱՀԱՇՎԱՅԻՆ ՓԱՍՏԱԹՂԹԵՐԻ ՄՇԱԿՄԱՆ ԽՈՐՀՐԴԱՏՎԱԿԱՆ ԾԱՌԱՅՈՒԹՅԱՆ ՁԵՌՔԲԵՐՄԱՆ ՆՊԱՏԱԿՈՎ ՀԱՅՏԱՐԱՐՎԱԾ ԲԱՑ ՄՐՑՈՒՅԹԻ</w:t>
      </w:r>
    </w:p>
    <w:p w14:paraId="0E83B4F1" w14:textId="77777777" w:rsidR="00A10BAB" w:rsidRPr="006E0A77" w:rsidRDefault="00A10BAB" w:rsidP="00E43CB7">
      <w:pPr>
        <w:pStyle w:val="BodyText"/>
        <w:ind w:right="-7"/>
        <w:jc w:val="center"/>
        <w:rPr>
          <w:rFonts w:ascii="GHEA Grapalat" w:hAnsi="GHEA Grapalat"/>
          <w:b/>
          <w:bCs/>
          <w:noProof/>
          <w:sz w:val="20"/>
          <w:lang w:val="af-ZA"/>
        </w:rPr>
      </w:pPr>
    </w:p>
    <w:p w14:paraId="6DC132ED" w14:textId="77777777" w:rsidR="00A10BAB" w:rsidRPr="006E0A77" w:rsidRDefault="00A10BAB" w:rsidP="00E43CB7">
      <w:pPr>
        <w:ind w:firstLine="567"/>
        <w:jc w:val="center"/>
        <w:rPr>
          <w:rFonts w:ascii="GHEA Grapalat" w:hAnsi="GHEA Grapalat" w:cs="Sylfaen"/>
          <w:b/>
          <w:sz w:val="20"/>
          <w:szCs w:val="22"/>
          <w:lang w:val="af-ZA"/>
        </w:rPr>
      </w:pPr>
    </w:p>
    <w:p w14:paraId="27CBA2D6" w14:textId="77777777" w:rsidR="00A10BAB" w:rsidRPr="006E0A77" w:rsidRDefault="00A10BAB" w:rsidP="00E43CB7">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E43CB7">
      <w:pPr>
        <w:jc w:val="both"/>
        <w:rPr>
          <w:rFonts w:ascii="GHEA Grapalat" w:hAnsi="GHEA Grapalat"/>
          <w:sz w:val="20"/>
          <w:lang w:val="af-ZA"/>
        </w:rPr>
      </w:pPr>
    </w:p>
    <w:p w14:paraId="18D2B6CE"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7E0D5505" w14:textId="77777777" w:rsidR="000D575F"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2. </w:t>
      </w:r>
      <w:r w:rsidR="000D575F" w:rsidRPr="00972668">
        <w:rPr>
          <w:rFonts w:ascii="GHEA Grapalat" w:hAnsi="GHEA Grapalat" w:cs="Sylfaen"/>
          <w:sz w:val="20"/>
        </w:rPr>
        <w:t>Մասնակցի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մասնակցության</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իրավունքի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պահանջները</w:t>
      </w:r>
      <w:r w:rsidR="000D575F" w:rsidRPr="00DC0D0F">
        <w:rPr>
          <w:rFonts w:ascii="GHEA Grapalat" w:hAnsi="GHEA Grapalat" w:cs="Sylfaen"/>
          <w:sz w:val="20"/>
          <w:lang w:val="af-ZA"/>
        </w:rPr>
        <w:t>,</w:t>
      </w:r>
      <w:r w:rsidR="000D575F" w:rsidRPr="00AC61F9">
        <w:rPr>
          <w:lang w:val="af-ZA"/>
        </w:rPr>
        <w:t xml:space="preserve"> </w:t>
      </w:r>
      <w:r w:rsidR="000D575F" w:rsidRPr="00DC0D0F">
        <w:rPr>
          <w:rFonts w:ascii="GHEA Grapalat" w:hAnsi="GHEA Grapalat" w:cs="Sylfaen"/>
          <w:sz w:val="20"/>
        </w:rPr>
        <w:t>որակավորման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չափանիշները</w:t>
      </w:r>
      <w:r w:rsidR="000D575F" w:rsidRPr="00DC0D0F">
        <w:rPr>
          <w:rFonts w:ascii="GHEA Grapalat" w:hAnsi="GHEA Grapalat" w:cs="Sylfaen"/>
          <w:sz w:val="20"/>
          <w:lang w:val="af-ZA"/>
        </w:rPr>
        <w:t xml:space="preserve"> </w:t>
      </w:r>
      <w:r w:rsidR="000D575F" w:rsidRPr="00DC0D0F">
        <w:rPr>
          <w:rFonts w:ascii="GHEA Grapalat" w:hAnsi="GHEA Grapalat" w:cs="Sylfaen"/>
          <w:sz w:val="20"/>
        </w:rPr>
        <w:t>և</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դրանց</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գնահատման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կարգը</w:t>
      </w:r>
      <w:r w:rsidR="000D575F" w:rsidRPr="00C37777">
        <w:rPr>
          <w:rFonts w:ascii="GHEA Grapalat" w:hAnsi="GHEA Grapalat" w:cs="Sylfaen"/>
          <w:sz w:val="20"/>
          <w:lang w:val="af-ZA"/>
        </w:rPr>
        <w:t xml:space="preserve"> </w:t>
      </w:r>
    </w:p>
    <w:p w14:paraId="49567F83" w14:textId="32583C4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29B1E006" w:rsidR="00A10BAB"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4A9FEA0" w14:textId="77777777" w:rsidR="00647D70" w:rsidRPr="006E0A77" w:rsidRDefault="00647D70" w:rsidP="00647D70">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03627D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10. </w:t>
      </w:r>
      <w:r w:rsidR="0089163A">
        <w:rPr>
          <w:rFonts w:ascii="GHEA Grapalat" w:hAnsi="GHEA Grapalat" w:cs="Sylfaen"/>
          <w:sz w:val="20"/>
        </w:rPr>
        <w:t>Պ</w:t>
      </w:r>
      <w:r w:rsidR="0089163A" w:rsidRPr="000423D3">
        <w:rPr>
          <w:rFonts w:ascii="GHEA Grapalat" w:hAnsi="GHEA Grapalat" w:cs="Sylfaen"/>
          <w:sz w:val="20"/>
        </w:rPr>
        <w:t>այմանա</w:t>
      </w:r>
      <w:r w:rsidR="0089163A" w:rsidRPr="000423D3">
        <w:rPr>
          <w:rFonts w:ascii="GHEA Grapalat" w:hAnsi="GHEA Grapalat" w:cs="Times Armenian"/>
          <w:sz w:val="20"/>
        </w:rPr>
        <w:t>գ</w:t>
      </w:r>
      <w:r w:rsidR="0089163A" w:rsidRPr="000423D3">
        <w:rPr>
          <w:rFonts w:ascii="GHEA Grapalat" w:hAnsi="GHEA Grapalat" w:cs="Sylfaen"/>
          <w:sz w:val="20"/>
        </w:rPr>
        <w:t>րի</w:t>
      </w:r>
      <w:r w:rsidR="0089163A" w:rsidRPr="000423D3">
        <w:rPr>
          <w:rFonts w:ascii="GHEA Grapalat" w:hAnsi="GHEA Grapalat" w:cs="Times Armenian"/>
          <w:sz w:val="20"/>
          <w:lang w:val="af-ZA"/>
        </w:rPr>
        <w:t xml:space="preserve"> </w:t>
      </w:r>
      <w:r w:rsidR="0089163A" w:rsidRPr="000423D3">
        <w:rPr>
          <w:rFonts w:ascii="GHEA Grapalat" w:hAnsi="GHEA Grapalat" w:cs="Sylfaen"/>
          <w:sz w:val="20"/>
        </w:rPr>
        <w:t>ապահովումը</w:t>
      </w:r>
      <w:r w:rsidRPr="006E0A77">
        <w:rPr>
          <w:rFonts w:ascii="GHEA Grapalat" w:hAnsi="GHEA Grapalat" w:cs="Times Armenian"/>
          <w:sz w:val="20"/>
          <w:lang w:val="af-ZA"/>
        </w:rPr>
        <w:tab/>
        <w:t xml:space="preserve"> </w:t>
      </w:r>
    </w:p>
    <w:p w14:paraId="175CF84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E43CB7">
      <w:pPr>
        <w:ind w:firstLine="567"/>
        <w:jc w:val="both"/>
        <w:rPr>
          <w:rFonts w:ascii="GHEA Grapalat" w:hAnsi="GHEA Grapalat"/>
          <w:sz w:val="20"/>
          <w:lang w:val="af-ZA"/>
        </w:rPr>
      </w:pPr>
    </w:p>
    <w:p w14:paraId="29C6FFB9" w14:textId="77777777" w:rsidR="00A10BAB" w:rsidRPr="006E0A77" w:rsidRDefault="00A10BAB" w:rsidP="00E43CB7">
      <w:pPr>
        <w:ind w:firstLine="567"/>
        <w:jc w:val="both"/>
        <w:rPr>
          <w:rFonts w:ascii="GHEA Grapalat" w:hAnsi="GHEA Grapalat"/>
          <w:sz w:val="20"/>
          <w:lang w:val="af-ZA"/>
        </w:rPr>
      </w:pPr>
    </w:p>
    <w:p w14:paraId="524D3166" w14:textId="6E215C92" w:rsidR="00A10BAB" w:rsidRPr="006E0A77" w:rsidRDefault="00A10BAB" w:rsidP="00E43CB7">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E43CB7">
      <w:pPr>
        <w:ind w:firstLine="567"/>
        <w:jc w:val="both"/>
        <w:rPr>
          <w:rFonts w:ascii="GHEA Grapalat" w:hAnsi="GHEA Grapalat"/>
          <w:sz w:val="20"/>
          <w:lang w:val="af-ZA"/>
        </w:rPr>
      </w:pPr>
    </w:p>
    <w:p w14:paraId="4F413313"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E43CB7">
      <w:pPr>
        <w:ind w:firstLine="1134"/>
        <w:jc w:val="both"/>
        <w:rPr>
          <w:rFonts w:ascii="GHEA Grapalat" w:hAnsi="GHEA Grapalat" w:cs="Times Armenian"/>
          <w:sz w:val="20"/>
          <w:lang w:val="af-ZA"/>
        </w:rPr>
      </w:pPr>
    </w:p>
    <w:p w14:paraId="49C8D60B" w14:textId="77777777" w:rsidR="00A10BAB" w:rsidRPr="006E0A77" w:rsidRDefault="00A10BAB" w:rsidP="00E43CB7">
      <w:pPr>
        <w:ind w:firstLine="1134"/>
        <w:jc w:val="both"/>
        <w:rPr>
          <w:rFonts w:ascii="GHEA Grapalat" w:hAnsi="GHEA Grapalat" w:cs="Times Armenian"/>
          <w:sz w:val="20"/>
          <w:lang w:val="af-ZA"/>
        </w:rPr>
      </w:pPr>
    </w:p>
    <w:p w14:paraId="38C84687" w14:textId="77777777" w:rsidR="00A10BAB" w:rsidRPr="006E0A77" w:rsidRDefault="00A10BAB" w:rsidP="00E43CB7">
      <w:pPr>
        <w:ind w:firstLine="1134"/>
        <w:jc w:val="both"/>
        <w:rPr>
          <w:rFonts w:ascii="GHEA Grapalat" w:hAnsi="GHEA Grapalat" w:cs="Times Armenian"/>
          <w:sz w:val="20"/>
          <w:lang w:val="af-ZA"/>
        </w:rPr>
      </w:pPr>
    </w:p>
    <w:p w14:paraId="76467D69" w14:textId="77777777" w:rsidR="00A10BAB" w:rsidRPr="006E0A77" w:rsidRDefault="00A10BAB" w:rsidP="00E43CB7">
      <w:pPr>
        <w:ind w:firstLine="1134"/>
        <w:jc w:val="both"/>
        <w:rPr>
          <w:rFonts w:ascii="GHEA Grapalat" w:hAnsi="GHEA Grapalat" w:cs="Times Armenian"/>
          <w:sz w:val="20"/>
          <w:lang w:val="af-ZA"/>
        </w:rPr>
      </w:pPr>
    </w:p>
    <w:p w14:paraId="09461338" w14:textId="77777777" w:rsidR="00A10BAB" w:rsidRPr="006E0A77" w:rsidRDefault="00A10BAB" w:rsidP="00E43CB7">
      <w:pPr>
        <w:ind w:firstLine="1134"/>
        <w:jc w:val="both"/>
        <w:rPr>
          <w:rFonts w:ascii="GHEA Grapalat" w:hAnsi="GHEA Grapalat" w:cs="Times Armenian"/>
          <w:sz w:val="20"/>
          <w:lang w:val="af-ZA"/>
        </w:rPr>
      </w:pPr>
    </w:p>
    <w:p w14:paraId="605BF860" w14:textId="77777777"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79F5AA33" w:rsidR="00A10BAB" w:rsidRPr="006E0A77" w:rsidRDefault="00A10BAB" w:rsidP="00E43CB7">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9D3A4F">
        <w:rPr>
          <w:rFonts w:ascii="GHEA Grapalat" w:hAnsi="GHEA Grapalat" w:cs="Sylfaen"/>
          <w:sz w:val="20"/>
        </w:rPr>
        <w:t>լրումն</w:t>
      </w:r>
      <w:r w:rsidRPr="009D3A4F">
        <w:rPr>
          <w:rFonts w:ascii="GHEA Grapalat" w:hAnsi="GHEA Grapalat"/>
          <w:sz w:val="20"/>
          <w:lang w:val="af-ZA"/>
        </w:rPr>
        <w:t xml:space="preserve"> </w:t>
      </w:r>
      <w:r w:rsidR="00647D70" w:rsidRPr="009D3A4F">
        <w:rPr>
          <w:rFonts w:ascii="GHEA Grapalat" w:hAnsi="GHEA Grapalat"/>
          <w:sz w:val="20"/>
          <w:szCs w:val="20"/>
          <w:lang w:val="af-ZA"/>
        </w:rPr>
        <w:t>ՀՀՔԿ-ԲՄԽԾՁԲ-26/</w:t>
      </w:r>
      <w:r w:rsidR="009D3A4F" w:rsidRPr="009D3A4F">
        <w:rPr>
          <w:rFonts w:ascii="GHEA Grapalat" w:hAnsi="GHEA Grapalat"/>
          <w:sz w:val="20"/>
          <w:szCs w:val="20"/>
          <w:lang w:val="af-ZA"/>
        </w:rPr>
        <w:t>1</w:t>
      </w:r>
      <w:r w:rsidR="00647D70" w:rsidRPr="009D3A4F">
        <w:rPr>
          <w:rFonts w:ascii="GHEA Grapalat" w:hAnsi="GHEA Grapalat"/>
          <w:sz w:val="20"/>
          <w:szCs w:val="20"/>
          <w:lang w:val="af-ZA"/>
        </w:rPr>
        <w:t xml:space="preserve"> </w:t>
      </w:r>
      <w:r w:rsidRPr="009D3A4F">
        <w:rPr>
          <w:rFonts w:ascii="GHEA Grapalat" w:hAnsi="GHEA Grapalat" w:cs="Sylfaen"/>
          <w:sz w:val="20"/>
          <w:szCs w:val="20"/>
        </w:rPr>
        <w:t>ծածկա</w:t>
      </w:r>
      <w:r w:rsidRPr="009D3A4F">
        <w:rPr>
          <w:rFonts w:ascii="GHEA Grapalat" w:hAnsi="GHEA Grapalat" w:cs="Times Armenian"/>
          <w:sz w:val="20"/>
          <w:szCs w:val="20"/>
        </w:rPr>
        <w:t>գ</w:t>
      </w:r>
      <w:r w:rsidRPr="009D3A4F">
        <w:rPr>
          <w:rFonts w:ascii="GHEA Grapalat" w:hAnsi="GHEA Grapalat" w:cs="Sylfaen"/>
          <w:sz w:val="20"/>
          <w:szCs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E43CB7">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E43CB7">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E43CB7">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E43CB7">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5A006036" w14:textId="78DACB3E" w:rsidR="00096865" w:rsidRPr="006E0A77" w:rsidRDefault="00A10BAB" w:rsidP="00E43CB7">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43CB7">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E43CB7">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43CB7">
      <w:pPr>
        <w:ind w:left="360"/>
        <w:jc w:val="center"/>
        <w:rPr>
          <w:rFonts w:ascii="GHEA Grapalat" w:hAnsi="GHEA Grapalat" w:cs="Sylfaen"/>
          <w:b/>
          <w:sz w:val="20"/>
        </w:rPr>
      </w:pPr>
    </w:p>
    <w:p w14:paraId="0E9ED387" w14:textId="1B886BB2" w:rsidR="008A7ADF" w:rsidRPr="00D5780F" w:rsidRDefault="008A7ADF" w:rsidP="00E43CB7">
      <w:pPr>
        <w:pStyle w:val="Heading3"/>
        <w:spacing w:line="240" w:lineRule="auto"/>
        <w:ind w:firstLine="567"/>
        <w:jc w:val="both"/>
        <w:rPr>
          <w:rFonts w:ascii="GHEA Grapalat" w:hAnsi="GHEA Grapalat"/>
          <w:i w:val="0"/>
          <w:noProof/>
          <w:lang w:val="en-US"/>
        </w:rPr>
      </w:pPr>
      <w:r w:rsidRPr="00D5780F">
        <w:rPr>
          <w:rFonts w:ascii="GHEA Grapalat" w:hAnsi="GHEA Grapalat"/>
          <w:i w:val="0"/>
          <w:noProof/>
          <w:lang w:val="en-US"/>
        </w:rPr>
        <w:t xml:space="preserve">1.1 Գնման առարկա է հանդիսանում </w:t>
      </w:r>
      <w:r w:rsidR="00D5780F" w:rsidRPr="00D5780F">
        <w:rPr>
          <w:rFonts w:ascii="GHEA Grapalat" w:hAnsi="GHEA Grapalat" w:cs="Sylfaen"/>
          <w:i w:val="0"/>
          <w:lang w:val="hy-AM"/>
        </w:rPr>
        <w:t xml:space="preserve">ՀՀ Շիրակի մարզի Աշոցք համայնքում նոր մարզադպրոցի </w:t>
      </w:r>
      <w:r w:rsidR="005A41A8" w:rsidRPr="00D5780F">
        <w:rPr>
          <w:rFonts w:ascii="GHEA Grapalat" w:hAnsi="GHEA Grapalat"/>
          <w:i w:val="0"/>
          <w:noProof/>
          <w:lang w:val="en-US"/>
        </w:rPr>
        <w:t>կառուցման</w:t>
      </w:r>
      <w:r w:rsidR="00ED7B43">
        <w:rPr>
          <w:rFonts w:ascii="GHEA Grapalat" w:hAnsi="GHEA Grapalat"/>
          <w:i w:val="0"/>
          <w:noProof/>
          <w:lang w:val="en-US"/>
        </w:rPr>
        <w:t xml:space="preserve"> </w:t>
      </w:r>
      <w:r w:rsidR="005A41A8" w:rsidRPr="00D5780F">
        <w:rPr>
          <w:rFonts w:ascii="GHEA Grapalat" w:hAnsi="GHEA Grapalat"/>
          <w:i w:val="0"/>
          <w:noProof/>
          <w:lang w:val="en-US"/>
        </w:rPr>
        <w:t xml:space="preserve">նախագծանախահաշվային փաստաթղթերի մշակման խորհրդատվական </w:t>
      </w:r>
      <w:r w:rsidRPr="00D5780F">
        <w:rPr>
          <w:rFonts w:ascii="GHEA Grapalat" w:hAnsi="GHEA Grapalat"/>
          <w:i w:val="0"/>
          <w:noProof/>
          <w:lang w:val="en-US"/>
        </w:rPr>
        <w:t>ծառայության  ձեռքբերումը (այսուհետ` նաև ծառայություն)</w:t>
      </w:r>
      <w:r w:rsidR="00FE10C1" w:rsidRPr="00D5780F">
        <w:rPr>
          <w:rFonts w:ascii="GHEA Grapalat" w:hAnsi="GHEA Grapalat"/>
          <w:i w:val="0"/>
          <w:noProof/>
          <w:lang w:val="en-US"/>
        </w:rPr>
        <w:t>, որը խմբավորված է «1» չափաբաժնում՝</w:t>
      </w:r>
    </w:p>
    <w:p w14:paraId="7E2590B8" w14:textId="77777777" w:rsidR="008A7ADF" w:rsidRPr="006E0A77" w:rsidRDefault="008A7ADF" w:rsidP="00E43CB7">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E43CB7">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E43CB7">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32D0159F" w:rsidR="008A7ADF" w:rsidRPr="006E0A77" w:rsidRDefault="00647D70" w:rsidP="00E43CB7">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36 500</w:t>
            </w:r>
            <w:r w:rsidR="00E73571">
              <w:rPr>
                <w:rFonts w:ascii="GHEA Grapalat" w:hAnsi="GHEA Grapalat" w:cs="Times Armenian"/>
                <w:b/>
                <w:sz w:val="18"/>
                <w:szCs w:val="18"/>
                <w:lang w:val="pt-BR"/>
              </w:rPr>
              <w:t xml:space="preserve"> 000</w:t>
            </w:r>
          </w:p>
        </w:tc>
        <w:tc>
          <w:tcPr>
            <w:tcW w:w="6806" w:type="dxa"/>
            <w:vAlign w:val="center"/>
          </w:tcPr>
          <w:p w14:paraId="3443A29D" w14:textId="6201074E" w:rsidR="008A7ADF" w:rsidRPr="006E0A77" w:rsidRDefault="00D5780F" w:rsidP="00E43CB7">
            <w:pPr>
              <w:pStyle w:val="BodyTextIndent2"/>
              <w:spacing w:line="240" w:lineRule="auto"/>
              <w:ind w:firstLine="0"/>
              <w:jc w:val="center"/>
              <w:rPr>
                <w:rFonts w:ascii="GHEA Grapalat" w:hAnsi="GHEA Grapalat" w:cs="Times Armenian"/>
                <w:b/>
                <w:sz w:val="18"/>
                <w:szCs w:val="18"/>
                <w:lang w:val="pt-BR"/>
              </w:rPr>
            </w:pPr>
            <w:r w:rsidRPr="00D5780F">
              <w:rPr>
                <w:rFonts w:ascii="GHEA Grapalat" w:hAnsi="GHEA Grapalat" w:cs="Times Armenian"/>
                <w:b/>
                <w:sz w:val="18"/>
                <w:szCs w:val="18"/>
                <w:lang w:val="pt-BR"/>
              </w:rPr>
              <w:t xml:space="preserve">ՀՀ Շիրակի մարզի Աշոցք համայնքում նոր մարզադպրոցի </w:t>
            </w:r>
            <w:r w:rsidR="005A41A8" w:rsidRPr="005A41A8">
              <w:rPr>
                <w:rFonts w:ascii="GHEA Grapalat" w:hAnsi="GHEA Grapalat" w:cs="Times Armenian"/>
                <w:b/>
                <w:sz w:val="18"/>
                <w:szCs w:val="18"/>
                <w:lang w:val="pt-BR"/>
              </w:rPr>
              <w:t xml:space="preserve"> կառուցման 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E43CB7">
      <w:pPr>
        <w:pStyle w:val="BodyTextIndent2"/>
        <w:spacing w:line="240" w:lineRule="auto"/>
        <w:ind w:firstLine="567"/>
        <w:rPr>
          <w:rFonts w:ascii="GHEA Grapalat" w:hAnsi="GHEA Grapalat"/>
        </w:rPr>
      </w:pPr>
    </w:p>
    <w:p w14:paraId="5EFC8761" w14:textId="77777777" w:rsidR="008A7ADF" w:rsidRPr="006E0A77" w:rsidRDefault="008A7ADF" w:rsidP="00E43CB7">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D0AB391" w14:textId="77777777" w:rsidR="001943D7" w:rsidRPr="006E0A77" w:rsidRDefault="001943D7" w:rsidP="00E43CB7">
      <w:pPr>
        <w:ind w:firstLine="567"/>
        <w:rPr>
          <w:rFonts w:ascii="GHEA Grapalat" w:hAnsi="GHEA Grapalat" w:cs="Sylfaen"/>
          <w:i/>
          <w:sz w:val="20"/>
          <w:lang w:val="es-ES"/>
        </w:rPr>
      </w:pPr>
    </w:p>
    <w:p w14:paraId="35180F44" w14:textId="77777777" w:rsidR="001943D7" w:rsidRPr="006E0A77" w:rsidRDefault="001943D7" w:rsidP="00E43CB7">
      <w:pPr>
        <w:rPr>
          <w:rFonts w:ascii="GHEA Grapalat" w:hAnsi="GHEA Grapalat" w:cs="Sylfaen"/>
          <w:i/>
          <w:sz w:val="20"/>
          <w:lang w:val="es-ES"/>
        </w:rPr>
      </w:pPr>
    </w:p>
    <w:p w14:paraId="6C6C05DE" w14:textId="77777777" w:rsidR="00426D9D" w:rsidRPr="00F566BF" w:rsidRDefault="00426D9D" w:rsidP="00426D9D">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72A00BA" w14:textId="77777777" w:rsidR="00426D9D" w:rsidRPr="00F566BF" w:rsidRDefault="00426D9D" w:rsidP="00426D9D">
      <w:pPr>
        <w:ind w:firstLine="567"/>
        <w:jc w:val="both"/>
        <w:rPr>
          <w:rFonts w:ascii="GHEA Grapalat" w:hAnsi="GHEA Grapalat"/>
          <w:szCs w:val="22"/>
          <w:lang w:val="es-ES"/>
        </w:rPr>
      </w:pPr>
    </w:p>
    <w:p w14:paraId="716A8269" w14:textId="77777777" w:rsidR="00426D9D" w:rsidRPr="00F566BF" w:rsidRDefault="00426D9D" w:rsidP="00426D9D">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19E1BE"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1F60991"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6D9EDD2" w14:textId="77777777" w:rsidR="00426D9D"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1856B93" w14:textId="77777777" w:rsidR="00426D9D" w:rsidRPr="00682B23" w:rsidRDefault="00426D9D" w:rsidP="00426D9D">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567CE1E2" w14:textId="77777777" w:rsidR="00426D9D" w:rsidRPr="00682B23" w:rsidRDefault="00426D9D" w:rsidP="00426D9D">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0FF28222" w14:textId="77777777" w:rsidR="00426D9D" w:rsidRPr="00682B23" w:rsidRDefault="00426D9D" w:rsidP="00426D9D">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76FC76" w14:textId="77777777" w:rsidR="00426D9D" w:rsidRPr="009E1D1C" w:rsidRDefault="00426D9D" w:rsidP="00426D9D">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0C017DB" w14:textId="77777777" w:rsidR="00426D9D" w:rsidRPr="009E1D1C" w:rsidRDefault="00426D9D" w:rsidP="00426D9D">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5FEFFF"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F86CF64"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1CF33A7" w14:textId="77777777" w:rsidR="00426D9D" w:rsidRPr="00F566BF" w:rsidRDefault="00426D9D" w:rsidP="00426D9D">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24FD5F1E" w14:textId="77777777" w:rsidR="00426D9D" w:rsidRDefault="00426D9D" w:rsidP="00426D9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2736C662"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657830" w14:textId="77777777" w:rsidR="00426D9D" w:rsidRPr="00F566BF" w:rsidRDefault="00426D9D" w:rsidP="00426D9D">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EC0BA6D"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BCE481"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396FAE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224928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0158B9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98540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FDC714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6F27761"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DA7BC2"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CAB22B" w14:textId="77777777" w:rsidR="00426D9D" w:rsidRPr="00F566BF" w:rsidRDefault="00426D9D" w:rsidP="00426D9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21FCA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FE67520" w14:textId="77777777" w:rsidR="00426D9D" w:rsidRPr="00F566BF" w:rsidRDefault="00426D9D" w:rsidP="00426D9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7281A06" w14:textId="77777777" w:rsidR="00426D9D" w:rsidRPr="005E1F72" w:rsidRDefault="00426D9D" w:rsidP="00426D9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Fonts w:ascii="GHEA Grapalat" w:hAnsi="GHEA Grapalat"/>
          <w:color w:val="000000"/>
          <w:sz w:val="20"/>
          <w:szCs w:val="20"/>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87B4A60" w14:textId="77777777" w:rsidR="00426D9D" w:rsidRPr="005E1F72" w:rsidRDefault="00426D9D" w:rsidP="00426D9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CE0F174" w14:textId="77777777" w:rsidR="00426D9D" w:rsidRDefault="00426D9D" w:rsidP="00426D9D">
      <w:pPr>
        <w:ind w:firstLine="567"/>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C9BF244" w14:textId="77777777" w:rsidR="00426D9D" w:rsidRDefault="00426D9D" w:rsidP="00426D9D">
      <w:pPr>
        <w:ind w:firstLine="567"/>
        <w:jc w:val="both"/>
        <w:rPr>
          <w:rFonts w:ascii="GHEA Grapalat" w:hAnsi="GHEA Grapalat" w:cs="Tahoma"/>
          <w:sz w:val="20"/>
          <w:lang w:val="hy-AM"/>
        </w:rPr>
      </w:pPr>
    </w:p>
    <w:p w14:paraId="65A9EFBF" w14:textId="77777777" w:rsidR="00426D9D" w:rsidRDefault="00426D9D" w:rsidP="00426D9D">
      <w:pPr>
        <w:ind w:firstLine="567"/>
        <w:jc w:val="both"/>
        <w:rPr>
          <w:rFonts w:ascii="GHEA Grapalat" w:hAnsi="GHEA Grapalat" w:cs="Tahoma"/>
          <w:sz w:val="20"/>
          <w:lang w:val="hy-AM"/>
        </w:rPr>
      </w:pPr>
    </w:p>
    <w:p w14:paraId="435F5272" w14:textId="77777777" w:rsidR="00426D9D" w:rsidRDefault="00426D9D" w:rsidP="00426D9D">
      <w:pPr>
        <w:ind w:firstLine="567"/>
        <w:jc w:val="both"/>
        <w:rPr>
          <w:rFonts w:ascii="GHEA Grapalat" w:hAnsi="GHEA Grapalat" w:cs="Tahoma"/>
          <w:sz w:val="20"/>
          <w:lang w:val="hy-AM"/>
        </w:rPr>
      </w:pPr>
    </w:p>
    <w:p w14:paraId="3AEAB402" w14:textId="77777777" w:rsidR="00426D9D" w:rsidRPr="00364157" w:rsidRDefault="00426D9D" w:rsidP="00426D9D">
      <w:pPr>
        <w:ind w:firstLine="284"/>
        <w:jc w:val="both"/>
        <w:rPr>
          <w:rFonts w:ascii="GHEA Grapalat" w:hAnsi="GHEA Grapalat" w:cs="Sylfaen"/>
          <w:b/>
          <w:color w:val="000000"/>
          <w:sz w:val="20"/>
          <w:szCs w:val="20"/>
          <w:lang w:val="hy-AM"/>
        </w:rPr>
      </w:pPr>
      <w:r>
        <w:rPr>
          <w:rFonts w:ascii="GHEA Grapalat" w:hAnsi="GHEA Grapalat" w:cs="Arial"/>
          <w:sz w:val="20"/>
        </w:rPr>
        <w:t xml:space="preserve">    </w:t>
      </w:r>
      <w:r w:rsidRPr="00476BDB">
        <w:rPr>
          <w:rFonts w:ascii="GHEA Grapalat" w:hAnsi="GHEA Grapalat" w:cs="Arial"/>
          <w:b/>
          <w:sz w:val="20"/>
          <w:lang w:val="hy-AM"/>
        </w:rPr>
        <w:t xml:space="preserve">2.4.1 </w:t>
      </w:r>
      <w:r w:rsidRPr="00476BDB">
        <w:rPr>
          <w:rFonts w:ascii="GHEA Grapalat" w:hAnsi="GHEA Grapalat" w:cs="Sylfaen"/>
          <w:b/>
          <w:color w:val="000000"/>
          <w:sz w:val="20"/>
          <w:szCs w:val="20"/>
          <w:lang w:val="hy-AM"/>
        </w:rPr>
        <w:t>Մասնակցի հայտի գնահատում</w:t>
      </w:r>
      <w:r w:rsidRPr="00476BDB">
        <w:rPr>
          <w:rFonts w:ascii="GHEA Grapalat" w:hAnsi="GHEA Grapalat" w:cs="Sylfaen"/>
          <w:b/>
          <w:color w:val="000000"/>
          <w:sz w:val="20"/>
          <w:szCs w:val="20"/>
        </w:rPr>
        <w:t>ն</w:t>
      </w:r>
      <w:r w:rsidRPr="00476BDB">
        <w:rPr>
          <w:rFonts w:ascii="GHEA Grapalat" w:hAnsi="GHEA Grapalat" w:cs="Sylfaen"/>
          <w:b/>
          <w:color w:val="000000"/>
          <w:sz w:val="20"/>
          <w:szCs w:val="20"/>
          <w:lang w:val="hy-AM"/>
        </w:rPr>
        <w:t xml:space="preserve"> իրականացվելու է հետևյալ չափանիշներով և կարգով</w:t>
      </w:r>
      <w:r w:rsidRPr="00364157">
        <w:rPr>
          <w:rFonts w:ascii="GHEA Grapalat" w:hAnsi="GHEA Grapalat" w:cs="Sylfaen"/>
          <w:b/>
          <w:color w:val="000000"/>
          <w:sz w:val="20"/>
          <w:szCs w:val="20"/>
          <w:lang w:val="hy-AM"/>
        </w:rPr>
        <w:t>.</w:t>
      </w:r>
    </w:p>
    <w:p w14:paraId="59088D56" w14:textId="77777777" w:rsidR="00426D9D" w:rsidRPr="00364157" w:rsidRDefault="00426D9D" w:rsidP="00426D9D">
      <w:pPr>
        <w:ind w:firstLine="284"/>
        <w:jc w:val="both"/>
        <w:rPr>
          <w:rFonts w:ascii="GHEA Grapalat" w:hAnsi="GHEA Grapalat"/>
          <w:b/>
          <w:sz w:val="2"/>
          <w:szCs w:val="20"/>
          <w:u w:val="single"/>
          <w:lang w:val="hy-AM"/>
        </w:rPr>
      </w:pPr>
    </w:p>
    <w:p w14:paraId="38230990" w14:textId="77777777" w:rsidR="00426D9D" w:rsidRPr="00364157" w:rsidRDefault="00426D9D" w:rsidP="00426D9D">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E43CB7">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1C41A1B" w:rsidR="00B41427" w:rsidRPr="006E0A77" w:rsidRDefault="00B41427" w:rsidP="00E43CB7">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E43CB7">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E43CB7">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E43CB7">
            <w:pPr>
              <w:jc w:val="center"/>
              <w:rPr>
                <w:rFonts w:ascii="GHEA Grapalat" w:hAnsi="GHEA Grapalat"/>
                <w:sz w:val="18"/>
                <w:szCs w:val="18"/>
              </w:rPr>
            </w:pPr>
            <w:r w:rsidRPr="006E0A77">
              <w:rPr>
                <w:rFonts w:ascii="GHEA Grapalat" w:hAnsi="GHEA Grapalat"/>
                <w:b/>
                <w:sz w:val="18"/>
                <w:szCs w:val="18"/>
              </w:rPr>
              <w:t>ՀԱՄԱՄԱՍՆՈՒԹՅԱՆ</w:t>
            </w:r>
          </w:p>
        </w:tc>
      </w:tr>
      <w:tr w:rsidR="00B41427" w:rsidRPr="006E0A77" w14:paraId="4C2677E4" w14:textId="77777777" w:rsidTr="00640C08">
        <w:trPr>
          <w:trHeight w:val="458"/>
        </w:trPr>
        <w:tc>
          <w:tcPr>
            <w:tcW w:w="620" w:type="dxa"/>
            <w:shd w:val="clear" w:color="auto" w:fill="auto"/>
            <w:vAlign w:val="center"/>
          </w:tcPr>
          <w:p w14:paraId="3BE8F15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27F6E58"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 xml:space="preserve">ՏԵԽՆԻԿԱԿԱՆ </w:t>
            </w:r>
            <w:r w:rsidRPr="00213A41">
              <w:rPr>
                <w:rFonts w:ascii="GHEA Grapalat" w:hAnsi="GHEA Grapalat"/>
                <w:b/>
                <w:sz w:val="18"/>
                <w:szCs w:val="18"/>
              </w:rPr>
              <w:t>ԱՌԱՋԱՐԿ (ՏԱ= ՏԱ1+ ՏԱ2)</w:t>
            </w:r>
          </w:p>
          <w:p w14:paraId="1DB91AB6" w14:textId="7D3C9069" w:rsidR="00B41427" w:rsidRPr="006E0A77" w:rsidRDefault="00B41427" w:rsidP="00E43CB7">
            <w:pPr>
              <w:rPr>
                <w:rFonts w:ascii="GHEA Grapalat" w:hAnsi="GHEA Grapalat"/>
                <w:sz w:val="18"/>
                <w:szCs w:val="18"/>
              </w:rPr>
            </w:pPr>
            <w:r w:rsidRPr="006E0A77">
              <w:rPr>
                <w:rFonts w:ascii="GHEA Grapalat" w:hAnsi="GHEA Grapalat"/>
                <w:sz w:val="18"/>
                <w:szCs w:val="18"/>
              </w:rPr>
              <w:t xml:space="preserve">(Աշխատակազմ (ՏԱ1) և </w:t>
            </w:r>
            <w:r w:rsidR="00FB6D4B" w:rsidRPr="006E0A77">
              <w:rPr>
                <w:rFonts w:ascii="GHEA Grapalat" w:hAnsi="GHEA Grapalat"/>
                <w:sz w:val="18"/>
                <w:szCs w:val="18"/>
              </w:rPr>
              <w:t xml:space="preserve">Էսքիզային նախագիծ </w:t>
            </w:r>
            <w:r w:rsidRPr="006E0A77">
              <w:rPr>
                <w:rFonts w:ascii="GHEA Grapalat" w:hAnsi="GHEA Grapalat"/>
                <w:sz w:val="18"/>
                <w:szCs w:val="18"/>
              </w:rPr>
              <w:t>(ՏԱ2))</w:t>
            </w:r>
          </w:p>
        </w:tc>
        <w:tc>
          <w:tcPr>
            <w:tcW w:w="2905" w:type="dxa"/>
            <w:shd w:val="clear" w:color="auto" w:fill="auto"/>
            <w:vAlign w:val="center"/>
          </w:tcPr>
          <w:p w14:paraId="61426B9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E43CB7">
      <w:pPr>
        <w:jc w:val="both"/>
        <w:rPr>
          <w:rFonts w:ascii="GHEA Grapalat" w:hAnsi="GHEA Grapalat" w:cs="Sylfaen"/>
          <w:b/>
          <w:color w:val="000000"/>
          <w:sz w:val="20"/>
          <w:szCs w:val="20"/>
        </w:rPr>
      </w:pPr>
    </w:p>
    <w:p w14:paraId="096BA204" w14:textId="77777777" w:rsidR="00370264" w:rsidRPr="006E0A77" w:rsidRDefault="00370264" w:rsidP="00E43CB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E43CB7">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E43CB7">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E43CB7">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E43CB7">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E43CB7">
            <w:pPr>
              <w:jc w:val="center"/>
              <w:rPr>
                <w:rFonts w:ascii="GHEA Grapalat" w:hAnsi="GHEA Grapalat"/>
                <w:sz w:val="18"/>
                <w:szCs w:val="18"/>
              </w:rPr>
            </w:pPr>
          </w:p>
        </w:tc>
        <w:tc>
          <w:tcPr>
            <w:tcW w:w="3848" w:type="dxa"/>
          </w:tcPr>
          <w:p w14:paraId="76237B2C" w14:textId="63A64206" w:rsidR="00906A2E" w:rsidRPr="006E0A77" w:rsidRDefault="00906A2E" w:rsidP="00E43CB7">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E43CB7">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027F99" w:rsidRPr="006E0A77" w:rsidRDefault="00027F99" w:rsidP="00E43CB7">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E43CB7">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E43CB7">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E43CB7">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1C15D8" w:rsidRPr="006E0A77" w14:paraId="10907F95" w14:textId="77777777" w:rsidTr="00514566">
        <w:trPr>
          <w:trHeight w:val="1070"/>
        </w:trPr>
        <w:tc>
          <w:tcPr>
            <w:tcW w:w="560" w:type="dxa"/>
            <w:vAlign w:val="center"/>
          </w:tcPr>
          <w:p w14:paraId="7999A99E" w14:textId="6C7EB415" w:rsidR="001C15D8" w:rsidRPr="006E0A77" w:rsidRDefault="001C15D8" w:rsidP="001C15D8">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170D020B" w14:textId="53CF8AF5" w:rsidR="001C15D8" w:rsidRPr="006E0A77" w:rsidRDefault="001C15D8" w:rsidP="001C15D8">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5C12B730" w14:textId="77777777" w:rsidR="001C15D8" w:rsidRPr="006E0A77" w:rsidRDefault="001C15D8" w:rsidP="001C15D8">
            <w:pPr>
              <w:jc w:val="center"/>
              <w:rPr>
                <w:rFonts w:ascii="GHEA Grapalat" w:hAnsi="GHEA Grapalat"/>
                <w:sz w:val="18"/>
                <w:szCs w:val="18"/>
              </w:rPr>
            </w:pPr>
            <w:r w:rsidRPr="006E0A77">
              <w:rPr>
                <w:rFonts w:ascii="GHEA Grapalat" w:hAnsi="GHEA Grapalat"/>
                <w:sz w:val="18"/>
                <w:szCs w:val="18"/>
              </w:rPr>
              <w:t>բավարար</w:t>
            </w:r>
          </w:p>
          <w:p w14:paraId="69142C59" w14:textId="77777777" w:rsidR="001C15D8" w:rsidRPr="006E0A77" w:rsidRDefault="001C15D8" w:rsidP="001C15D8">
            <w:pPr>
              <w:jc w:val="center"/>
              <w:rPr>
                <w:rFonts w:ascii="GHEA Grapalat" w:hAnsi="GHEA Grapalat"/>
                <w:sz w:val="18"/>
                <w:szCs w:val="18"/>
              </w:rPr>
            </w:pPr>
          </w:p>
        </w:tc>
        <w:tc>
          <w:tcPr>
            <w:tcW w:w="3848" w:type="dxa"/>
            <w:shd w:val="clear" w:color="auto" w:fill="auto"/>
            <w:vAlign w:val="center"/>
          </w:tcPr>
          <w:p w14:paraId="45F62FB1" w14:textId="550A92A4" w:rsidR="001C15D8" w:rsidRPr="006E0A77" w:rsidRDefault="001C15D8" w:rsidP="001C15D8">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E43CB7">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E43CB7">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E43CB7">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lastRenderedPageBreak/>
              <w:t>2.1</w:t>
            </w:r>
          </w:p>
        </w:tc>
        <w:tc>
          <w:tcPr>
            <w:tcW w:w="3568" w:type="dxa"/>
            <w:shd w:val="clear" w:color="auto" w:fill="auto"/>
            <w:vAlign w:val="center"/>
          </w:tcPr>
          <w:p w14:paraId="09A3CF87"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2240091E" w:rsidR="00514566" w:rsidRPr="006E0A77" w:rsidRDefault="00514566" w:rsidP="00E43CB7">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E43CB7">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E43CB7">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E43CB7">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E43CB7">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0D5A7C5F" w:rsidR="00344D29" w:rsidRPr="006E0A77" w:rsidRDefault="00344D29" w:rsidP="00E43CB7">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sidR="00ED12C0">
              <w:rPr>
                <w:rFonts w:ascii="GHEA Grapalat" w:hAnsi="GHEA Grapalat"/>
                <w:sz w:val="18"/>
                <w:szCs w:val="20"/>
              </w:rPr>
              <w:t xml:space="preserve"> </w:t>
            </w:r>
            <w:r w:rsidRPr="006E0A77">
              <w:rPr>
                <w:rFonts w:ascii="GHEA Grapalat" w:hAnsi="GHEA Grapalat"/>
                <w:sz w:val="18"/>
                <w:szCs w:val="20"/>
                <w:lang w:val="hy-AM"/>
              </w:rPr>
              <w:t>բնորոշ կտրվածքներ,</w:t>
            </w:r>
            <w:r w:rsidR="00ED12C0">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w:t>
            </w:r>
            <w:r w:rsidR="00E363A8">
              <w:rPr>
                <w:rFonts w:ascii="GHEA Grapalat" w:hAnsi="GHEA Grapalat"/>
                <w:sz w:val="18"/>
                <w:szCs w:val="20"/>
              </w:rPr>
              <w:t>ի</w:t>
            </w:r>
            <w:r w:rsidRPr="006E0A77">
              <w:rPr>
                <w:rFonts w:ascii="GHEA Grapalat" w:hAnsi="GHEA Grapalat"/>
                <w:sz w:val="18"/>
                <w:szCs w:val="20"/>
                <w:lang w:val="hy-AM"/>
              </w:rPr>
              <w:t>երներ) և մասնակցի հայեցողությամբ այլ գծագրական և գրաֆիկական նյութեր:</w:t>
            </w:r>
          </w:p>
          <w:p w14:paraId="5EB2C825" w14:textId="1EDC8869" w:rsidR="00514566" w:rsidRPr="006E0A77" w:rsidRDefault="00344D29" w:rsidP="00E43CB7">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E43CB7">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E43CB7">
      <w:pPr>
        <w:ind w:firstLine="284"/>
        <w:jc w:val="both"/>
        <w:rPr>
          <w:rFonts w:ascii="GHEA Grapalat" w:hAnsi="GHEA Grapalat" w:cs="Sylfaen"/>
          <w:b/>
          <w:color w:val="000000"/>
          <w:sz w:val="10"/>
          <w:szCs w:val="20"/>
        </w:rPr>
      </w:pPr>
    </w:p>
    <w:p w14:paraId="664FF4AB" w14:textId="48F791F2" w:rsidR="00A83758" w:rsidRDefault="00B41427" w:rsidP="00E43CB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E43CB7">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E43CB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F72E4C7" w:rsidR="008E5AD6" w:rsidRPr="006E0A77" w:rsidRDefault="002E3F66" w:rsidP="00BD31D7">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Pr>
          <w:rFonts w:ascii="GHEA Grapalat" w:eastAsia="Calibri" w:hAnsi="GHEA Grapalat"/>
          <w:sz w:val="20"/>
          <w:szCs w:val="20"/>
        </w:rPr>
        <w:t xml:space="preserve">  </w:t>
      </w:r>
      <w:r w:rsidR="00BD31D7">
        <w:rPr>
          <w:rFonts w:ascii="GHEA Grapalat" w:eastAsia="Calibri" w:hAnsi="GHEA Grapalat"/>
          <w:sz w:val="20"/>
          <w:szCs w:val="20"/>
        </w:rPr>
        <w:t xml:space="preserve">   </w:t>
      </w:r>
      <w:r>
        <w:rPr>
          <w:rFonts w:ascii="GHEA Grapalat" w:eastAsia="Calibri" w:hAnsi="GHEA Grapalat"/>
          <w:sz w:val="20"/>
          <w:szCs w:val="20"/>
        </w:rPr>
        <w:t xml:space="preserve"> </w:t>
      </w:r>
      <w:r w:rsidR="00B41427"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6A5A591B" w:rsidR="007B04A1" w:rsidRPr="004515E8" w:rsidRDefault="00B06EE5" w:rsidP="00BD31D7">
      <w:pPr>
        <w:pStyle w:val="NoSpacing"/>
        <w:jc w:val="both"/>
        <w:rPr>
          <w:rFonts w:ascii="GHEA Grapalat" w:eastAsiaTheme="minorHAnsi" w:hAnsi="GHEA Grapalat" w:cstheme="minorBidi"/>
          <w:b/>
          <w:color w:val="000000" w:themeColor="text1"/>
          <w:lang w:val="hy-AM"/>
        </w:rPr>
      </w:pPr>
      <w:r w:rsidRPr="006E0A77">
        <w:rPr>
          <w:rFonts w:eastAsia="Calibri"/>
          <w:color w:val="FF0000"/>
        </w:rPr>
        <w:t xml:space="preserve">   </w:t>
      </w:r>
      <w:r w:rsidR="004515E8">
        <w:rPr>
          <w:rFonts w:eastAsia="Calibri"/>
          <w:color w:val="FF0000"/>
        </w:rPr>
        <w:t xml:space="preserve">   </w:t>
      </w:r>
      <w:r w:rsidRPr="006E0A77">
        <w:rPr>
          <w:rFonts w:eastAsia="Calibri"/>
          <w:color w:val="FF0000"/>
        </w:rPr>
        <w:t xml:space="preserve"> </w:t>
      </w:r>
      <w:r w:rsidR="007B04A1" w:rsidRPr="006E0A77">
        <w:rPr>
          <w:rFonts w:eastAsiaTheme="minorHAnsi" w:cstheme="minorBidi"/>
          <w:color w:val="000000" w:themeColor="text1"/>
          <w:lang w:val="hy-AM"/>
        </w:rPr>
        <w:t xml:space="preserve"> </w:t>
      </w:r>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r w:rsidRPr="004515E8">
        <w:rPr>
          <w:rFonts w:ascii="GHEA Grapalat" w:hAnsi="GHEA Grapalat"/>
          <w:b/>
          <w:sz w:val="20"/>
          <w:lang w:val="hy-AM"/>
        </w:rPr>
        <w:t xml:space="preserve">IV կամ IV-ից բարձր կատեգորիայի ռիսկայնության աստիճանի </w:t>
      </w:r>
      <w:r w:rsidR="004515E8" w:rsidRPr="004515E8">
        <w:rPr>
          <w:rFonts w:ascii="GHEA Grapalat" w:hAnsi="GHEA Grapalat"/>
          <w:b/>
          <w:sz w:val="20"/>
          <w:lang w:val="hy-AM"/>
        </w:rPr>
        <w:t>հասարակական կամ բնակելի նշանակության օբյեկտի</w:t>
      </w:r>
      <w:r w:rsidRPr="004515E8">
        <w:rPr>
          <w:rFonts w:ascii="GHEA Grapalat" w:hAnsi="GHEA Grapalat"/>
          <w:b/>
          <w:sz w:val="20"/>
          <w:lang w:val="hy-AM"/>
        </w:rPr>
        <w:t xml:space="preserve"> կառուցման</w:t>
      </w:r>
      <w:r w:rsidR="00265571" w:rsidRPr="004515E8">
        <w:rPr>
          <w:rFonts w:ascii="GHEA Grapalat" w:eastAsia="GHEA Grapalat" w:hAnsi="GHEA Grapalat" w:cs="GHEA Grapalat"/>
          <w:b/>
          <w:sz w:val="20"/>
          <w:shd w:val="clear" w:color="auto" w:fill="FFFFFF"/>
        </w:rPr>
        <w:t xml:space="preserve"> կամ վերակառուցման</w:t>
      </w:r>
      <w:r w:rsidR="00F12131">
        <w:rPr>
          <w:rFonts w:ascii="GHEA Grapalat" w:eastAsia="GHEA Grapalat" w:hAnsi="GHEA Grapalat" w:cs="GHEA Grapalat"/>
          <w:b/>
          <w:sz w:val="20"/>
          <w:shd w:val="clear" w:color="auto" w:fill="FFFFFF"/>
        </w:rPr>
        <w:t>/</w:t>
      </w:r>
      <w:r w:rsidR="00F12131" w:rsidRPr="00F12131">
        <w:rPr>
          <w:rFonts w:ascii="GHEA Grapalat" w:eastAsia="GHEA Grapalat" w:hAnsi="GHEA Grapalat" w:cs="GHEA Grapalat"/>
          <w:b/>
          <w:sz w:val="20"/>
          <w:shd w:val="clear" w:color="auto" w:fill="FFFFFF"/>
        </w:rPr>
        <w:t xml:space="preserve"> </w:t>
      </w:r>
      <w:r w:rsidR="00F12131"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4515E8">
        <w:rPr>
          <w:rFonts w:ascii="GHEA Grapalat" w:eastAsia="Calibri" w:hAnsi="GHEA Grapalat"/>
          <w:b/>
          <w:color w:val="000000" w:themeColor="text1"/>
          <w:sz w:val="20"/>
        </w:rPr>
        <w:t>:</w:t>
      </w:r>
    </w:p>
    <w:p w14:paraId="50B986D1" w14:textId="79E37555" w:rsidR="00B41427" w:rsidRPr="006E0A77" w:rsidRDefault="00B41427" w:rsidP="00BD31D7">
      <w:pPr>
        <w:pStyle w:val="NormalWeb"/>
        <w:tabs>
          <w:tab w:val="left" w:pos="360"/>
        </w:tabs>
        <w:spacing w:before="0" w:beforeAutospacing="0" w:after="0" w:afterAutospacing="0"/>
        <w:ind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lastRenderedPageBreak/>
        <w:tab/>
      </w:r>
    </w:p>
    <w:p w14:paraId="26193EE8" w14:textId="77777777" w:rsidR="00344D29" w:rsidRPr="006E0A77" w:rsidRDefault="00344D29" w:rsidP="00E43CB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E43CB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6E0A77" w:rsidRDefault="00B41427" w:rsidP="00E43CB7">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43CB7">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6E0A77" w:rsidRDefault="00344D29" w:rsidP="00E43CB7">
            <w:pPr>
              <w:pStyle w:val="NormalWeb"/>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43066B4E" w14:textId="77777777" w:rsidR="00344D29" w:rsidRPr="006E0A77" w:rsidRDefault="00344D29" w:rsidP="00E43CB7">
            <w:pPr>
              <w:pStyle w:val="NormalWeb"/>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6E0A77" w:rsidRDefault="00344D29" w:rsidP="00E43CB7">
            <w:pPr>
              <w:pStyle w:val="NormalWeb"/>
              <w:spacing w:before="0" w:beforeAutospacing="0" w:after="0" w:afterAutospacing="0"/>
              <w:jc w:val="both"/>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7FB10B22" w14:textId="77777777" w:rsidR="00344D29" w:rsidRPr="006E0A77" w:rsidRDefault="00344D29" w:rsidP="00E43CB7">
            <w:pPr>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8CC8E88" w:rsidR="00344D29" w:rsidRPr="006E0A77" w:rsidRDefault="00344D29" w:rsidP="002D415B">
            <w:pPr>
              <w:pStyle w:val="NormalWeb"/>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(էլեկտրամատակարարման, էլեկտրալուսավոր</w:t>
            </w:r>
            <w:r w:rsidR="00C36063">
              <w:rPr>
                <w:rFonts w:ascii="GHEA Grapalat" w:hAnsi="GHEA Grapalat"/>
                <w:color w:val="000000"/>
                <w:sz w:val="20"/>
                <w:szCs w:val="20"/>
                <w:shd w:val="clear" w:color="auto" w:fill="FFFFFF"/>
              </w:rPr>
              <w:t>մ</w:t>
            </w:r>
            <w:r w:rsidRPr="006E0A77">
              <w:rPr>
                <w:rFonts w:ascii="GHEA Grapalat" w:hAnsi="GHEA Grapalat"/>
                <w:color w:val="000000"/>
                <w:sz w:val="20"/>
                <w:szCs w:val="20"/>
                <w:shd w:val="clear" w:color="auto" w:fill="FFFFFF"/>
                <w:lang w:val="hy-AM"/>
              </w:rPr>
              <w:t>ան ներքին և արտաքին ցանցեր, էլեկտրամատակարարման համակարգեր, ֆոտովոլտային և հողմաէներգետիկ կայաններ)</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6E0A77" w:rsidRDefault="00344D29" w:rsidP="00E43CB7">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6E0A77" w:rsidRDefault="00344D29" w:rsidP="00E43CB7">
            <w:pPr>
              <w:pStyle w:val="NormalWeb"/>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bl>
    <w:p w14:paraId="778C524E" w14:textId="5D3E6927" w:rsidR="00344D29" w:rsidRPr="006E0A77" w:rsidRDefault="00344D29" w:rsidP="00E43CB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6E0A77" w:rsidRDefault="00B41427" w:rsidP="00E43CB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46117A87"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E43CB7">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183FE9" w:rsidRDefault="002F1799" w:rsidP="00E43CB7">
      <w:pPr>
        <w:ind w:right="548"/>
        <w:jc w:val="right"/>
        <w:rPr>
          <w:rFonts w:ascii="GHEA Grapalat" w:hAnsi="GHEA Grapalat"/>
          <w:b/>
          <w:sz w:val="14"/>
          <w:lang w:val="hy-AM"/>
        </w:rPr>
      </w:pPr>
    </w:p>
    <w:p w14:paraId="465243B1" w14:textId="769216B7" w:rsidR="002F1799" w:rsidRPr="006E0A77" w:rsidRDefault="002F1799"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E43CB7">
      <w:pPr>
        <w:ind w:right="548"/>
        <w:jc w:val="right"/>
        <w:rPr>
          <w:rFonts w:ascii="GHEA Grapalat" w:hAnsi="GHEA Grapalat"/>
          <w:b/>
          <w:sz w:val="14"/>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2F2E76">
        <w:trPr>
          <w:trHeight w:val="1385"/>
          <w:jc w:val="center"/>
        </w:trPr>
        <w:tc>
          <w:tcPr>
            <w:tcW w:w="536" w:type="dxa"/>
            <w:shd w:val="clear" w:color="auto" w:fill="F7CAAC"/>
          </w:tcPr>
          <w:p w14:paraId="233190A6"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61" w:type="dxa"/>
            <w:shd w:val="clear" w:color="auto" w:fill="F7CAAC"/>
          </w:tcPr>
          <w:p w14:paraId="3F8702A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82" w:type="dxa"/>
            <w:shd w:val="clear" w:color="auto" w:fill="F7CAAC"/>
          </w:tcPr>
          <w:p w14:paraId="397DA30D"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23E4F02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6E0A77" w:rsidRDefault="00344D29" w:rsidP="00E43CB7">
            <w:pPr>
              <w:jc w:val="center"/>
              <w:rPr>
                <w:rFonts w:ascii="GHEA Grapalat" w:hAnsi="GHEA Grapalat"/>
                <w:b/>
                <w:color w:val="000000"/>
                <w:sz w:val="16"/>
                <w:szCs w:val="16"/>
                <w:lang w:val="hy-AM"/>
              </w:rPr>
            </w:pPr>
          </w:p>
          <w:p w14:paraId="7F788740"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2F2E76">
        <w:trPr>
          <w:trHeight w:val="638"/>
          <w:jc w:val="center"/>
        </w:trPr>
        <w:tc>
          <w:tcPr>
            <w:tcW w:w="10544" w:type="dxa"/>
            <w:gridSpan w:val="5"/>
            <w:shd w:val="clear" w:color="auto" w:fill="F2F2F2"/>
          </w:tcPr>
          <w:p w14:paraId="180142C5" w14:textId="77777777" w:rsidR="00344D29" w:rsidRPr="006E0A77" w:rsidRDefault="00344D29" w:rsidP="009B52D9">
            <w:pPr>
              <w:jc w:val="both"/>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2F2E76">
        <w:trPr>
          <w:trHeight w:val="1619"/>
          <w:jc w:val="center"/>
        </w:trPr>
        <w:tc>
          <w:tcPr>
            <w:tcW w:w="536" w:type="dxa"/>
            <w:vAlign w:val="center"/>
          </w:tcPr>
          <w:p w14:paraId="422D633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61" w:type="dxa"/>
            <w:vAlign w:val="center"/>
          </w:tcPr>
          <w:p w14:paraId="62434556" w14:textId="26933C94" w:rsidR="00344D29" w:rsidRPr="006E0A77" w:rsidRDefault="00344D29" w:rsidP="002F2E76">
            <w:pPr>
              <w:jc w:val="center"/>
              <w:rPr>
                <w:rFonts w:ascii="GHEA Grapalat" w:hAnsi="GHEA Grapalat"/>
                <w:sz w:val="18"/>
                <w:szCs w:val="18"/>
                <w:lang w:val="hy-AM"/>
              </w:rPr>
            </w:pPr>
            <w:r w:rsidRPr="006E0A77">
              <w:rPr>
                <w:rFonts w:ascii="GHEA Grapalat" w:hAnsi="GHEA Grapalat"/>
                <w:b/>
                <w:sz w:val="18"/>
                <w:szCs w:val="18"/>
                <w:lang w:val="hy-AM"/>
              </w:rPr>
              <w:t>Ճարտարապետ</w:t>
            </w:r>
            <w:r w:rsidR="00D84ADF">
              <w:rPr>
                <w:rFonts w:ascii="GHEA Grapalat" w:hAnsi="GHEA Grapalat"/>
                <w:b/>
                <w:sz w:val="18"/>
                <w:szCs w:val="18"/>
                <w:lang w:val="hy-AM"/>
              </w:rPr>
              <w:t xml:space="preserve"> </w:t>
            </w:r>
            <w:r w:rsidRPr="006E0A77">
              <w:rPr>
                <w:rFonts w:ascii="GHEA Grapalat" w:hAnsi="GHEA Grapalat"/>
                <w:sz w:val="18"/>
                <w:szCs w:val="18"/>
                <w:lang w:val="hy-AM"/>
              </w:rPr>
              <w:t xml:space="preserve">կամ </w:t>
            </w:r>
            <w:r w:rsidRPr="006E0A77">
              <w:rPr>
                <w:rFonts w:ascii="GHEA Grapalat" w:hAnsi="GHEA Grapalat"/>
                <w:b/>
                <w:sz w:val="18"/>
                <w:szCs w:val="18"/>
                <w:lang w:val="hy-AM"/>
              </w:rPr>
              <w:t>ճարտարապետ-դիզայներ</w:t>
            </w:r>
          </w:p>
        </w:tc>
        <w:tc>
          <w:tcPr>
            <w:tcW w:w="1182" w:type="dxa"/>
            <w:vAlign w:val="center"/>
          </w:tcPr>
          <w:p w14:paraId="49C7DBB8"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1344F5C4"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2F2E76">
            <w:pPr>
              <w:ind w:left="339"/>
              <w:jc w:val="center"/>
              <w:rPr>
                <w:rFonts w:ascii="GHEA Grapalat" w:hAnsi="GHEA Grapalat"/>
                <w:sz w:val="18"/>
                <w:szCs w:val="18"/>
                <w:lang w:val="hy-AM"/>
              </w:rPr>
            </w:pPr>
          </w:p>
        </w:tc>
        <w:tc>
          <w:tcPr>
            <w:tcW w:w="3485" w:type="dxa"/>
            <w:vAlign w:val="center"/>
          </w:tcPr>
          <w:p w14:paraId="0FA4AEEB"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D84ADF" w:rsidRPr="006E0A77" w14:paraId="1A634676" w14:textId="77777777" w:rsidTr="002F2E76">
        <w:trPr>
          <w:trHeight w:val="1574"/>
          <w:jc w:val="center"/>
        </w:trPr>
        <w:tc>
          <w:tcPr>
            <w:tcW w:w="536" w:type="dxa"/>
            <w:vAlign w:val="center"/>
          </w:tcPr>
          <w:p w14:paraId="46A6BB6B" w14:textId="77777777" w:rsidR="00D84ADF" w:rsidRPr="006E0A77" w:rsidRDefault="00D84ADF" w:rsidP="002F2E76">
            <w:pPr>
              <w:jc w:val="center"/>
              <w:rPr>
                <w:rFonts w:ascii="GHEA Grapalat" w:hAnsi="GHEA Grapalat"/>
                <w:b/>
                <w:sz w:val="18"/>
                <w:szCs w:val="18"/>
                <w:lang w:val="hy-AM"/>
              </w:rPr>
            </w:pPr>
            <w:r w:rsidRPr="006E0A77">
              <w:rPr>
                <w:rFonts w:ascii="GHEA Grapalat" w:hAnsi="GHEA Grapalat"/>
                <w:b/>
                <w:sz w:val="18"/>
                <w:szCs w:val="18"/>
                <w:lang w:val="hy-AM"/>
              </w:rPr>
              <w:t>2</w:t>
            </w:r>
          </w:p>
          <w:p w14:paraId="0570D469" w14:textId="77777777" w:rsidR="00D84ADF" w:rsidRPr="006E0A77" w:rsidRDefault="00D84ADF" w:rsidP="002F2E76">
            <w:pPr>
              <w:jc w:val="center"/>
              <w:rPr>
                <w:rFonts w:ascii="GHEA Grapalat" w:hAnsi="GHEA Grapalat"/>
                <w:b/>
                <w:sz w:val="18"/>
                <w:szCs w:val="18"/>
                <w:lang w:val="hy-AM"/>
              </w:rPr>
            </w:pPr>
          </w:p>
        </w:tc>
        <w:tc>
          <w:tcPr>
            <w:tcW w:w="2361" w:type="dxa"/>
            <w:vAlign w:val="center"/>
          </w:tcPr>
          <w:p w14:paraId="74519DBB" w14:textId="77777777" w:rsidR="00D84ADF" w:rsidRPr="003462C1" w:rsidRDefault="00D84ADF" w:rsidP="002F2E76">
            <w:pPr>
              <w:jc w:val="center"/>
              <w:rPr>
                <w:rFonts w:ascii="GHEA Grapalat" w:hAnsi="GHEA Grapalat"/>
                <w:sz w:val="18"/>
                <w:szCs w:val="18"/>
                <w:lang w:val="hy-AM"/>
              </w:rPr>
            </w:pPr>
            <w:r w:rsidRPr="003462C1">
              <w:rPr>
                <w:rFonts w:ascii="GHEA Grapalat" w:hAnsi="GHEA Grapalat"/>
                <w:b/>
                <w:sz w:val="18"/>
                <w:szCs w:val="18"/>
                <w:lang w:val="hy-AM"/>
              </w:rPr>
              <w:t>Ճարտարագետ-</w:t>
            </w:r>
            <w:r>
              <w:rPr>
                <w:rFonts w:ascii="GHEA Grapalat" w:hAnsi="GHEA Grapalat"/>
                <w:b/>
                <w:sz w:val="18"/>
                <w:szCs w:val="18"/>
                <w:lang w:val="hy-AM"/>
              </w:rPr>
              <w:t>կոնստրուկտոր</w:t>
            </w:r>
          </w:p>
          <w:p w14:paraId="6CED76D5" w14:textId="77777777" w:rsidR="00D84ADF" w:rsidRPr="006E0A77" w:rsidRDefault="00D84ADF" w:rsidP="002F2E76">
            <w:pPr>
              <w:jc w:val="center"/>
              <w:rPr>
                <w:rFonts w:ascii="GHEA Grapalat" w:hAnsi="GHEA Grapalat"/>
                <w:sz w:val="18"/>
                <w:szCs w:val="18"/>
                <w:lang w:val="hy-AM"/>
              </w:rPr>
            </w:pPr>
          </w:p>
        </w:tc>
        <w:tc>
          <w:tcPr>
            <w:tcW w:w="1182" w:type="dxa"/>
            <w:vAlign w:val="center"/>
          </w:tcPr>
          <w:p w14:paraId="6CF4CB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062E0792"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D84ADF" w:rsidRPr="006E0A77" w:rsidRDefault="00D84ADF" w:rsidP="002F2E76">
            <w:pPr>
              <w:ind w:left="333"/>
              <w:jc w:val="center"/>
              <w:rPr>
                <w:rFonts w:ascii="GHEA Grapalat" w:hAnsi="GHEA Grapalat"/>
                <w:sz w:val="18"/>
                <w:szCs w:val="18"/>
                <w:lang w:val="hy-AM"/>
              </w:rPr>
            </w:pPr>
          </w:p>
        </w:tc>
        <w:tc>
          <w:tcPr>
            <w:tcW w:w="3485" w:type="dxa"/>
            <w:vAlign w:val="center"/>
          </w:tcPr>
          <w:p w14:paraId="28B748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E43CB7">
      <w:pPr>
        <w:ind w:right="406"/>
        <w:jc w:val="right"/>
        <w:rPr>
          <w:rFonts w:ascii="GHEA Grapalat" w:hAnsi="GHEA Grapalat" w:cs="Sylfaen"/>
          <w:b/>
          <w:sz w:val="20"/>
          <w:lang w:val="hy-AM"/>
        </w:rPr>
      </w:pPr>
    </w:p>
    <w:p w14:paraId="00448E84" w14:textId="77777777" w:rsidR="00D304A8" w:rsidRDefault="00D304A8" w:rsidP="00E43CB7">
      <w:pPr>
        <w:ind w:right="406"/>
        <w:jc w:val="right"/>
        <w:rPr>
          <w:rFonts w:ascii="GHEA Grapalat" w:hAnsi="GHEA Grapalat" w:cs="Sylfaen"/>
          <w:b/>
          <w:sz w:val="20"/>
          <w:lang w:val="hy-AM"/>
        </w:rPr>
      </w:pPr>
    </w:p>
    <w:p w14:paraId="0D9611F9" w14:textId="77777777" w:rsidR="00D304A8" w:rsidRDefault="00D304A8" w:rsidP="00E43CB7">
      <w:pPr>
        <w:ind w:right="406"/>
        <w:jc w:val="right"/>
        <w:rPr>
          <w:rFonts w:ascii="GHEA Grapalat" w:hAnsi="GHEA Grapalat" w:cs="Sylfaen"/>
          <w:b/>
          <w:sz w:val="20"/>
          <w:lang w:val="hy-AM"/>
        </w:rPr>
      </w:pPr>
    </w:p>
    <w:p w14:paraId="0E226782" w14:textId="77777777" w:rsidR="00D304A8" w:rsidRDefault="00D304A8" w:rsidP="00E43CB7">
      <w:pPr>
        <w:ind w:right="406"/>
        <w:jc w:val="right"/>
        <w:rPr>
          <w:rFonts w:ascii="GHEA Grapalat" w:hAnsi="GHEA Grapalat" w:cs="Sylfaen"/>
          <w:b/>
          <w:sz w:val="20"/>
          <w:lang w:val="hy-AM"/>
        </w:rPr>
      </w:pPr>
    </w:p>
    <w:p w14:paraId="13E88982" w14:textId="77777777" w:rsidR="00D304A8" w:rsidRDefault="00D304A8" w:rsidP="00E43CB7">
      <w:pPr>
        <w:ind w:right="406"/>
        <w:jc w:val="right"/>
        <w:rPr>
          <w:rFonts w:ascii="GHEA Grapalat" w:hAnsi="GHEA Grapalat" w:cs="Sylfaen"/>
          <w:b/>
          <w:sz w:val="20"/>
          <w:lang w:val="hy-AM"/>
        </w:rPr>
      </w:pPr>
    </w:p>
    <w:p w14:paraId="416AFD50" w14:textId="77777777" w:rsidR="00D304A8" w:rsidRDefault="00D304A8" w:rsidP="00E43CB7">
      <w:pPr>
        <w:ind w:right="406"/>
        <w:jc w:val="right"/>
        <w:rPr>
          <w:rFonts w:ascii="GHEA Grapalat" w:hAnsi="GHEA Grapalat" w:cs="Sylfaen"/>
          <w:b/>
          <w:sz w:val="20"/>
          <w:lang w:val="hy-AM"/>
        </w:rPr>
      </w:pPr>
    </w:p>
    <w:p w14:paraId="41AE5C7A" w14:textId="77777777" w:rsidR="00D304A8" w:rsidRDefault="00D304A8" w:rsidP="00E43CB7">
      <w:pPr>
        <w:ind w:right="406"/>
        <w:jc w:val="right"/>
        <w:rPr>
          <w:rFonts w:ascii="GHEA Grapalat" w:hAnsi="GHEA Grapalat" w:cs="Sylfaen"/>
          <w:b/>
          <w:sz w:val="20"/>
          <w:lang w:val="hy-AM"/>
        </w:rPr>
      </w:pPr>
    </w:p>
    <w:p w14:paraId="021005CA" w14:textId="77777777" w:rsidR="00D304A8" w:rsidRDefault="00D304A8" w:rsidP="00E43CB7">
      <w:pPr>
        <w:ind w:right="406"/>
        <w:jc w:val="right"/>
        <w:rPr>
          <w:rFonts w:ascii="GHEA Grapalat" w:hAnsi="GHEA Grapalat" w:cs="Sylfaen"/>
          <w:b/>
          <w:sz w:val="20"/>
          <w:lang w:val="hy-AM"/>
        </w:rPr>
      </w:pPr>
    </w:p>
    <w:p w14:paraId="077FF2DE" w14:textId="77777777" w:rsidR="00D304A8" w:rsidRDefault="00D304A8" w:rsidP="00E43CB7">
      <w:pPr>
        <w:ind w:right="406"/>
        <w:jc w:val="right"/>
        <w:rPr>
          <w:rFonts w:ascii="GHEA Grapalat" w:hAnsi="GHEA Grapalat" w:cs="Sylfaen"/>
          <w:b/>
          <w:sz w:val="20"/>
          <w:lang w:val="hy-AM"/>
        </w:rPr>
      </w:pPr>
    </w:p>
    <w:p w14:paraId="35772E81" w14:textId="77777777" w:rsidR="00D304A8" w:rsidRDefault="00D304A8" w:rsidP="00E43CB7">
      <w:pPr>
        <w:ind w:right="406"/>
        <w:jc w:val="right"/>
        <w:rPr>
          <w:rFonts w:ascii="GHEA Grapalat" w:hAnsi="GHEA Grapalat" w:cs="Sylfaen"/>
          <w:b/>
          <w:sz w:val="20"/>
          <w:lang w:val="hy-AM"/>
        </w:rPr>
      </w:pPr>
    </w:p>
    <w:p w14:paraId="0463F404" w14:textId="77777777" w:rsidR="00D304A8" w:rsidRDefault="00D304A8" w:rsidP="00E43CB7">
      <w:pPr>
        <w:ind w:right="406"/>
        <w:jc w:val="right"/>
        <w:rPr>
          <w:rFonts w:ascii="GHEA Grapalat" w:hAnsi="GHEA Grapalat" w:cs="Sylfaen"/>
          <w:b/>
          <w:sz w:val="20"/>
          <w:lang w:val="hy-AM"/>
        </w:rPr>
      </w:pPr>
    </w:p>
    <w:p w14:paraId="342A9245" w14:textId="77777777" w:rsidR="00D304A8" w:rsidRDefault="00D304A8" w:rsidP="00E43CB7">
      <w:pPr>
        <w:ind w:right="406"/>
        <w:jc w:val="right"/>
        <w:rPr>
          <w:rFonts w:ascii="GHEA Grapalat" w:hAnsi="GHEA Grapalat" w:cs="Sylfaen"/>
          <w:b/>
          <w:sz w:val="20"/>
          <w:lang w:val="hy-AM"/>
        </w:rPr>
      </w:pPr>
    </w:p>
    <w:p w14:paraId="321888CE" w14:textId="77777777" w:rsidR="00D304A8" w:rsidRDefault="00D304A8" w:rsidP="00E43CB7">
      <w:pPr>
        <w:ind w:right="406"/>
        <w:jc w:val="right"/>
        <w:rPr>
          <w:rFonts w:ascii="GHEA Grapalat" w:hAnsi="GHEA Grapalat" w:cs="Sylfaen"/>
          <w:b/>
          <w:sz w:val="20"/>
          <w:lang w:val="hy-AM"/>
        </w:rPr>
      </w:pPr>
    </w:p>
    <w:p w14:paraId="4656BF5F" w14:textId="603A27DF" w:rsidR="00D869BE" w:rsidRPr="006E0A77" w:rsidRDefault="00D869BE" w:rsidP="00E43CB7">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D304A8">
        <w:trPr>
          <w:trHeight w:val="836"/>
          <w:jc w:val="center"/>
        </w:trPr>
        <w:tc>
          <w:tcPr>
            <w:tcW w:w="553" w:type="dxa"/>
            <w:gridSpan w:val="2"/>
            <w:tcBorders>
              <w:top w:val="single" w:sz="4" w:space="0" w:color="auto"/>
            </w:tcBorders>
            <w:shd w:val="clear" w:color="auto" w:fill="F7CAAC"/>
            <w:vAlign w:val="center"/>
          </w:tcPr>
          <w:p w14:paraId="244EA6B7"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vAlign w:val="center"/>
          </w:tcPr>
          <w:p w14:paraId="785E852E"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vAlign w:val="center"/>
          </w:tcPr>
          <w:p w14:paraId="5D283995"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vAlign w:val="center"/>
          </w:tcPr>
          <w:p w14:paraId="6B35FD5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vAlign w:val="center"/>
          </w:tcPr>
          <w:p w14:paraId="1144E83F" w14:textId="77777777" w:rsidR="00344D29" w:rsidRPr="006E0A77" w:rsidRDefault="00344D29" w:rsidP="00E43CB7">
            <w:pPr>
              <w:jc w:val="center"/>
              <w:rPr>
                <w:rFonts w:ascii="GHEA Grapalat" w:hAnsi="GHEA Grapalat"/>
                <w:b/>
                <w:color w:val="000000"/>
                <w:sz w:val="16"/>
                <w:szCs w:val="16"/>
                <w:lang w:val="hy-AM"/>
              </w:rPr>
            </w:pPr>
          </w:p>
          <w:p w14:paraId="1B8E7342"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D304A8">
        <w:trPr>
          <w:trHeight w:val="647"/>
          <w:jc w:val="center"/>
        </w:trPr>
        <w:tc>
          <w:tcPr>
            <w:tcW w:w="10544" w:type="dxa"/>
            <w:gridSpan w:val="8"/>
            <w:tcBorders>
              <w:top w:val="single" w:sz="4" w:space="0" w:color="auto"/>
            </w:tcBorders>
            <w:shd w:val="clear" w:color="auto" w:fill="F2F2F2"/>
          </w:tcPr>
          <w:p w14:paraId="6A5958D5" w14:textId="77777777" w:rsidR="00344D29" w:rsidRPr="006E0A77" w:rsidRDefault="00344D29" w:rsidP="00E43CB7">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D304A8">
        <w:trPr>
          <w:trHeight w:val="1610"/>
          <w:jc w:val="center"/>
        </w:trPr>
        <w:tc>
          <w:tcPr>
            <w:tcW w:w="535" w:type="dxa"/>
            <w:vAlign w:val="center"/>
          </w:tcPr>
          <w:p w14:paraId="4121979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vAlign w:val="center"/>
          </w:tcPr>
          <w:p w14:paraId="388D4701" w14:textId="66DB3BBE"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t>Ջերմագազամատակարարման և օդափոխության ճարտարագետ-նախագծող</w:t>
            </w:r>
          </w:p>
        </w:tc>
        <w:tc>
          <w:tcPr>
            <w:tcW w:w="1182" w:type="dxa"/>
            <w:gridSpan w:val="2"/>
            <w:vAlign w:val="center"/>
          </w:tcPr>
          <w:p w14:paraId="1EE9B52D"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6D8419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vAlign w:val="center"/>
          </w:tcPr>
          <w:p w14:paraId="3158E0D9" w14:textId="713CCDD4" w:rsidR="00344D29" w:rsidRPr="006E0A77" w:rsidRDefault="00344D29" w:rsidP="002F2E76">
            <w:pPr>
              <w:jc w:val="cente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D304A8">
        <w:trPr>
          <w:trHeight w:val="1880"/>
          <w:jc w:val="center"/>
        </w:trPr>
        <w:tc>
          <w:tcPr>
            <w:tcW w:w="535" w:type="dxa"/>
            <w:vAlign w:val="center"/>
          </w:tcPr>
          <w:p w14:paraId="31BDC9AB"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vAlign w:val="center"/>
          </w:tcPr>
          <w:p w14:paraId="58EE6DA7" w14:textId="5DA73ECE" w:rsidR="00344D29"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Էլեկտրաէներգետիկ ճարտարագետ նախագծող</w:t>
            </w:r>
          </w:p>
        </w:tc>
        <w:tc>
          <w:tcPr>
            <w:tcW w:w="1182" w:type="dxa"/>
            <w:gridSpan w:val="2"/>
            <w:vAlign w:val="center"/>
          </w:tcPr>
          <w:p w14:paraId="4DF172EA"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42D24D47" w14:textId="5A84FB21" w:rsidR="00344D29" w:rsidRPr="006E0A77" w:rsidRDefault="00344D29" w:rsidP="002D415B">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w:t>
            </w:r>
            <w:bookmarkStart w:id="4" w:name="_GoBack"/>
            <w:bookmarkEnd w:id="4"/>
            <w:r w:rsidRPr="006E0A77">
              <w:rPr>
                <w:rFonts w:ascii="GHEA Grapalat" w:hAnsi="GHEA Grapalat"/>
                <w:b/>
                <w:sz w:val="18"/>
                <w:szCs w:val="18"/>
                <w:lang w:val="hy-AM"/>
              </w:rPr>
              <w:t>ման, էլեկտրալուսավոր</w:t>
            </w:r>
            <w:r w:rsidR="00C36063">
              <w:rPr>
                <w:rFonts w:ascii="GHEA Grapalat" w:hAnsi="GHEA Grapalat"/>
                <w:b/>
                <w:sz w:val="18"/>
                <w:szCs w:val="18"/>
              </w:rPr>
              <w:t>մ</w:t>
            </w:r>
            <w:r w:rsidRPr="006E0A77">
              <w:rPr>
                <w:rFonts w:ascii="GHEA Grapalat" w:hAnsi="GHEA Grapalat"/>
                <w:b/>
                <w:sz w:val="18"/>
                <w:szCs w:val="18"/>
                <w:lang w:val="hy-AM"/>
              </w:rPr>
              <w:t>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vAlign w:val="center"/>
          </w:tcPr>
          <w:p w14:paraId="18EB8792"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D304A8">
        <w:trPr>
          <w:trHeight w:val="1610"/>
          <w:jc w:val="center"/>
        </w:trPr>
        <w:tc>
          <w:tcPr>
            <w:tcW w:w="535" w:type="dxa"/>
            <w:vAlign w:val="center"/>
          </w:tcPr>
          <w:p w14:paraId="4451C75C" w14:textId="77777777"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t>5</w:t>
            </w:r>
          </w:p>
        </w:tc>
        <w:tc>
          <w:tcPr>
            <w:tcW w:w="2360" w:type="dxa"/>
            <w:gridSpan w:val="2"/>
            <w:vAlign w:val="center"/>
          </w:tcPr>
          <w:p w14:paraId="1059EA98" w14:textId="5A3A29F1" w:rsidR="00DC1E3B"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Ջրամատակարարման և ջրահեռացման ճարտարագետ նախագծող</w:t>
            </w:r>
          </w:p>
        </w:tc>
        <w:tc>
          <w:tcPr>
            <w:tcW w:w="1182" w:type="dxa"/>
            <w:gridSpan w:val="2"/>
            <w:vAlign w:val="center"/>
          </w:tcPr>
          <w:p w14:paraId="6489785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8DAD1D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vAlign w:val="center"/>
          </w:tcPr>
          <w:p w14:paraId="4DB0E0F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E43CB7">
      <w:pPr>
        <w:ind w:right="548"/>
        <w:jc w:val="right"/>
        <w:rPr>
          <w:rFonts w:ascii="GHEA Grapalat" w:hAnsi="GHEA Grapalat"/>
          <w:b/>
          <w:sz w:val="20"/>
          <w:lang w:val="hy-AM"/>
        </w:rPr>
      </w:pPr>
    </w:p>
    <w:p w14:paraId="579D840B" w14:textId="77777777" w:rsidR="00FE2D98" w:rsidRDefault="00FE2D98" w:rsidP="00E43CB7">
      <w:pPr>
        <w:ind w:right="548"/>
        <w:jc w:val="right"/>
        <w:rPr>
          <w:rFonts w:ascii="GHEA Grapalat" w:hAnsi="GHEA Grapalat"/>
          <w:b/>
          <w:sz w:val="20"/>
          <w:lang w:val="hy-AM"/>
        </w:rPr>
      </w:pPr>
    </w:p>
    <w:p w14:paraId="7F1DE6F4" w14:textId="3F32328C" w:rsidR="002F1799" w:rsidRPr="006E0A77" w:rsidRDefault="00D869BE"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E43CB7">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3F1CA8C6" w:rsidR="00344D29" w:rsidRPr="00D304A8" w:rsidRDefault="00D304A8" w:rsidP="00E43CB7">
            <w:pPr>
              <w:jc w:val="center"/>
              <w:rPr>
                <w:rFonts w:ascii="GHEA Grapalat" w:hAnsi="GHEA Grapalat"/>
                <w:b/>
                <w:sz w:val="18"/>
                <w:szCs w:val="18"/>
              </w:rPr>
            </w:pPr>
            <w:r>
              <w:rPr>
                <w:rFonts w:ascii="GHEA Grapalat" w:hAnsi="GHEA Grapalat"/>
                <w:b/>
                <w:sz w:val="18"/>
                <w:szCs w:val="18"/>
              </w:rPr>
              <w:t>6</w:t>
            </w:r>
          </w:p>
        </w:tc>
        <w:tc>
          <w:tcPr>
            <w:tcW w:w="2381" w:type="dxa"/>
            <w:shd w:val="clear" w:color="auto" w:fill="auto"/>
            <w:vAlign w:val="center"/>
          </w:tcPr>
          <w:p w14:paraId="614454E8" w14:textId="6A8329FF" w:rsidR="00344D29" w:rsidRPr="006E0A77" w:rsidRDefault="00344D29" w:rsidP="00E43CB7">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5655B693" w:rsidR="00344D29" w:rsidRPr="00D304A8" w:rsidRDefault="00D304A8" w:rsidP="00E43CB7">
            <w:pPr>
              <w:jc w:val="center"/>
              <w:rPr>
                <w:rFonts w:ascii="GHEA Grapalat" w:hAnsi="GHEA Grapalat"/>
                <w:b/>
                <w:sz w:val="18"/>
                <w:szCs w:val="18"/>
              </w:rPr>
            </w:pPr>
            <w:r>
              <w:rPr>
                <w:rFonts w:ascii="GHEA Grapalat" w:hAnsi="GHEA Grapalat"/>
                <w:b/>
                <w:sz w:val="18"/>
                <w:szCs w:val="18"/>
              </w:rPr>
              <w:t>7</w:t>
            </w:r>
          </w:p>
        </w:tc>
        <w:tc>
          <w:tcPr>
            <w:tcW w:w="2381" w:type="dxa"/>
            <w:shd w:val="clear" w:color="auto" w:fill="auto"/>
            <w:vAlign w:val="center"/>
          </w:tcPr>
          <w:p w14:paraId="08D84B92"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E43CB7">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502A00DD"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0039278F" w:rsidRPr="006E0A77">
              <w:rPr>
                <w:rFonts w:ascii="GHEA Grapalat" w:hAnsi="GHEA Grapalat"/>
                <w:sz w:val="18"/>
                <w:szCs w:val="18"/>
                <w:lang w:val="hy-AM"/>
              </w:rPr>
              <w:t>շ</w:t>
            </w:r>
            <w:r w:rsidRPr="006E0A77">
              <w:rPr>
                <w:rFonts w:ascii="GHEA Grapalat" w:hAnsi="GHEA Grapalat"/>
                <w:sz w:val="18"/>
                <w:szCs w:val="18"/>
                <w:lang w:val="hy-AM"/>
              </w:rPr>
              <w:t xml:space="preserve">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E43CB7">
      <w:pPr>
        <w:ind w:right="296"/>
        <w:jc w:val="both"/>
        <w:rPr>
          <w:rFonts w:ascii="GHEA Grapalat" w:hAnsi="GHEA Grapalat"/>
          <w:sz w:val="20"/>
          <w:szCs w:val="20"/>
          <w:lang w:val="hy-AM"/>
        </w:rPr>
      </w:pPr>
    </w:p>
    <w:p w14:paraId="2932BFA4" w14:textId="6BA71A32" w:rsidR="00CD74FA" w:rsidRDefault="00D869BE" w:rsidP="00E43CB7">
      <w:pPr>
        <w:ind w:right="296"/>
        <w:jc w:val="both"/>
        <w:rPr>
          <w:rFonts w:ascii="GHEA Grapalat" w:hAnsi="GHEA Grapalat"/>
          <w:b/>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w:t>
      </w:r>
      <w:r w:rsidR="00CD74FA" w:rsidRPr="006E0A77">
        <w:rPr>
          <w:rFonts w:ascii="GHEA Grapalat" w:hAnsi="GHEA Grapalat"/>
          <w:color w:val="000000"/>
          <w:sz w:val="20"/>
          <w:szCs w:val="20"/>
          <w:shd w:val="clear" w:color="auto" w:fill="FFFFFF"/>
          <w:lang w:val="hy-AM"/>
        </w:rPr>
        <w:lastRenderedPageBreak/>
        <w:t xml:space="preserve">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2DA226" w14:textId="77777777" w:rsidR="009812D4" w:rsidRPr="009812D4" w:rsidRDefault="009812D4" w:rsidP="009812D4">
      <w:pPr>
        <w:ind w:right="296"/>
        <w:jc w:val="both"/>
        <w:rPr>
          <w:rFonts w:ascii="GHEA Grapalat" w:hAnsi="GHEA Grapalat"/>
          <w:b/>
          <w:sz w:val="20"/>
          <w:lang w:val="hy-AM"/>
        </w:rPr>
      </w:pPr>
    </w:p>
    <w:p w14:paraId="3EB66693" w14:textId="125BE35A" w:rsidR="00B41427" w:rsidRPr="006E0A77" w:rsidRDefault="002E3695" w:rsidP="009812D4">
      <w:pPr>
        <w:ind w:right="296"/>
        <w:jc w:val="right"/>
        <w:rPr>
          <w:rFonts w:ascii="GHEA Grapalat" w:hAnsi="GHEA Grapalat" w:cs="Sylfaen"/>
          <w:b/>
          <w:sz w:val="20"/>
          <w:szCs w:val="20"/>
        </w:rPr>
      </w:pPr>
      <w:r w:rsidRPr="006E0A77">
        <w:rPr>
          <w:rFonts w:ascii="GHEA Grapalat" w:hAnsi="GHEA Grapalat"/>
          <w:b/>
          <w:lang w:val="hy-AM"/>
        </w:rPr>
        <w:t xml:space="preserve">     </w:t>
      </w:r>
      <w:r w:rsidR="00B41427" w:rsidRPr="006E0A77">
        <w:rPr>
          <w:rFonts w:ascii="GHEA Grapalat" w:hAnsi="GHEA Grapalat" w:cs="Sylfaen"/>
          <w:b/>
          <w:sz w:val="20"/>
          <w:szCs w:val="20"/>
        </w:rPr>
        <w:t>Աղյուսակ N 1</w:t>
      </w:r>
    </w:p>
    <w:tbl>
      <w:tblPr>
        <w:tblStyle w:val="TableGrid"/>
        <w:tblW w:w="8385" w:type="dxa"/>
        <w:jc w:val="center"/>
        <w:tblLook w:val="04A0" w:firstRow="1" w:lastRow="0" w:firstColumn="1" w:lastColumn="0" w:noHBand="0" w:noVBand="1"/>
      </w:tblPr>
      <w:tblGrid>
        <w:gridCol w:w="560"/>
        <w:gridCol w:w="4833"/>
        <w:gridCol w:w="2992"/>
      </w:tblGrid>
      <w:tr w:rsidR="009034CF" w:rsidRPr="009034CF" w14:paraId="41962F25" w14:textId="77777777" w:rsidTr="009034CF">
        <w:trPr>
          <w:trHeight w:val="472"/>
          <w:jc w:val="center"/>
        </w:trPr>
        <w:tc>
          <w:tcPr>
            <w:tcW w:w="433" w:type="dxa"/>
            <w:vAlign w:val="center"/>
          </w:tcPr>
          <w:p w14:paraId="764F5D2F" w14:textId="33D0C7D0" w:rsidR="009034CF" w:rsidRPr="009034CF" w:rsidRDefault="009034CF" w:rsidP="00897580">
            <w:pPr>
              <w:jc w:val="center"/>
              <w:rPr>
                <w:rFonts w:ascii="GHEA Grapalat" w:hAnsi="GHEA Grapalat"/>
                <w:b/>
                <w:sz w:val="18"/>
                <w:szCs w:val="20"/>
              </w:rPr>
            </w:pPr>
            <w:r>
              <w:rPr>
                <w:rFonts w:ascii="GHEA Grapalat" w:hAnsi="GHEA Grapalat"/>
                <w:b/>
                <w:sz w:val="18"/>
                <w:szCs w:val="20"/>
              </w:rPr>
              <w:t>Հ/Հ</w:t>
            </w:r>
          </w:p>
        </w:tc>
        <w:tc>
          <w:tcPr>
            <w:tcW w:w="4924" w:type="dxa"/>
            <w:vAlign w:val="center"/>
          </w:tcPr>
          <w:p w14:paraId="5DB6C36B" w14:textId="77777777" w:rsidR="009034CF" w:rsidRPr="009034CF" w:rsidRDefault="009034CF" w:rsidP="00897580">
            <w:pPr>
              <w:jc w:val="center"/>
              <w:rPr>
                <w:rFonts w:ascii="GHEA Grapalat" w:hAnsi="GHEA Grapalat"/>
                <w:b/>
                <w:sz w:val="18"/>
                <w:szCs w:val="20"/>
              </w:rPr>
            </w:pPr>
            <w:r w:rsidRPr="009034CF">
              <w:rPr>
                <w:rFonts w:ascii="GHEA Grapalat" w:hAnsi="GHEA Grapalat"/>
                <w:b/>
                <w:sz w:val="18"/>
                <w:szCs w:val="20"/>
              </w:rPr>
              <w:t>Աշխատակիցների /մասնագետների/ կազմը</w:t>
            </w:r>
          </w:p>
        </w:tc>
        <w:tc>
          <w:tcPr>
            <w:tcW w:w="3028" w:type="dxa"/>
            <w:vAlign w:val="center"/>
          </w:tcPr>
          <w:p w14:paraId="3D3551F6" w14:textId="77777777" w:rsidR="009034CF" w:rsidRPr="009034CF" w:rsidRDefault="009034CF" w:rsidP="00897580">
            <w:pPr>
              <w:jc w:val="center"/>
              <w:rPr>
                <w:rFonts w:ascii="GHEA Grapalat" w:hAnsi="GHEA Grapalat"/>
                <w:b/>
                <w:sz w:val="18"/>
                <w:szCs w:val="20"/>
              </w:rPr>
            </w:pPr>
            <w:r w:rsidRPr="009034CF">
              <w:rPr>
                <w:rFonts w:ascii="GHEA Grapalat" w:hAnsi="GHEA Grapalat"/>
                <w:b/>
                <w:sz w:val="18"/>
                <w:szCs w:val="20"/>
              </w:rPr>
              <w:t>Յուրաքանչյուր մասնագետի գնահատման  նվազագույն և առավելագույն գնահատականը</w:t>
            </w:r>
          </w:p>
        </w:tc>
      </w:tr>
      <w:tr w:rsidR="009034CF" w:rsidRPr="009034CF" w14:paraId="4E4637F9" w14:textId="77777777" w:rsidTr="009034CF">
        <w:trPr>
          <w:jc w:val="center"/>
        </w:trPr>
        <w:tc>
          <w:tcPr>
            <w:tcW w:w="433" w:type="dxa"/>
          </w:tcPr>
          <w:p w14:paraId="399B840B" w14:textId="77777777" w:rsidR="009034CF" w:rsidRPr="009034CF" w:rsidRDefault="009034CF" w:rsidP="00897580">
            <w:pPr>
              <w:jc w:val="center"/>
              <w:rPr>
                <w:rFonts w:ascii="GHEA Grapalat" w:hAnsi="GHEA Grapalat"/>
                <w:sz w:val="18"/>
                <w:szCs w:val="20"/>
              </w:rPr>
            </w:pPr>
            <w:r w:rsidRPr="009034CF">
              <w:rPr>
                <w:rFonts w:ascii="GHEA Grapalat" w:hAnsi="GHEA Grapalat"/>
                <w:sz w:val="18"/>
                <w:szCs w:val="20"/>
              </w:rPr>
              <w:t>1</w:t>
            </w:r>
          </w:p>
        </w:tc>
        <w:tc>
          <w:tcPr>
            <w:tcW w:w="4924" w:type="dxa"/>
          </w:tcPr>
          <w:p w14:paraId="1E257F87" w14:textId="77777777" w:rsidR="009034CF" w:rsidRPr="009034CF" w:rsidRDefault="009034CF" w:rsidP="00897580">
            <w:pPr>
              <w:ind w:left="111" w:right="162" w:firstLine="90"/>
              <w:rPr>
                <w:rFonts w:ascii="GHEA Grapalat" w:hAnsi="GHEA Grapalat"/>
                <w:sz w:val="18"/>
                <w:szCs w:val="20"/>
                <w:lang w:val="hy-AM"/>
              </w:rPr>
            </w:pPr>
            <w:r w:rsidRPr="009034CF">
              <w:rPr>
                <w:rFonts w:ascii="GHEA Grapalat" w:hAnsi="GHEA Grapalat"/>
                <w:sz w:val="18"/>
                <w:szCs w:val="20"/>
              </w:rPr>
              <w:t>Արտոնագրված ճարտարապետ</w:t>
            </w:r>
          </w:p>
          <w:p w14:paraId="1F9A163E" w14:textId="77777777" w:rsidR="009034CF" w:rsidRPr="009034CF" w:rsidRDefault="009034CF" w:rsidP="00897580">
            <w:pPr>
              <w:ind w:left="111" w:right="162" w:firstLine="90"/>
              <w:rPr>
                <w:rFonts w:ascii="GHEA Grapalat" w:hAnsi="GHEA Grapalat"/>
                <w:sz w:val="18"/>
                <w:szCs w:val="20"/>
              </w:rPr>
            </w:pPr>
            <w:r w:rsidRPr="009034CF">
              <w:rPr>
                <w:rFonts w:ascii="GHEA Grapalat" w:hAnsi="GHEA Grapalat"/>
                <w:sz w:val="18"/>
                <w:szCs w:val="20"/>
              </w:rPr>
              <w:t>/գլխավոր ճարտարապետ/</w:t>
            </w:r>
          </w:p>
        </w:tc>
        <w:tc>
          <w:tcPr>
            <w:tcW w:w="3028" w:type="dxa"/>
          </w:tcPr>
          <w:p w14:paraId="334A8E6A" w14:textId="77777777" w:rsidR="009034CF" w:rsidRPr="009034CF" w:rsidRDefault="009034CF" w:rsidP="00897580">
            <w:pPr>
              <w:jc w:val="center"/>
              <w:rPr>
                <w:rFonts w:ascii="GHEA Grapalat" w:hAnsi="GHEA Grapalat"/>
                <w:b/>
                <w:sz w:val="18"/>
                <w:szCs w:val="20"/>
              </w:rPr>
            </w:pPr>
            <w:r w:rsidRPr="009034CF">
              <w:rPr>
                <w:rFonts w:ascii="GHEA Grapalat" w:hAnsi="GHEA Grapalat"/>
                <w:b/>
                <w:sz w:val="18"/>
                <w:szCs w:val="20"/>
                <w:lang w:val="hy-AM"/>
              </w:rPr>
              <w:t>7-10</w:t>
            </w:r>
          </w:p>
        </w:tc>
      </w:tr>
      <w:tr w:rsidR="009034CF" w:rsidRPr="009034CF" w14:paraId="6C17F838" w14:textId="77777777" w:rsidTr="009034CF">
        <w:trPr>
          <w:trHeight w:val="490"/>
          <w:jc w:val="center"/>
        </w:trPr>
        <w:tc>
          <w:tcPr>
            <w:tcW w:w="433" w:type="dxa"/>
          </w:tcPr>
          <w:p w14:paraId="76DE1F86" w14:textId="77777777" w:rsidR="009034CF" w:rsidRPr="009034CF" w:rsidRDefault="009034CF" w:rsidP="00897580">
            <w:pPr>
              <w:jc w:val="center"/>
              <w:rPr>
                <w:rFonts w:ascii="GHEA Grapalat" w:hAnsi="GHEA Grapalat"/>
                <w:sz w:val="18"/>
                <w:szCs w:val="20"/>
                <w:lang w:val="hy-AM"/>
              </w:rPr>
            </w:pPr>
            <w:r w:rsidRPr="009034CF">
              <w:rPr>
                <w:rFonts w:ascii="GHEA Grapalat" w:hAnsi="GHEA Grapalat"/>
                <w:sz w:val="18"/>
                <w:szCs w:val="20"/>
                <w:lang w:val="hy-AM"/>
              </w:rPr>
              <w:t>2</w:t>
            </w:r>
          </w:p>
        </w:tc>
        <w:tc>
          <w:tcPr>
            <w:tcW w:w="4924" w:type="dxa"/>
          </w:tcPr>
          <w:p w14:paraId="426C503D" w14:textId="77777777" w:rsidR="009034CF" w:rsidRPr="009034CF" w:rsidRDefault="009034CF" w:rsidP="00897580">
            <w:pPr>
              <w:ind w:left="188" w:right="162" w:firstLine="13"/>
              <w:rPr>
                <w:rFonts w:ascii="GHEA Grapalat" w:hAnsi="GHEA Grapalat"/>
                <w:sz w:val="18"/>
                <w:szCs w:val="20"/>
              </w:rPr>
            </w:pPr>
            <w:r w:rsidRPr="009034CF">
              <w:rPr>
                <w:rFonts w:ascii="GHEA Grapalat" w:hAnsi="GHEA Grapalat"/>
                <w:sz w:val="18"/>
                <w:szCs w:val="20"/>
              </w:rPr>
              <w:t>Արտոնագրված ճարտարագետ-շինարար /կոնստրուկտոր/</w:t>
            </w:r>
          </w:p>
        </w:tc>
        <w:tc>
          <w:tcPr>
            <w:tcW w:w="3028" w:type="dxa"/>
          </w:tcPr>
          <w:p w14:paraId="055A1659" w14:textId="77777777" w:rsidR="009034CF" w:rsidRPr="009034CF" w:rsidRDefault="009034CF" w:rsidP="00897580">
            <w:pPr>
              <w:tabs>
                <w:tab w:val="left" w:pos="330"/>
                <w:tab w:val="center" w:pos="1406"/>
              </w:tabs>
              <w:jc w:val="center"/>
              <w:rPr>
                <w:rFonts w:ascii="GHEA Grapalat" w:hAnsi="GHEA Grapalat"/>
                <w:b/>
                <w:sz w:val="18"/>
                <w:szCs w:val="20"/>
              </w:rPr>
            </w:pPr>
            <w:r w:rsidRPr="009034CF">
              <w:rPr>
                <w:rFonts w:ascii="GHEA Grapalat" w:hAnsi="GHEA Grapalat"/>
                <w:b/>
                <w:sz w:val="18"/>
                <w:szCs w:val="20"/>
                <w:lang w:val="hy-AM"/>
              </w:rPr>
              <w:t>6-9</w:t>
            </w:r>
          </w:p>
        </w:tc>
      </w:tr>
      <w:tr w:rsidR="009034CF" w:rsidRPr="009034CF" w14:paraId="14D1E167" w14:textId="77777777" w:rsidTr="009034CF">
        <w:trPr>
          <w:trHeight w:val="697"/>
          <w:jc w:val="center"/>
        </w:trPr>
        <w:tc>
          <w:tcPr>
            <w:tcW w:w="433" w:type="dxa"/>
          </w:tcPr>
          <w:p w14:paraId="6E9A7CC5" w14:textId="77777777" w:rsidR="009034CF" w:rsidRPr="009034CF" w:rsidRDefault="009034CF" w:rsidP="00897580">
            <w:pPr>
              <w:jc w:val="center"/>
              <w:rPr>
                <w:rFonts w:ascii="GHEA Grapalat" w:hAnsi="GHEA Grapalat"/>
                <w:sz w:val="18"/>
                <w:szCs w:val="20"/>
                <w:lang w:val="hy-AM"/>
              </w:rPr>
            </w:pPr>
            <w:r w:rsidRPr="009034CF">
              <w:rPr>
                <w:rFonts w:ascii="GHEA Grapalat" w:hAnsi="GHEA Grapalat"/>
                <w:sz w:val="18"/>
                <w:szCs w:val="20"/>
                <w:lang w:val="hy-AM"/>
              </w:rPr>
              <w:t>3</w:t>
            </w:r>
          </w:p>
        </w:tc>
        <w:tc>
          <w:tcPr>
            <w:tcW w:w="4924" w:type="dxa"/>
          </w:tcPr>
          <w:p w14:paraId="37B1784B" w14:textId="77777777" w:rsidR="009034CF" w:rsidRPr="009034CF" w:rsidRDefault="009034CF" w:rsidP="00897580">
            <w:pPr>
              <w:ind w:left="111" w:right="162" w:firstLine="90"/>
              <w:rPr>
                <w:rFonts w:ascii="GHEA Grapalat" w:hAnsi="GHEA Grapalat"/>
                <w:sz w:val="18"/>
                <w:szCs w:val="20"/>
                <w:lang w:val="hy-AM"/>
              </w:rPr>
            </w:pPr>
            <w:r w:rsidRPr="009034CF">
              <w:rPr>
                <w:rFonts w:ascii="GHEA Grapalat" w:hAnsi="GHEA Grapalat"/>
                <w:sz w:val="18"/>
                <w:szCs w:val="20"/>
                <w:lang w:val="hy-AM"/>
              </w:rPr>
              <w:t>Ջերմագազամատակարարման և օդափոխության ճարտարագետ-նախագծող</w:t>
            </w:r>
          </w:p>
        </w:tc>
        <w:tc>
          <w:tcPr>
            <w:tcW w:w="3028" w:type="dxa"/>
          </w:tcPr>
          <w:p w14:paraId="4E57AE98" w14:textId="77777777" w:rsidR="009034CF" w:rsidRPr="009034CF" w:rsidRDefault="009034CF" w:rsidP="00897580">
            <w:pPr>
              <w:jc w:val="center"/>
              <w:rPr>
                <w:rFonts w:ascii="GHEA Grapalat" w:hAnsi="GHEA Grapalat"/>
                <w:b/>
                <w:sz w:val="18"/>
                <w:szCs w:val="20"/>
              </w:rPr>
            </w:pPr>
            <w:r w:rsidRPr="009034CF">
              <w:rPr>
                <w:rFonts w:ascii="GHEA Grapalat" w:hAnsi="GHEA Grapalat"/>
                <w:b/>
                <w:sz w:val="18"/>
                <w:szCs w:val="20"/>
                <w:lang w:val="hy-AM"/>
              </w:rPr>
              <w:t>4-7</w:t>
            </w:r>
          </w:p>
        </w:tc>
      </w:tr>
      <w:tr w:rsidR="009034CF" w:rsidRPr="009034CF" w14:paraId="3FE1230E" w14:textId="77777777" w:rsidTr="009034CF">
        <w:trPr>
          <w:trHeight w:val="508"/>
          <w:jc w:val="center"/>
        </w:trPr>
        <w:tc>
          <w:tcPr>
            <w:tcW w:w="433" w:type="dxa"/>
          </w:tcPr>
          <w:p w14:paraId="52C0DA46" w14:textId="77777777" w:rsidR="009034CF" w:rsidRPr="009034CF" w:rsidRDefault="009034CF" w:rsidP="00897580">
            <w:pPr>
              <w:jc w:val="center"/>
              <w:rPr>
                <w:rFonts w:ascii="GHEA Grapalat" w:hAnsi="GHEA Grapalat"/>
                <w:sz w:val="18"/>
                <w:szCs w:val="20"/>
                <w:lang w:val="hy-AM"/>
              </w:rPr>
            </w:pPr>
            <w:r w:rsidRPr="009034CF">
              <w:rPr>
                <w:rFonts w:ascii="GHEA Grapalat" w:hAnsi="GHEA Grapalat"/>
                <w:sz w:val="18"/>
                <w:szCs w:val="20"/>
                <w:lang w:val="hy-AM"/>
              </w:rPr>
              <w:t>4</w:t>
            </w:r>
          </w:p>
        </w:tc>
        <w:tc>
          <w:tcPr>
            <w:tcW w:w="4924" w:type="dxa"/>
          </w:tcPr>
          <w:p w14:paraId="4B828F90" w14:textId="77777777" w:rsidR="009034CF" w:rsidRPr="009034CF" w:rsidRDefault="009034CF" w:rsidP="00897580">
            <w:pPr>
              <w:ind w:left="111" w:right="162" w:firstLine="90"/>
              <w:rPr>
                <w:rFonts w:ascii="GHEA Grapalat" w:hAnsi="GHEA Grapalat"/>
                <w:sz w:val="18"/>
                <w:szCs w:val="20"/>
                <w:lang w:val="hy-AM"/>
              </w:rPr>
            </w:pPr>
            <w:r w:rsidRPr="009034CF">
              <w:rPr>
                <w:rFonts w:ascii="GHEA Grapalat" w:hAnsi="GHEA Grapalat"/>
                <w:sz w:val="18"/>
                <w:szCs w:val="20"/>
                <w:lang w:val="hy-AM"/>
              </w:rPr>
              <w:t>Էլեկտրաէներգետիկ ճարտարագետ-նախագծող</w:t>
            </w:r>
          </w:p>
        </w:tc>
        <w:tc>
          <w:tcPr>
            <w:tcW w:w="3028" w:type="dxa"/>
          </w:tcPr>
          <w:p w14:paraId="714003DD" w14:textId="77777777" w:rsidR="009034CF" w:rsidRPr="009034CF" w:rsidRDefault="009034CF" w:rsidP="00897580">
            <w:pPr>
              <w:jc w:val="center"/>
              <w:rPr>
                <w:rFonts w:ascii="GHEA Grapalat" w:hAnsi="GHEA Grapalat"/>
                <w:b/>
                <w:sz w:val="18"/>
                <w:szCs w:val="20"/>
              </w:rPr>
            </w:pPr>
            <w:r w:rsidRPr="009034CF">
              <w:rPr>
                <w:rFonts w:ascii="GHEA Grapalat" w:hAnsi="GHEA Grapalat"/>
                <w:b/>
                <w:sz w:val="18"/>
                <w:szCs w:val="20"/>
                <w:lang w:val="hy-AM"/>
              </w:rPr>
              <w:t>4-7</w:t>
            </w:r>
          </w:p>
        </w:tc>
      </w:tr>
      <w:tr w:rsidR="009034CF" w:rsidRPr="009034CF" w14:paraId="7074D21C" w14:textId="77777777" w:rsidTr="009034CF">
        <w:trPr>
          <w:trHeight w:val="508"/>
          <w:jc w:val="center"/>
        </w:trPr>
        <w:tc>
          <w:tcPr>
            <w:tcW w:w="433" w:type="dxa"/>
          </w:tcPr>
          <w:p w14:paraId="3B0AADF9" w14:textId="77777777" w:rsidR="009034CF" w:rsidRPr="009034CF" w:rsidRDefault="009034CF" w:rsidP="00897580">
            <w:pPr>
              <w:jc w:val="center"/>
              <w:rPr>
                <w:rFonts w:ascii="GHEA Grapalat" w:hAnsi="GHEA Grapalat"/>
                <w:sz w:val="18"/>
                <w:szCs w:val="20"/>
                <w:lang w:val="hy-AM"/>
              </w:rPr>
            </w:pPr>
            <w:r w:rsidRPr="009034CF">
              <w:rPr>
                <w:rFonts w:ascii="GHEA Grapalat" w:hAnsi="GHEA Grapalat"/>
                <w:sz w:val="18"/>
                <w:szCs w:val="20"/>
                <w:lang w:val="hy-AM"/>
              </w:rPr>
              <w:t>5</w:t>
            </w:r>
          </w:p>
        </w:tc>
        <w:tc>
          <w:tcPr>
            <w:tcW w:w="4924" w:type="dxa"/>
          </w:tcPr>
          <w:p w14:paraId="23C0F3CA" w14:textId="77777777" w:rsidR="009034CF" w:rsidRPr="009034CF" w:rsidRDefault="009034CF" w:rsidP="00897580">
            <w:pPr>
              <w:ind w:left="111" w:right="162" w:firstLine="90"/>
              <w:rPr>
                <w:rFonts w:ascii="GHEA Grapalat" w:hAnsi="GHEA Grapalat"/>
                <w:sz w:val="18"/>
                <w:szCs w:val="20"/>
                <w:lang w:val="hy-AM"/>
              </w:rPr>
            </w:pPr>
            <w:r w:rsidRPr="009034CF">
              <w:rPr>
                <w:rFonts w:ascii="GHEA Grapalat" w:hAnsi="GHEA Grapalat"/>
                <w:sz w:val="18"/>
                <w:szCs w:val="20"/>
                <w:lang w:val="hy-AM"/>
              </w:rPr>
              <w:t>Ջրամատակարարման և ջրահեռացման ճարտարագետ-նախագծող</w:t>
            </w:r>
          </w:p>
        </w:tc>
        <w:tc>
          <w:tcPr>
            <w:tcW w:w="3028" w:type="dxa"/>
          </w:tcPr>
          <w:p w14:paraId="2E93A02E" w14:textId="77777777" w:rsidR="009034CF" w:rsidRPr="009034CF" w:rsidRDefault="009034CF" w:rsidP="00897580">
            <w:pPr>
              <w:jc w:val="center"/>
              <w:rPr>
                <w:rFonts w:ascii="GHEA Grapalat" w:hAnsi="GHEA Grapalat"/>
                <w:b/>
                <w:sz w:val="18"/>
                <w:szCs w:val="20"/>
              </w:rPr>
            </w:pPr>
            <w:r w:rsidRPr="009034CF">
              <w:rPr>
                <w:rFonts w:ascii="GHEA Grapalat" w:hAnsi="GHEA Grapalat"/>
                <w:b/>
                <w:sz w:val="18"/>
                <w:szCs w:val="20"/>
                <w:lang w:val="hy-AM"/>
              </w:rPr>
              <w:t>4-7</w:t>
            </w:r>
          </w:p>
        </w:tc>
      </w:tr>
      <w:tr w:rsidR="009034CF" w:rsidRPr="009034CF" w14:paraId="6B842711" w14:textId="77777777" w:rsidTr="009034CF">
        <w:trPr>
          <w:trHeight w:val="400"/>
          <w:jc w:val="center"/>
        </w:trPr>
        <w:tc>
          <w:tcPr>
            <w:tcW w:w="433" w:type="dxa"/>
          </w:tcPr>
          <w:p w14:paraId="4CAD6E5D" w14:textId="77777777" w:rsidR="009034CF" w:rsidRPr="009034CF" w:rsidRDefault="009034CF" w:rsidP="00897580">
            <w:pPr>
              <w:jc w:val="center"/>
              <w:rPr>
                <w:rFonts w:ascii="GHEA Grapalat" w:hAnsi="GHEA Grapalat"/>
                <w:sz w:val="18"/>
                <w:szCs w:val="20"/>
                <w:lang w:val="hy-AM"/>
              </w:rPr>
            </w:pPr>
            <w:r w:rsidRPr="009034CF">
              <w:rPr>
                <w:rFonts w:ascii="GHEA Grapalat" w:hAnsi="GHEA Grapalat"/>
                <w:sz w:val="18"/>
                <w:szCs w:val="20"/>
                <w:lang w:val="hy-AM"/>
              </w:rPr>
              <w:t>6</w:t>
            </w:r>
          </w:p>
        </w:tc>
        <w:tc>
          <w:tcPr>
            <w:tcW w:w="4924" w:type="dxa"/>
          </w:tcPr>
          <w:p w14:paraId="346FB8BB" w14:textId="77777777" w:rsidR="009034CF" w:rsidRPr="009034CF" w:rsidRDefault="009034CF" w:rsidP="00897580">
            <w:pPr>
              <w:ind w:left="342" w:right="162" w:hanging="154"/>
              <w:rPr>
                <w:rFonts w:ascii="GHEA Grapalat" w:hAnsi="GHEA Grapalat"/>
                <w:sz w:val="18"/>
                <w:szCs w:val="20"/>
                <w:lang w:val="hy-AM"/>
              </w:rPr>
            </w:pPr>
            <w:r w:rsidRPr="009034CF">
              <w:rPr>
                <w:rFonts w:ascii="GHEA Grapalat" w:hAnsi="GHEA Grapalat"/>
                <w:sz w:val="18"/>
                <w:szCs w:val="20"/>
              </w:rPr>
              <w:t>Նախահաշիվ կազմող</w:t>
            </w:r>
            <w:r w:rsidRPr="009034CF">
              <w:rPr>
                <w:rFonts w:ascii="GHEA Grapalat" w:hAnsi="GHEA Grapalat"/>
                <w:sz w:val="18"/>
                <w:szCs w:val="20"/>
                <w:lang w:val="hy-AM"/>
              </w:rPr>
              <w:t xml:space="preserve"> </w:t>
            </w:r>
            <w:r w:rsidRPr="009034CF">
              <w:rPr>
                <w:rFonts w:ascii="GHEA Grapalat" w:hAnsi="GHEA Grapalat"/>
                <w:sz w:val="18"/>
                <w:szCs w:val="20"/>
              </w:rPr>
              <w:t>մասնագետ</w:t>
            </w:r>
          </w:p>
        </w:tc>
        <w:tc>
          <w:tcPr>
            <w:tcW w:w="3028" w:type="dxa"/>
          </w:tcPr>
          <w:p w14:paraId="791D138E" w14:textId="77777777" w:rsidR="009034CF" w:rsidRPr="009034CF" w:rsidRDefault="009034CF" w:rsidP="00897580">
            <w:pPr>
              <w:jc w:val="center"/>
              <w:rPr>
                <w:rFonts w:ascii="GHEA Grapalat" w:hAnsi="GHEA Grapalat"/>
                <w:b/>
                <w:sz w:val="18"/>
                <w:szCs w:val="20"/>
              </w:rPr>
            </w:pPr>
            <w:r w:rsidRPr="009034CF">
              <w:rPr>
                <w:rFonts w:ascii="GHEA Grapalat" w:hAnsi="GHEA Grapalat"/>
                <w:b/>
                <w:sz w:val="18"/>
                <w:szCs w:val="20"/>
              </w:rPr>
              <w:t>բավարար/անբավարար</w:t>
            </w:r>
          </w:p>
        </w:tc>
      </w:tr>
      <w:tr w:rsidR="009034CF" w:rsidRPr="009034CF" w14:paraId="728B02D9" w14:textId="77777777" w:rsidTr="009034CF">
        <w:trPr>
          <w:trHeight w:val="490"/>
          <w:jc w:val="center"/>
        </w:trPr>
        <w:tc>
          <w:tcPr>
            <w:tcW w:w="433" w:type="dxa"/>
          </w:tcPr>
          <w:p w14:paraId="47DBBA60" w14:textId="77777777" w:rsidR="009034CF" w:rsidRPr="009034CF" w:rsidRDefault="009034CF" w:rsidP="00897580">
            <w:pPr>
              <w:jc w:val="center"/>
              <w:rPr>
                <w:rFonts w:ascii="GHEA Grapalat" w:hAnsi="GHEA Grapalat"/>
                <w:sz w:val="18"/>
                <w:szCs w:val="20"/>
                <w:lang w:val="hy-AM"/>
              </w:rPr>
            </w:pPr>
            <w:r w:rsidRPr="009034CF">
              <w:rPr>
                <w:rFonts w:ascii="GHEA Grapalat" w:hAnsi="GHEA Grapalat"/>
                <w:sz w:val="18"/>
                <w:szCs w:val="20"/>
                <w:lang w:val="hy-AM"/>
              </w:rPr>
              <w:t>7</w:t>
            </w:r>
          </w:p>
        </w:tc>
        <w:tc>
          <w:tcPr>
            <w:tcW w:w="4924" w:type="dxa"/>
          </w:tcPr>
          <w:p w14:paraId="5389D0D0" w14:textId="77777777" w:rsidR="009034CF" w:rsidRPr="009034CF" w:rsidRDefault="009034CF" w:rsidP="00897580">
            <w:pPr>
              <w:ind w:left="342" w:right="162" w:hanging="154"/>
              <w:rPr>
                <w:rFonts w:ascii="GHEA Grapalat" w:hAnsi="GHEA Grapalat"/>
                <w:sz w:val="18"/>
                <w:szCs w:val="20"/>
              </w:rPr>
            </w:pPr>
            <w:r w:rsidRPr="009034CF">
              <w:rPr>
                <w:rFonts w:ascii="GHEA Grapalat" w:hAnsi="GHEA Grapalat"/>
                <w:sz w:val="18"/>
                <w:szCs w:val="20"/>
              </w:rPr>
              <w:t>Շինարարական աշխատանքների կազմակերպման մասնագետ</w:t>
            </w:r>
          </w:p>
        </w:tc>
        <w:tc>
          <w:tcPr>
            <w:tcW w:w="3028" w:type="dxa"/>
          </w:tcPr>
          <w:p w14:paraId="07E18A80" w14:textId="77777777" w:rsidR="009034CF" w:rsidRPr="009034CF" w:rsidRDefault="009034CF" w:rsidP="00897580">
            <w:pPr>
              <w:jc w:val="center"/>
              <w:rPr>
                <w:rFonts w:ascii="GHEA Grapalat" w:hAnsi="GHEA Grapalat"/>
                <w:b/>
                <w:sz w:val="18"/>
                <w:szCs w:val="20"/>
              </w:rPr>
            </w:pPr>
            <w:r w:rsidRPr="009034CF">
              <w:rPr>
                <w:rFonts w:ascii="GHEA Grapalat" w:hAnsi="GHEA Grapalat"/>
                <w:b/>
                <w:sz w:val="18"/>
                <w:szCs w:val="20"/>
              </w:rPr>
              <w:t>բավարար/անբավարար</w:t>
            </w:r>
          </w:p>
        </w:tc>
      </w:tr>
      <w:tr w:rsidR="009034CF" w:rsidRPr="009034CF" w14:paraId="7234A021" w14:textId="77777777" w:rsidTr="009034CF">
        <w:trPr>
          <w:trHeight w:val="490"/>
          <w:jc w:val="center"/>
        </w:trPr>
        <w:tc>
          <w:tcPr>
            <w:tcW w:w="433" w:type="dxa"/>
          </w:tcPr>
          <w:p w14:paraId="59F9416E" w14:textId="77777777" w:rsidR="009034CF" w:rsidRPr="009034CF" w:rsidRDefault="009034CF" w:rsidP="00897580">
            <w:pPr>
              <w:jc w:val="center"/>
              <w:rPr>
                <w:rFonts w:ascii="GHEA Grapalat" w:hAnsi="GHEA Grapalat"/>
                <w:sz w:val="18"/>
                <w:szCs w:val="20"/>
              </w:rPr>
            </w:pPr>
          </w:p>
        </w:tc>
        <w:tc>
          <w:tcPr>
            <w:tcW w:w="4924" w:type="dxa"/>
          </w:tcPr>
          <w:p w14:paraId="4A5009E1" w14:textId="77777777" w:rsidR="009034CF" w:rsidRPr="009034CF" w:rsidRDefault="009034CF" w:rsidP="00897580">
            <w:pPr>
              <w:ind w:left="342" w:right="162" w:firstLine="180"/>
              <w:rPr>
                <w:rFonts w:ascii="GHEA Grapalat" w:hAnsi="GHEA Grapalat"/>
                <w:b/>
                <w:sz w:val="18"/>
                <w:szCs w:val="20"/>
              </w:rPr>
            </w:pPr>
            <w:r w:rsidRPr="009034CF">
              <w:rPr>
                <w:rFonts w:ascii="GHEA Grapalat" w:hAnsi="GHEA Grapalat"/>
                <w:b/>
                <w:sz w:val="18"/>
                <w:szCs w:val="20"/>
              </w:rPr>
              <w:t xml:space="preserve">Ընդամենը՝ </w:t>
            </w:r>
          </w:p>
        </w:tc>
        <w:tc>
          <w:tcPr>
            <w:tcW w:w="3028" w:type="dxa"/>
          </w:tcPr>
          <w:p w14:paraId="0985EF29" w14:textId="77777777" w:rsidR="009034CF" w:rsidRPr="009034CF" w:rsidRDefault="009034CF" w:rsidP="00897580">
            <w:pPr>
              <w:jc w:val="center"/>
              <w:rPr>
                <w:rFonts w:ascii="GHEA Grapalat" w:hAnsi="GHEA Grapalat"/>
                <w:b/>
                <w:sz w:val="18"/>
                <w:szCs w:val="20"/>
              </w:rPr>
            </w:pPr>
            <w:r w:rsidRPr="009034CF">
              <w:rPr>
                <w:rFonts w:ascii="GHEA Grapalat" w:hAnsi="GHEA Grapalat"/>
                <w:b/>
                <w:sz w:val="18"/>
                <w:szCs w:val="20"/>
              </w:rPr>
              <w:t>25-40</w:t>
            </w:r>
          </w:p>
        </w:tc>
      </w:tr>
    </w:tbl>
    <w:p w14:paraId="1A139623" w14:textId="7C73858B" w:rsidR="001B0541" w:rsidRPr="006E0A77" w:rsidRDefault="001B0541" w:rsidP="00E43CB7">
      <w:pPr>
        <w:pStyle w:val="NormalWeb"/>
        <w:spacing w:before="0" w:beforeAutospacing="0" w:after="0" w:afterAutospacing="0"/>
        <w:ind w:firstLine="708"/>
        <w:jc w:val="both"/>
        <w:rPr>
          <w:rFonts w:ascii="GHEA Grapalat" w:hAnsi="GHEA Grapalat"/>
          <w:color w:val="000000"/>
          <w:sz w:val="20"/>
          <w:szCs w:val="20"/>
        </w:rPr>
      </w:pPr>
    </w:p>
    <w:p w14:paraId="21719940" w14:textId="1D9AAFDA" w:rsidR="00B41427" w:rsidRPr="006E0A77" w:rsidRDefault="005A4ADF" w:rsidP="00DE6729">
      <w:pPr>
        <w:tabs>
          <w:tab w:val="left" w:pos="1170"/>
        </w:tabs>
        <w:spacing w:after="120"/>
        <w:jc w:val="both"/>
        <w:rPr>
          <w:rFonts w:ascii="GHEA Grapalat" w:hAnsi="GHEA Grapalat"/>
          <w:sz w:val="20"/>
          <w:szCs w:val="20"/>
        </w:rPr>
      </w:pPr>
      <w:r>
        <w:rPr>
          <w:rFonts w:ascii="GHEA Grapalat" w:hAnsi="GHEA Grapalat"/>
          <w:sz w:val="20"/>
          <w:szCs w:val="20"/>
        </w:rPr>
        <w:t xml:space="preserve">    </w:t>
      </w:r>
      <w:r w:rsidR="00B41427" w:rsidRPr="006E0A77">
        <w:rPr>
          <w:rFonts w:ascii="GHEA Grapalat" w:hAnsi="GHEA Grapalat"/>
          <w:sz w:val="20"/>
          <w:szCs w:val="20"/>
        </w:rPr>
        <w:t xml:space="preserve">Մասնակցի կողմից </w:t>
      </w:r>
      <w:r w:rsidR="00B41427" w:rsidRPr="006E0A77">
        <w:rPr>
          <w:rFonts w:ascii="GHEA Grapalat" w:hAnsi="GHEA Grapalat"/>
          <w:b/>
          <w:sz w:val="20"/>
          <w:szCs w:val="20"/>
        </w:rPr>
        <w:t>Աղյուսակ N 1</w:t>
      </w:r>
      <w:r w:rsidR="00B41427" w:rsidRPr="006E0A77">
        <w:rPr>
          <w:rFonts w:ascii="GHEA Grapalat" w:hAnsi="GHEA Grapalat"/>
          <w:sz w:val="20"/>
          <w:szCs w:val="20"/>
        </w:rPr>
        <w:t>-ը լրացվում և հայտով ներկայացվում է սույն հրավերի Հավելված</w:t>
      </w:r>
      <w:r w:rsidR="00DE6729">
        <w:rPr>
          <w:rFonts w:ascii="GHEA Grapalat" w:hAnsi="GHEA Grapalat"/>
          <w:sz w:val="20"/>
          <w:szCs w:val="20"/>
        </w:rPr>
        <w:t xml:space="preserve"> </w:t>
      </w:r>
      <w:r w:rsidR="00B41427" w:rsidRPr="006E0A77">
        <w:rPr>
          <w:rFonts w:ascii="GHEA Grapalat" w:hAnsi="GHEA Grapalat"/>
          <w:sz w:val="20"/>
          <w:szCs w:val="20"/>
        </w:rPr>
        <w:t xml:space="preserve">N 1.2-ով սահմանված ձևաչափով: </w:t>
      </w:r>
    </w:p>
    <w:p w14:paraId="712BC0E1" w14:textId="77777777" w:rsidR="001D5387" w:rsidRPr="001D5387" w:rsidRDefault="001D5387" w:rsidP="001D5387">
      <w:pPr>
        <w:pStyle w:val="ListParagraph"/>
        <w:numPr>
          <w:ilvl w:val="0"/>
          <w:numId w:val="9"/>
        </w:numPr>
        <w:spacing w:after="200" w:line="276" w:lineRule="auto"/>
        <w:ind w:left="0" w:firstLine="0"/>
        <w:contextualSpacing/>
        <w:jc w:val="both"/>
        <w:rPr>
          <w:rFonts w:ascii="GHEA Grapalat" w:hAnsi="GHEA Grapalat"/>
          <w:b/>
          <w:sz w:val="20"/>
          <w:lang w:val="hy-AM"/>
        </w:rPr>
      </w:pPr>
      <w:r w:rsidRPr="001D5387">
        <w:rPr>
          <w:rFonts w:ascii="GHEA Grapalat" w:hAnsi="GHEA Grapalat"/>
          <w:b/>
          <w:sz w:val="20"/>
          <w:lang w:val="hy-AM"/>
        </w:rPr>
        <w:t xml:space="preserve">Յուրաքանչյուր մասնագետի մասով մասնակցի հայտը գնահատվում է նվազագույնը 4, 6  կամ 7 միավոր, եթե համապատասխանում է հրավերով սահմանված նվազագույն պահանջներին։ </w:t>
      </w:r>
    </w:p>
    <w:p w14:paraId="36936177" w14:textId="77777777" w:rsidR="001D5387" w:rsidRPr="001D5387" w:rsidRDefault="001D5387" w:rsidP="001D5387">
      <w:pPr>
        <w:pStyle w:val="ListParagraph"/>
        <w:ind w:left="0" w:right="387"/>
        <w:rPr>
          <w:rFonts w:ascii="GHEA Grapalat" w:hAnsi="GHEA Grapalat"/>
          <w:b/>
          <w:sz w:val="20"/>
          <w:lang w:val="hy-AM"/>
        </w:rPr>
      </w:pPr>
      <w:r w:rsidRPr="001D5387">
        <w:rPr>
          <w:rFonts w:ascii="GHEA Grapalat" w:hAnsi="GHEA Grapalat"/>
          <w:b/>
          <w:sz w:val="20"/>
          <w:lang w:val="hy-AM"/>
        </w:rPr>
        <w:t xml:space="preserve">Ընդ որում  </w:t>
      </w:r>
    </w:p>
    <w:p w14:paraId="4F0ED118" w14:textId="77777777" w:rsidR="001D5387" w:rsidRPr="001D5387" w:rsidRDefault="001D5387" w:rsidP="001D5387">
      <w:pPr>
        <w:pStyle w:val="ListParagraph"/>
        <w:numPr>
          <w:ilvl w:val="0"/>
          <w:numId w:val="26"/>
        </w:numPr>
        <w:spacing w:after="200" w:line="276" w:lineRule="auto"/>
        <w:ind w:left="0" w:firstLine="0"/>
        <w:contextualSpacing/>
        <w:jc w:val="both"/>
        <w:rPr>
          <w:rFonts w:ascii="GHEA Grapalat" w:hAnsi="GHEA Grapalat"/>
          <w:sz w:val="20"/>
          <w:lang w:val="hy-AM"/>
        </w:rPr>
      </w:pPr>
      <w:r w:rsidRPr="001D5387">
        <w:rPr>
          <w:rFonts w:ascii="GHEA Grapalat" w:hAnsi="GHEA Grapalat"/>
          <w:sz w:val="20"/>
          <w:lang w:val="hy-AM"/>
        </w:rPr>
        <w:t xml:space="preserve">1-ին տողով ներկայացվող մասնագետի  համար հայտը ներկայացնելու և դրան նախորդող 10 տարիների ընթացքում իր մասով մասնակցել է </w:t>
      </w:r>
      <w:r w:rsidRPr="001D5387">
        <w:rPr>
          <w:rFonts w:ascii="GHEA Grapalat" w:hAnsi="GHEA Grapalat"/>
          <w:b/>
          <w:sz w:val="20"/>
          <w:lang w:val="hy-AM"/>
        </w:rPr>
        <w:t>նմանատիպ</w:t>
      </w:r>
      <w:r w:rsidRPr="001D5387">
        <w:rPr>
          <w:rFonts w:ascii="GHEA Grapalat" w:hAnsi="GHEA Grapalat"/>
          <w:sz w:val="20"/>
          <w:lang w:val="hy-AM"/>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1D5387">
        <w:rPr>
          <w:rFonts w:ascii="GHEA Grapalat" w:hAnsi="GHEA Grapalat"/>
          <w:b/>
          <w:sz w:val="20"/>
          <w:lang w:val="hy-AM"/>
        </w:rPr>
        <w:t>10</w:t>
      </w:r>
      <w:r w:rsidRPr="001D5387">
        <w:rPr>
          <w:rFonts w:ascii="GHEA Grapalat" w:hAnsi="GHEA Grapalat"/>
          <w:sz w:val="20"/>
          <w:lang w:val="hy-AM"/>
        </w:rPr>
        <w:t xml:space="preserve"> միավորից։</w:t>
      </w:r>
    </w:p>
    <w:p w14:paraId="516B1EF4" w14:textId="6AE2E9D7" w:rsidR="001D5387" w:rsidRPr="003574ED" w:rsidRDefault="001D5387" w:rsidP="00803D03">
      <w:pPr>
        <w:pStyle w:val="ListParagraph"/>
        <w:numPr>
          <w:ilvl w:val="0"/>
          <w:numId w:val="26"/>
        </w:numPr>
        <w:spacing w:after="200" w:line="276" w:lineRule="auto"/>
        <w:ind w:left="0" w:firstLine="0"/>
        <w:contextualSpacing/>
        <w:jc w:val="both"/>
        <w:rPr>
          <w:rFonts w:ascii="GHEA Grapalat" w:hAnsi="GHEA Grapalat"/>
          <w:sz w:val="20"/>
          <w:lang w:val="hy-AM"/>
        </w:rPr>
      </w:pPr>
      <w:r w:rsidRPr="003574ED">
        <w:rPr>
          <w:rFonts w:ascii="GHEA Grapalat" w:hAnsi="GHEA Grapalat"/>
          <w:sz w:val="20"/>
          <w:lang w:val="hy-AM"/>
        </w:rPr>
        <w:t xml:space="preserve">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Pr="003574ED">
        <w:rPr>
          <w:rFonts w:ascii="GHEA Grapalat" w:hAnsi="GHEA Grapalat"/>
          <w:b/>
          <w:sz w:val="20"/>
          <w:lang w:val="hy-AM"/>
        </w:rPr>
        <w:t>9 և 7</w:t>
      </w:r>
      <w:r w:rsidRPr="003574ED">
        <w:rPr>
          <w:rFonts w:ascii="GHEA Grapalat" w:hAnsi="GHEA Grapalat"/>
          <w:sz w:val="20"/>
          <w:lang w:val="hy-AM"/>
        </w:rPr>
        <w:t xml:space="preserve"> միավորներից՝ համապատասխանաբար:</w:t>
      </w:r>
    </w:p>
    <w:p w14:paraId="158F6A8F" w14:textId="6D9D5BF0" w:rsidR="001D5387" w:rsidRPr="001D5387" w:rsidRDefault="001D5387" w:rsidP="001D5387">
      <w:pPr>
        <w:pStyle w:val="ListParagraph"/>
        <w:numPr>
          <w:ilvl w:val="0"/>
          <w:numId w:val="26"/>
        </w:numPr>
        <w:spacing w:after="200" w:line="276" w:lineRule="auto"/>
        <w:ind w:left="0" w:firstLine="0"/>
        <w:contextualSpacing/>
        <w:jc w:val="both"/>
        <w:rPr>
          <w:rFonts w:ascii="GHEA Grapalat" w:hAnsi="GHEA Grapalat"/>
          <w:sz w:val="20"/>
          <w:lang w:val="hy-AM"/>
        </w:rPr>
      </w:pPr>
      <w:r w:rsidRPr="001D5387">
        <w:rPr>
          <w:rFonts w:ascii="GHEA Grapalat" w:hAnsi="GHEA Grapalat"/>
          <w:sz w:val="20"/>
          <w:lang w:val="hy-AM"/>
        </w:rPr>
        <w:t>6 և 7-րդ տողերով մասնագետների համար որևէ այլ տեղեկատվություն` բացի հրավերով պահանջվող 3 տարված աշխատանքային փորձառությունից, ներկայացնելու անհրաժեշտություն չկա</w:t>
      </w:r>
      <w:r w:rsidR="006A209D">
        <w:rPr>
          <w:rFonts w:ascii="GHEA Grapalat" w:hAnsi="GHEA Grapalat"/>
          <w:sz w:val="20"/>
          <w:lang w:val="en-US"/>
        </w:rPr>
        <w:t>:</w:t>
      </w:r>
      <w:r w:rsidRPr="001D5387">
        <w:rPr>
          <w:rFonts w:ascii="GHEA Grapalat" w:hAnsi="GHEA Grapalat"/>
          <w:sz w:val="20"/>
          <w:lang w:val="hy-AM"/>
        </w:rPr>
        <w:t xml:space="preserve">  </w:t>
      </w:r>
    </w:p>
    <w:p w14:paraId="39F7A35A" w14:textId="07F53A46" w:rsidR="001D5387" w:rsidRDefault="006A209D" w:rsidP="006A209D">
      <w:pPr>
        <w:pStyle w:val="ListParagraph"/>
        <w:spacing w:after="200" w:line="276" w:lineRule="auto"/>
        <w:ind w:left="0"/>
        <w:contextualSpacing/>
        <w:jc w:val="both"/>
        <w:rPr>
          <w:rFonts w:ascii="GHEA Grapalat" w:hAnsi="GHEA Grapalat"/>
          <w:b/>
          <w:sz w:val="20"/>
          <w:lang w:val="hy-AM"/>
        </w:rPr>
      </w:pPr>
      <w:r>
        <w:rPr>
          <w:rFonts w:ascii="GHEA Grapalat" w:hAnsi="GHEA Grapalat"/>
          <w:b/>
          <w:sz w:val="20"/>
          <w:lang w:val="en-US"/>
        </w:rPr>
        <w:t xml:space="preserve">    </w:t>
      </w:r>
      <w:r w:rsidR="001D5387" w:rsidRPr="001D5387">
        <w:rPr>
          <w:rFonts w:ascii="GHEA Grapalat" w:hAnsi="GHEA Grapalat"/>
          <w:b/>
          <w:sz w:val="20"/>
          <w:lang w:val="hy-AM"/>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6345EE4B" w14:textId="4A911C42" w:rsidR="00932D3D" w:rsidRPr="00E20C54" w:rsidRDefault="00E20C54" w:rsidP="00E20C54">
      <w:pPr>
        <w:spacing w:after="120" w:line="276" w:lineRule="auto"/>
        <w:jc w:val="both"/>
        <w:rPr>
          <w:rFonts w:ascii="GHEA Grapalat" w:hAnsi="GHEA Grapalat"/>
          <w:b/>
          <w:sz w:val="20"/>
          <w:szCs w:val="20"/>
        </w:rPr>
      </w:pPr>
      <w:r>
        <w:rPr>
          <w:rFonts w:ascii="GHEA Grapalat" w:hAnsi="GHEA Grapalat"/>
          <w:b/>
          <w:sz w:val="20"/>
          <w:szCs w:val="20"/>
        </w:rPr>
        <w:t xml:space="preserve">          </w:t>
      </w:r>
      <w:r w:rsidR="00932D3D" w:rsidRPr="00E20C54">
        <w:rPr>
          <w:rFonts w:ascii="GHEA Grapalat" w:hAnsi="GHEA Grapalat"/>
          <w:b/>
          <w:sz w:val="20"/>
          <w:szCs w:val="20"/>
        </w:rPr>
        <w:t>Հայտով ներկայացված բոլոր մասնագետների մասով պետք է կցվեն նաև՝</w:t>
      </w:r>
    </w:p>
    <w:p w14:paraId="4B43E57C" w14:textId="77777777" w:rsidR="00766A09" w:rsidRPr="007555DD" w:rsidRDefault="00766A09" w:rsidP="00514E7F">
      <w:pPr>
        <w:pStyle w:val="ListParagraph"/>
        <w:numPr>
          <w:ilvl w:val="0"/>
          <w:numId w:val="11"/>
        </w:numPr>
        <w:spacing w:after="200"/>
        <w:jc w:val="both"/>
        <w:rPr>
          <w:rFonts w:ascii="GHEA Grapalat" w:hAnsi="GHEA Grapalat"/>
          <w:b/>
          <w:sz w:val="20"/>
          <w:szCs w:val="20"/>
        </w:rPr>
      </w:pPr>
      <w:r w:rsidRPr="007555DD">
        <w:rPr>
          <w:rFonts w:ascii="GHEA Grapalat" w:hAnsi="GHEA Grapalat"/>
          <w:b/>
          <w:sz w:val="20"/>
          <w:szCs w:val="20"/>
        </w:rPr>
        <w:t xml:space="preserve">վերջիններիս գրավոր համաձայնությունները նշված ծառայությունները մատուցելու վերաբերյալ: </w:t>
      </w:r>
    </w:p>
    <w:p w14:paraId="17B7344F" w14:textId="41C98C84" w:rsidR="00A01602" w:rsidRPr="00F351D6" w:rsidRDefault="00766A09" w:rsidP="00514E7F">
      <w:pPr>
        <w:pStyle w:val="ListParagraph"/>
        <w:numPr>
          <w:ilvl w:val="0"/>
          <w:numId w:val="11"/>
        </w:numPr>
        <w:spacing w:after="200"/>
        <w:jc w:val="both"/>
        <w:rPr>
          <w:rFonts w:ascii="GHEA Grapalat" w:hAnsi="GHEA Grapalat"/>
          <w:b/>
          <w:sz w:val="20"/>
          <w:szCs w:val="20"/>
        </w:rPr>
      </w:pPr>
      <w:r w:rsidRPr="00F351D6">
        <w:rPr>
          <w:rFonts w:ascii="GHEA Grapalat" w:hAnsi="GHEA Grapalat"/>
          <w:b/>
          <w:sz w:val="20"/>
          <w:szCs w:val="20"/>
        </w:rPr>
        <w:t>Որակավորումը հավաստող փաստաթղթեր</w:t>
      </w:r>
      <w:r w:rsidR="003766B0" w:rsidRPr="00F351D6">
        <w:rPr>
          <w:rFonts w:ascii="GHEA Grapalat" w:hAnsi="GHEA Grapalat"/>
          <w:b/>
          <w:sz w:val="20"/>
          <w:szCs w:val="20"/>
          <w:lang w:val="en-US"/>
        </w:rPr>
        <w:t>ը</w:t>
      </w:r>
      <w:r w:rsidR="00150EDC" w:rsidRPr="00F351D6">
        <w:rPr>
          <w:rFonts w:ascii="GHEA Grapalat" w:hAnsi="GHEA Grapalat"/>
          <w:b/>
          <w:sz w:val="20"/>
          <w:szCs w:val="20"/>
        </w:rPr>
        <w:t xml:space="preserve">՝ </w:t>
      </w:r>
      <w:r w:rsidR="003A0731" w:rsidRPr="00F351D6">
        <w:rPr>
          <w:rFonts w:ascii="GHEA Grapalat" w:eastAsia="GHEA Grapalat" w:hAnsi="GHEA Grapalat" w:cs="GHEA Grapalat"/>
          <w:b/>
          <w:sz w:val="20"/>
          <w:szCs w:val="20"/>
        </w:rPr>
        <w:t>համապատասխան լիազորված մարմինների կողմից տրված արտոնագրեր</w:t>
      </w:r>
      <w:r w:rsidR="003A0731" w:rsidRPr="00F351D6">
        <w:rPr>
          <w:rFonts w:ascii="GHEA Grapalat" w:eastAsia="GHEA Grapalat" w:hAnsi="GHEA Grapalat" w:cs="GHEA Grapalat"/>
          <w:b/>
          <w:sz w:val="20"/>
          <w:szCs w:val="20"/>
          <w:lang w:val="hy-AM"/>
        </w:rPr>
        <w:t>, իսկ նախահաշիվ կազմող մասնագետի համար ԲՈՒՀ-ի կողմից տրված դիպլոմ</w:t>
      </w:r>
      <w:r w:rsidR="003A0731" w:rsidRPr="00F351D6">
        <w:rPr>
          <w:rFonts w:ascii="GHEA Grapalat" w:eastAsia="GHEA Grapalat" w:hAnsi="GHEA Grapalat" w:cs="GHEA Grapalat"/>
          <w:b/>
          <w:sz w:val="20"/>
          <w:szCs w:val="20"/>
          <w:lang w:val="en-US"/>
        </w:rPr>
        <w:t>:</w:t>
      </w:r>
      <w:r w:rsidR="00A01602" w:rsidRPr="00F351D6">
        <w:rPr>
          <w:rFonts w:ascii="GHEA Grapalat" w:eastAsia="GHEA Grapalat" w:hAnsi="GHEA Grapalat" w:cs="GHEA Grapalat"/>
          <w:b/>
          <w:sz w:val="20"/>
          <w:szCs w:val="20"/>
          <w:lang w:val="en-US"/>
        </w:rPr>
        <w:t xml:space="preserve"> </w:t>
      </w:r>
    </w:p>
    <w:p w14:paraId="502187F2" w14:textId="3227DFFA" w:rsidR="00203947" w:rsidRDefault="00766A09" w:rsidP="00514E7F">
      <w:pPr>
        <w:pStyle w:val="ListParagraph"/>
        <w:numPr>
          <w:ilvl w:val="0"/>
          <w:numId w:val="11"/>
        </w:numPr>
        <w:spacing w:after="200"/>
        <w:jc w:val="both"/>
        <w:rPr>
          <w:rFonts w:ascii="GHEA Grapalat" w:hAnsi="GHEA Grapalat"/>
          <w:b/>
          <w:sz w:val="20"/>
          <w:szCs w:val="20"/>
        </w:rPr>
      </w:pPr>
      <w:r w:rsidRPr="007555DD">
        <w:rPr>
          <w:rFonts w:ascii="GHEA Grapalat" w:hAnsi="GHEA Grapalat"/>
          <w:b/>
          <w:sz w:val="20"/>
          <w:szCs w:val="20"/>
        </w:rPr>
        <w:t xml:space="preserve">CV- համաձայն ներկայացված </w:t>
      </w:r>
      <w:r w:rsidR="00203947" w:rsidRPr="007555DD">
        <w:rPr>
          <w:rFonts w:ascii="GHEA Grapalat" w:hAnsi="GHEA Grapalat"/>
          <w:b/>
          <w:sz w:val="20"/>
          <w:szCs w:val="20"/>
        </w:rPr>
        <w:t>ձևաչափի:</w:t>
      </w:r>
    </w:p>
    <w:p w14:paraId="3EC83C35" w14:textId="2610FD4D" w:rsidR="00E65AA0" w:rsidRDefault="00E65AA0" w:rsidP="00E65AA0">
      <w:pPr>
        <w:spacing w:after="200"/>
        <w:jc w:val="both"/>
        <w:rPr>
          <w:rFonts w:ascii="GHEA Grapalat" w:hAnsi="GHEA Grapalat"/>
          <w:b/>
          <w:sz w:val="20"/>
          <w:szCs w:val="20"/>
        </w:rPr>
      </w:pPr>
    </w:p>
    <w:p w14:paraId="74D22B8A" w14:textId="77777777" w:rsidR="00E65AA0" w:rsidRPr="00E65AA0" w:rsidRDefault="00E65AA0" w:rsidP="00E65AA0">
      <w:pPr>
        <w:spacing w:after="200"/>
        <w:jc w:val="both"/>
        <w:rPr>
          <w:rFonts w:ascii="GHEA Grapalat" w:hAnsi="GHEA Grapalat"/>
          <w:b/>
          <w:sz w:val="20"/>
          <w:szCs w:val="20"/>
        </w:rPr>
      </w:pPr>
    </w:p>
    <w:p w14:paraId="564EEACA" w14:textId="039FE280" w:rsidR="00481E74" w:rsidRPr="00481E74" w:rsidRDefault="00481E74" w:rsidP="00481E74">
      <w:pPr>
        <w:pStyle w:val="ListParagraph"/>
        <w:spacing w:after="200" w:line="276" w:lineRule="auto"/>
        <w:ind w:left="14"/>
        <w:contextualSpacing/>
        <w:rPr>
          <w:rFonts w:ascii="GHEA Grapalat" w:hAnsi="GHEA Grapalat"/>
          <w:b/>
          <w:sz w:val="20"/>
          <w:lang w:val="hy-AM"/>
        </w:rPr>
      </w:pPr>
      <w:r>
        <w:rPr>
          <w:rFonts w:ascii="GHEA Grapalat" w:hAnsi="GHEA Grapalat"/>
          <w:b/>
          <w:sz w:val="20"/>
          <w:lang w:val="en-US"/>
        </w:rPr>
        <w:lastRenderedPageBreak/>
        <w:t xml:space="preserve">     </w:t>
      </w:r>
      <w:r w:rsidRPr="00481E74">
        <w:rPr>
          <w:rFonts w:ascii="GHEA Grapalat" w:hAnsi="GHEA Grapalat"/>
          <w:b/>
          <w:sz w:val="20"/>
          <w:lang w:val="hy-AM"/>
        </w:rPr>
        <w:t xml:space="preserve">Ընդ որում </w:t>
      </w:r>
    </w:p>
    <w:p w14:paraId="2C92257F" w14:textId="77777777" w:rsidR="00481E74" w:rsidRPr="00481E74" w:rsidRDefault="00481E74" w:rsidP="00481E74">
      <w:pPr>
        <w:pStyle w:val="ListParagraph"/>
        <w:numPr>
          <w:ilvl w:val="0"/>
          <w:numId w:val="27"/>
        </w:numPr>
        <w:spacing w:after="200" w:line="276" w:lineRule="auto"/>
        <w:ind w:left="0" w:firstLine="14"/>
        <w:contextualSpacing/>
        <w:jc w:val="both"/>
        <w:rPr>
          <w:rFonts w:ascii="GHEA Grapalat" w:hAnsi="GHEA Grapalat"/>
          <w:sz w:val="20"/>
          <w:lang w:val="hy-AM"/>
        </w:rPr>
      </w:pPr>
      <w:r w:rsidRPr="00481E74">
        <w:rPr>
          <w:rFonts w:ascii="GHEA Grapalat" w:hAnsi="GHEA Grapalat"/>
          <w:sz w:val="20"/>
          <w:lang w:val="hy-AM"/>
        </w:rPr>
        <w:t>եթե ներկայացված մասնագետներից որևէ մեկի մասով հայտը գնահատվում է սահմանված նվազագույն շեմից ցածր կամ անբավարար ապա հայտը ամբողջությամբ մերժվում է:</w:t>
      </w:r>
    </w:p>
    <w:p w14:paraId="7DB53201" w14:textId="77777777" w:rsidR="00481E74" w:rsidRPr="00481E74" w:rsidRDefault="00481E74" w:rsidP="00481E74">
      <w:pPr>
        <w:pStyle w:val="ListParagraph"/>
        <w:numPr>
          <w:ilvl w:val="0"/>
          <w:numId w:val="27"/>
        </w:numPr>
        <w:spacing w:after="200" w:line="276" w:lineRule="auto"/>
        <w:ind w:left="0" w:firstLine="14"/>
        <w:contextualSpacing/>
        <w:jc w:val="both"/>
        <w:rPr>
          <w:rFonts w:ascii="GHEA Grapalat" w:hAnsi="GHEA Grapalat"/>
          <w:sz w:val="20"/>
          <w:lang w:val="hy-AM"/>
        </w:rPr>
      </w:pPr>
      <w:r w:rsidRPr="00481E74">
        <w:rPr>
          <w:rFonts w:ascii="GHEA Grapalat" w:hAnsi="GHEA Grapalat"/>
          <w:sz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2B4C4B66" w14:textId="77777777" w:rsidR="00481E74" w:rsidRPr="00481E74" w:rsidRDefault="00481E74" w:rsidP="00481E74">
      <w:pPr>
        <w:pStyle w:val="ListParagraph"/>
        <w:numPr>
          <w:ilvl w:val="0"/>
          <w:numId w:val="27"/>
        </w:numPr>
        <w:spacing w:after="200" w:line="276" w:lineRule="auto"/>
        <w:ind w:left="0" w:firstLine="14"/>
        <w:contextualSpacing/>
        <w:jc w:val="both"/>
        <w:rPr>
          <w:rFonts w:ascii="GHEA Grapalat" w:hAnsi="GHEA Grapalat"/>
          <w:sz w:val="20"/>
          <w:lang w:val="hy-AM"/>
        </w:rPr>
      </w:pPr>
      <w:r w:rsidRPr="00481E74">
        <w:rPr>
          <w:rFonts w:ascii="GHEA Grapalat" w:hAnsi="GHEA Grapalat"/>
          <w:sz w:val="20"/>
          <w:lang w:val="hy-AM"/>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 նշված մասնագետը /մյուսները չեն գնահատվում/։</w:t>
      </w:r>
    </w:p>
    <w:p w14:paraId="757603F2" w14:textId="32091F64" w:rsidR="00B41427" w:rsidRPr="006E0A77" w:rsidRDefault="00B41427" w:rsidP="00E43CB7">
      <w:pPr>
        <w:pStyle w:val="ListParagraph"/>
        <w:jc w:val="both"/>
        <w:rPr>
          <w:rFonts w:ascii="GHEA Grapalat" w:hAnsi="GHEA Grapalat"/>
          <w:b/>
          <w:sz w:val="10"/>
          <w:szCs w:val="20"/>
        </w:rPr>
      </w:pPr>
    </w:p>
    <w:p w14:paraId="23060430" w14:textId="77777777" w:rsidR="00203947" w:rsidRPr="006E0A77" w:rsidRDefault="00203947" w:rsidP="00E43CB7">
      <w:pPr>
        <w:pStyle w:val="ListParagraph"/>
        <w:jc w:val="both"/>
        <w:rPr>
          <w:rFonts w:ascii="GHEA Grapalat" w:hAnsi="GHEA Grapalat"/>
          <w:b/>
          <w:sz w:val="10"/>
          <w:szCs w:val="20"/>
        </w:rPr>
      </w:pPr>
    </w:p>
    <w:p w14:paraId="4B8247EF" w14:textId="77777777" w:rsidR="00B41427" w:rsidRPr="006E0A77" w:rsidRDefault="00B41427" w:rsidP="00E43CB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E43CB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E43CB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E43CB7">
            <w:pPr>
              <w:pStyle w:val="NormalWeb"/>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77777777" w:rsidR="00304F22" w:rsidRDefault="00304F22" w:rsidP="00E43CB7">
      <w:pPr>
        <w:jc w:val="center"/>
        <w:rPr>
          <w:rFonts w:ascii="GHEA Grapalat" w:hAnsi="GHEA Grapalat"/>
          <w:b/>
          <w:sz w:val="20"/>
          <w:szCs w:val="20"/>
          <w:u w:val="single"/>
        </w:rPr>
      </w:pPr>
    </w:p>
    <w:p w14:paraId="6A908405" w14:textId="77777777" w:rsidR="00B10E7C" w:rsidRDefault="00B10E7C" w:rsidP="00E43CB7">
      <w:pPr>
        <w:jc w:val="center"/>
        <w:rPr>
          <w:rFonts w:ascii="GHEA Grapalat" w:hAnsi="GHEA Grapalat"/>
          <w:b/>
          <w:sz w:val="20"/>
          <w:szCs w:val="20"/>
          <w:u w:val="single"/>
        </w:rPr>
      </w:pPr>
    </w:p>
    <w:p w14:paraId="0DEAEF0C" w14:textId="7F142F56" w:rsidR="00B41427" w:rsidRPr="006E0A77" w:rsidRDefault="00B41427" w:rsidP="00E43CB7">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E43CB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E43CB7">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E43CB7">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824F9" w:rsidRPr="006E0A77" w14:paraId="0E609D3B" w14:textId="77777777" w:rsidTr="009372EE">
        <w:trPr>
          <w:trHeight w:val="627"/>
        </w:trPr>
        <w:tc>
          <w:tcPr>
            <w:tcW w:w="588" w:type="dxa"/>
            <w:shd w:val="clear" w:color="auto" w:fill="auto"/>
            <w:vAlign w:val="center"/>
          </w:tcPr>
          <w:p w14:paraId="78CB5AA6" w14:textId="1684BBF5" w:rsidR="006824F9" w:rsidRPr="006E0A77" w:rsidRDefault="006824F9" w:rsidP="006824F9">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C61901C" w14:textId="7D2B5728" w:rsidR="006824F9" w:rsidRPr="006E0A77" w:rsidRDefault="006824F9" w:rsidP="006824F9">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35E25B1D" w14:textId="02BB84DF" w:rsidR="006824F9" w:rsidRPr="006E0A77" w:rsidRDefault="006824F9" w:rsidP="006824F9">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7CE3250" w14:textId="6EE50719" w:rsidR="006824F9" w:rsidRPr="006E0A77" w:rsidRDefault="006824F9" w:rsidP="006824F9">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C6D0B8A" w14:textId="634E2ABD" w:rsidR="006824F9" w:rsidRPr="006E0A77" w:rsidRDefault="006824F9" w:rsidP="006824F9">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w:t>
            </w:r>
          </w:p>
        </w:tc>
        <w:tc>
          <w:tcPr>
            <w:tcW w:w="9816" w:type="dxa"/>
            <w:gridSpan w:val="4"/>
            <w:shd w:val="clear" w:color="auto" w:fill="FDF8D7"/>
            <w:vAlign w:val="center"/>
          </w:tcPr>
          <w:p w14:paraId="6F0159A1" w14:textId="77777777" w:rsidR="005D6405" w:rsidRPr="00B10E7C" w:rsidRDefault="005D6405" w:rsidP="00E43CB7">
            <w:pPr>
              <w:pStyle w:val="NormalWeb"/>
              <w:spacing w:before="0" w:beforeAutospacing="0" w:after="0" w:afterAutospacing="0"/>
              <w:rPr>
                <w:rFonts w:ascii="GHEA Grapalat" w:hAnsi="GHEA Grapalat"/>
                <w:sz w:val="18"/>
                <w:szCs w:val="18"/>
              </w:rPr>
            </w:pPr>
            <w:r w:rsidRPr="00B10E7C">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2.1</w:t>
            </w:r>
          </w:p>
        </w:tc>
        <w:tc>
          <w:tcPr>
            <w:tcW w:w="2738" w:type="dxa"/>
            <w:shd w:val="clear" w:color="auto" w:fill="auto"/>
            <w:vAlign w:val="center"/>
          </w:tcPr>
          <w:p w14:paraId="7C2F2801" w14:textId="0DB8B36E" w:rsidR="005D6405" w:rsidRPr="00B10E7C" w:rsidRDefault="005D6405" w:rsidP="00E43CB7">
            <w:pPr>
              <w:rPr>
                <w:rFonts w:ascii="GHEA Grapalat" w:hAnsi="GHEA Grapalat"/>
                <w:sz w:val="18"/>
                <w:szCs w:val="18"/>
              </w:rPr>
            </w:pPr>
            <w:r w:rsidRPr="00B10E7C">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lang w:val="hy-AM"/>
              </w:rPr>
              <w:t>25</w:t>
            </w:r>
          </w:p>
        </w:tc>
        <w:tc>
          <w:tcPr>
            <w:tcW w:w="1948" w:type="dxa"/>
            <w:shd w:val="clear" w:color="auto" w:fill="auto"/>
            <w:vAlign w:val="center"/>
          </w:tcPr>
          <w:p w14:paraId="0C861D91" w14:textId="70A47680"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lang w:val="hy-AM"/>
              </w:rPr>
              <w:t>40</w:t>
            </w:r>
          </w:p>
        </w:tc>
        <w:tc>
          <w:tcPr>
            <w:tcW w:w="3015" w:type="dxa"/>
            <w:shd w:val="clear" w:color="auto" w:fill="auto"/>
            <w:vAlign w:val="center"/>
          </w:tcPr>
          <w:p w14:paraId="1028F7AE" w14:textId="77777777" w:rsidR="005D6405" w:rsidRPr="00B10E7C" w:rsidRDefault="005D6405" w:rsidP="00E43CB7">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2.1.1</w:t>
            </w:r>
          </w:p>
        </w:tc>
        <w:tc>
          <w:tcPr>
            <w:tcW w:w="2738" w:type="dxa"/>
            <w:shd w:val="clear" w:color="auto" w:fill="auto"/>
            <w:vAlign w:val="center"/>
          </w:tcPr>
          <w:p w14:paraId="0B40207D" w14:textId="153FBCF3" w:rsidR="005D6405" w:rsidRPr="00B10E7C" w:rsidRDefault="005D6405" w:rsidP="00E43CB7">
            <w:pPr>
              <w:rPr>
                <w:rFonts w:ascii="GHEA Grapalat" w:hAnsi="GHEA Grapalat"/>
                <w:sz w:val="18"/>
                <w:szCs w:val="18"/>
              </w:rPr>
            </w:pPr>
            <w:r w:rsidRPr="00B10E7C">
              <w:rPr>
                <w:rFonts w:ascii="GHEA Grapalat" w:hAnsi="GHEA Grapalat"/>
                <w:sz w:val="18"/>
                <w:szCs w:val="18"/>
              </w:rPr>
              <w:t>Որակավորում</w:t>
            </w:r>
          </w:p>
        </w:tc>
        <w:tc>
          <w:tcPr>
            <w:tcW w:w="2115" w:type="dxa"/>
            <w:shd w:val="clear" w:color="auto" w:fill="auto"/>
            <w:vAlign w:val="center"/>
          </w:tcPr>
          <w:p w14:paraId="362B0C1D" w14:textId="724F1827"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w:t>
            </w:r>
          </w:p>
        </w:tc>
        <w:tc>
          <w:tcPr>
            <w:tcW w:w="1948" w:type="dxa"/>
            <w:shd w:val="clear" w:color="auto" w:fill="auto"/>
            <w:vAlign w:val="center"/>
          </w:tcPr>
          <w:p w14:paraId="2C7C90EC" w14:textId="163AEE1E"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w:t>
            </w:r>
          </w:p>
        </w:tc>
        <w:tc>
          <w:tcPr>
            <w:tcW w:w="3015" w:type="dxa"/>
            <w:shd w:val="clear" w:color="auto" w:fill="auto"/>
            <w:vAlign w:val="center"/>
          </w:tcPr>
          <w:p w14:paraId="41D08626" w14:textId="4E1F29D0"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2.1.2</w:t>
            </w:r>
          </w:p>
        </w:tc>
        <w:tc>
          <w:tcPr>
            <w:tcW w:w="2738" w:type="dxa"/>
            <w:shd w:val="clear" w:color="auto" w:fill="auto"/>
            <w:vAlign w:val="center"/>
          </w:tcPr>
          <w:p w14:paraId="17F654E0" w14:textId="646EC040" w:rsidR="005D6405" w:rsidRPr="00B10E7C" w:rsidRDefault="005D6405" w:rsidP="00E43CB7">
            <w:pPr>
              <w:rPr>
                <w:rFonts w:ascii="GHEA Grapalat" w:hAnsi="GHEA Grapalat"/>
                <w:sz w:val="18"/>
                <w:szCs w:val="18"/>
              </w:rPr>
            </w:pPr>
            <w:r w:rsidRPr="00B10E7C">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w:t>
            </w:r>
          </w:p>
        </w:tc>
        <w:tc>
          <w:tcPr>
            <w:tcW w:w="1948" w:type="dxa"/>
            <w:shd w:val="clear" w:color="auto" w:fill="auto"/>
            <w:vAlign w:val="center"/>
          </w:tcPr>
          <w:p w14:paraId="32605AC8" w14:textId="6DCDB5DC"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w:t>
            </w:r>
          </w:p>
        </w:tc>
        <w:tc>
          <w:tcPr>
            <w:tcW w:w="3015" w:type="dxa"/>
            <w:shd w:val="clear" w:color="auto" w:fill="auto"/>
            <w:vAlign w:val="center"/>
          </w:tcPr>
          <w:p w14:paraId="35877583" w14:textId="5EAB146E"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B10E7C" w:rsidRDefault="005D6405" w:rsidP="00E43CB7">
            <w:pPr>
              <w:rPr>
                <w:rFonts w:ascii="GHEA Grapalat" w:hAnsi="GHEA Grapalat"/>
                <w:sz w:val="18"/>
                <w:szCs w:val="18"/>
              </w:rPr>
            </w:pPr>
            <w:r w:rsidRPr="00B10E7C">
              <w:rPr>
                <w:rFonts w:ascii="GHEA Grapalat" w:hAnsi="GHEA Grapalat"/>
                <w:sz w:val="18"/>
                <w:szCs w:val="18"/>
              </w:rPr>
              <w:t>2.2</w:t>
            </w:r>
          </w:p>
        </w:tc>
        <w:tc>
          <w:tcPr>
            <w:tcW w:w="2738" w:type="dxa"/>
            <w:shd w:val="clear" w:color="auto" w:fill="auto"/>
            <w:vAlign w:val="center"/>
          </w:tcPr>
          <w:p w14:paraId="56646187" w14:textId="15095A63" w:rsidR="005D6405" w:rsidRPr="00B10E7C" w:rsidRDefault="005D6405" w:rsidP="00E43CB7">
            <w:pPr>
              <w:rPr>
                <w:rFonts w:ascii="GHEA Grapalat" w:hAnsi="GHEA Grapalat"/>
                <w:sz w:val="18"/>
                <w:szCs w:val="18"/>
              </w:rPr>
            </w:pPr>
            <w:r w:rsidRPr="00B10E7C">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B10E7C" w:rsidRDefault="005D6405" w:rsidP="00E43CB7">
            <w:pPr>
              <w:jc w:val="center"/>
              <w:rPr>
                <w:rFonts w:ascii="GHEA Grapalat" w:hAnsi="GHEA Grapalat"/>
                <w:sz w:val="18"/>
                <w:szCs w:val="18"/>
              </w:rPr>
            </w:pPr>
            <w:r w:rsidRPr="00B10E7C">
              <w:rPr>
                <w:rFonts w:ascii="GHEA Grapalat" w:hAnsi="GHEA Grapalat"/>
                <w:sz w:val="18"/>
                <w:szCs w:val="18"/>
              </w:rPr>
              <w:t>30</w:t>
            </w:r>
          </w:p>
        </w:tc>
        <w:tc>
          <w:tcPr>
            <w:tcW w:w="1948" w:type="dxa"/>
            <w:shd w:val="clear" w:color="auto" w:fill="auto"/>
            <w:vAlign w:val="center"/>
          </w:tcPr>
          <w:p w14:paraId="2E8C9D4B" w14:textId="24BA4A18" w:rsidR="005D6405" w:rsidRPr="00B10E7C" w:rsidRDefault="005D6405" w:rsidP="00E43CB7">
            <w:pPr>
              <w:jc w:val="center"/>
              <w:rPr>
                <w:rFonts w:ascii="GHEA Grapalat" w:hAnsi="GHEA Grapalat"/>
                <w:sz w:val="18"/>
                <w:szCs w:val="18"/>
              </w:rPr>
            </w:pPr>
            <w:r w:rsidRPr="00B10E7C">
              <w:rPr>
                <w:rFonts w:ascii="GHEA Grapalat" w:hAnsi="GHEA Grapalat"/>
                <w:sz w:val="18"/>
                <w:szCs w:val="18"/>
              </w:rPr>
              <w:t>60</w:t>
            </w:r>
          </w:p>
        </w:tc>
        <w:tc>
          <w:tcPr>
            <w:tcW w:w="3015" w:type="dxa"/>
            <w:shd w:val="clear" w:color="auto" w:fill="auto"/>
            <w:vAlign w:val="center"/>
          </w:tcPr>
          <w:p w14:paraId="637B09C1" w14:textId="77777777" w:rsidR="005D6405" w:rsidRPr="00B10E7C" w:rsidRDefault="005D6405" w:rsidP="00E43CB7">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E43CB7">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E43CB7">
      <w:pPr>
        <w:pStyle w:val="NormalWeb"/>
        <w:spacing w:before="0" w:beforeAutospacing="0" w:after="0" w:afterAutospacing="0"/>
        <w:ind w:left="720"/>
        <w:rPr>
          <w:rFonts w:ascii="GHEA Grapalat" w:hAnsi="GHEA Grapalat"/>
        </w:rPr>
      </w:pPr>
    </w:p>
    <w:p w14:paraId="26756AC1" w14:textId="7791BBFA" w:rsidR="00B41427" w:rsidRDefault="00B41427" w:rsidP="00E43CB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2CE56A25" w14:textId="7825DEE3" w:rsidR="003F36E7" w:rsidRDefault="003F36E7" w:rsidP="00E43CB7">
      <w:pPr>
        <w:pStyle w:val="NormalWeb"/>
        <w:spacing w:before="0" w:beforeAutospacing="0" w:after="0" w:afterAutospacing="0" w:line="276" w:lineRule="auto"/>
        <w:jc w:val="both"/>
        <w:rPr>
          <w:rFonts w:ascii="GHEA Grapalat" w:hAnsi="GHEA Grapalat"/>
          <w:b/>
          <w:sz w:val="20"/>
          <w:szCs w:val="20"/>
        </w:rPr>
      </w:pPr>
    </w:p>
    <w:p w14:paraId="5FE49550" w14:textId="5F40F8CD" w:rsidR="003F36E7" w:rsidRDefault="003F36E7" w:rsidP="00E43CB7">
      <w:pPr>
        <w:pStyle w:val="NormalWeb"/>
        <w:spacing w:before="0" w:beforeAutospacing="0" w:after="0" w:afterAutospacing="0" w:line="276" w:lineRule="auto"/>
        <w:jc w:val="both"/>
        <w:rPr>
          <w:rFonts w:ascii="GHEA Grapalat" w:hAnsi="GHEA Grapalat"/>
          <w:b/>
          <w:sz w:val="20"/>
          <w:szCs w:val="20"/>
        </w:rPr>
      </w:pPr>
    </w:p>
    <w:p w14:paraId="5A95A909" w14:textId="77777777" w:rsidR="003F36E7" w:rsidRPr="006E0A77" w:rsidRDefault="003F36E7" w:rsidP="00E43CB7">
      <w:pPr>
        <w:pStyle w:val="NormalWeb"/>
        <w:spacing w:before="0" w:beforeAutospacing="0" w:after="0" w:afterAutospacing="0" w:line="276" w:lineRule="auto"/>
        <w:jc w:val="both"/>
        <w:rPr>
          <w:rFonts w:ascii="GHEA Grapalat" w:hAnsi="GHEA Grapalat"/>
          <w:b/>
          <w:sz w:val="20"/>
          <w:szCs w:val="20"/>
        </w:rPr>
      </w:pPr>
    </w:p>
    <w:p w14:paraId="018D299C"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E43CB7">
      <w:pPr>
        <w:pStyle w:val="NormalWeb"/>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E43CB7">
      <w:pPr>
        <w:pStyle w:val="NormalWeb"/>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p>
    <w:p w14:paraId="6BB9336F" w14:textId="7AA8B796" w:rsidR="00B41427" w:rsidRPr="006E0A77" w:rsidRDefault="00CB1CC6" w:rsidP="00E43CB7">
      <w:pPr>
        <w:pStyle w:val="NormalWeb"/>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B41427"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E43CB7">
      <w:pPr>
        <w:pStyle w:val="NormalWeb"/>
        <w:spacing w:before="0" w:beforeAutospacing="0" w:after="0" w:afterAutospacing="0" w:line="276" w:lineRule="auto"/>
        <w:jc w:val="both"/>
        <w:rPr>
          <w:rFonts w:ascii="GHEA Grapalat" w:hAnsi="GHEA Grapalat"/>
          <w:b/>
          <w:sz w:val="20"/>
          <w:szCs w:val="20"/>
        </w:rPr>
      </w:pPr>
    </w:p>
    <w:p w14:paraId="3597FB17" w14:textId="77777777" w:rsidR="00CB1CC6" w:rsidRPr="00260A2C" w:rsidRDefault="00CB1CC6" w:rsidP="00CB1CC6">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288761A"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82787A1"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F8B1091" w14:textId="77777777" w:rsidR="00CB1CC6" w:rsidRPr="00F566BF" w:rsidRDefault="00CB1CC6" w:rsidP="00CB1CC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6E0A77" w:rsidRDefault="00096865" w:rsidP="00E43CB7">
      <w:pPr>
        <w:ind w:firstLine="567"/>
        <w:jc w:val="both"/>
        <w:rPr>
          <w:rFonts w:ascii="GHEA Grapalat" w:hAnsi="GHEA Grapalat"/>
          <w:b/>
          <w:sz w:val="20"/>
          <w:lang w:val="af-ZA"/>
        </w:rPr>
      </w:pPr>
    </w:p>
    <w:p w14:paraId="577C28C3" w14:textId="2B8B2C3B" w:rsidR="00096865" w:rsidRPr="006E0A77" w:rsidRDefault="002B32D6" w:rsidP="00E43CB7">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43CB7">
      <w:pPr>
        <w:jc w:val="center"/>
        <w:rPr>
          <w:rFonts w:ascii="GHEA Grapalat" w:hAnsi="GHEA Grapalat"/>
          <w:b/>
          <w:sz w:val="20"/>
          <w:lang w:val="af-ZA"/>
        </w:rPr>
      </w:pPr>
    </w:p>
    <w:p w14:paraId="6A7AD2BE" w14:textId="77777777" w:rsidR="00096865" w:rsidRPr="006E0A77" w:rsidRDefault="00096865" w:rsidP="00E43CB7">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E43CB7">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E43CB7">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E43CB7">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6E0A77">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2AD6DA01" w14:textId="77777777" w:rsidR="00647D70" w:rsidRPr="006E0A77" w:rsidRDefault="00647D70" w:rsidP="00647D70">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 xml:space="preserve">3.6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Pr="006E0A77">
        <w:rPr>
          <w:rFonts w:ascii="GHEA Grapalat" w:hAnsi="GHEA Grapalat" w:cs="Tahoma"/>
          <w:sz w:val="20"/>
          <w:lang w:val="hy-AM"/>
        </w:rPr>
        <w:t>։</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մասնակիցները</w:t>
      </w:r>
      <w:r w:rsidRPr="006E0A77">
        <w:rPr>
          <w:rFonts w:ascii="GHEA Grapalat" w:hAnsi="GHEA Grapalat" w:cs="Arial Unicode"/>
          <w:sz w:val="20"/>
          <w:lang w:val="hy-AM"/>
        </w:rPr>
        <w:t xml:space="preserve"> </w:t>
      </w:r>
      <w:r w:rsidRPr="006E0A77">
        <w:rPr>
          <w:rFonts w:ascii="GHEA Grapalat" w:hAnsi="GHEA Grapalat" w:cs="Sylfaen"/>
          <w:sz w:val="20"/>
          <w:lang w:val="hy-AM"/>
        </w:rPr>
        <w:t>պարտավոր</w:t>
      </w:r>
      <w:r w:rsidRPr="006E0A77">
        <w:rPr>
          <w:rFonts w:ascii="GHEA Grapalat" w:hAnsi="GHEA Grapalat" w:cs="Arial Unicode"/>
          <w:sz w:val="20"/>
          <w:lang w:val="hy-AM"/>
        </w:rPr>
        <w:t xml:space="preserve"> </w:t>
      </w:r>
      <w:r w:rsidRPr="006E0A77">
        <w:rPr>
          <w:rFonts w:ascii="GHEA Grapalat" w:hAnsi="GHEA Grapalat" w:cs="Sylfaen"/>
          <w:sz w:val="20"/>
          <w:lang w:val="hy-AM"/>
        </w:rPr>
        <w:t>են</w:t>
      </w:r>
      <w:r w:rsidRPr="006E0A77">
        <w:rPr>
          <w:rFonts w:ascii="GHEA Grapalat" w:hAnsi="GHEA Grapalat" w:cs="Arial Unicode"/>
          <w:sz w:val="20"/>
          <w:lang w:val="hy-AM"/>
        </w:rPr>
        <w:t xml:space="preserve"> </w:t>
      </w:r>
      <w:r w:rsidRPr="006E0A77">
        <w:rPr>
          <w:rFonts w:ascii="GHEA Grapalat" w:hAnsi="GHEA Grapalat" w:cs="Sylfaen"/>
          <w:sz w:val="20"/>
          <w:lang w:val="hy-AM"/>
        </w:rPr>
        <w:t>երկարաձգել</w:t>
      </w:r>
      <w:r w:rsidRPr="006E0A77">
        <w:rPr>
          <w:rFonts w:ascii="GHEA Grapalat" w:hAnsi="GHEA Grapalat" w:cs="Arial Unicode"/>
          <w:sz w:val="20"/>
          <w:lang w:val="hy-AM"/>
        </w:rPr>
        <w:t xml:space="preserve"> </w:t>
      </w:r>
      <w:r w:rsidRPr="006E0A77">
        <w:rPr>
          <w:rFonts w:ascii="GHEA Grapalat" w:hAnsi="GHEA Grapalat" w:cs="Sylfaen"/>
          <w:sz w:val="20"/>
          <w:lang w:val="hy-AM"/>
        </w:rPr>
        <w:t>իրենց</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ներկայացրած</w:t>
      </w:r>
      <w:r w:rsidRPr="006E0A77">
        <w:rPr>
          <w:rFonts w:ascii="GHEA Grapalat" w:hAnsi="GHEA Grapalat" w:cs="Arial Unicode"/>
          <w:sz w:val="20"/>
          <w:lang w:val="hy-AM"/>
        </w:rPr>
        <w:t xml:space="preserve"> </w:t>
      </w:r>
      <w:r w:rsidRPr="006E0A77">
        <w:rPr>
          <w:rFonts w:ascii="GHEA Grapalat" w:hAnsi="GHEA Grapalat" w:cs="Sylfaen"/>
          <w:sz w:val="20"/>
          <w:lang w:val="hy-AM"/>
        </w:rPr>
        <w:t>հայտի</w:t>
      </w:r>
      <w:r w:rsidRPr="006E0A77">
        <w:rPr>
          <w:rFonts w:ascii="GHEA Grapalat" w:hAnsi="GHEA Grapalat" w:cs="Arial Unicode"/>
          <w:sz w:val="20"/>
          <w:lang w:val="hy-AM"/>
        </w:rPr>
        <w:t xml:space="preserve"> </w:t>
      </w:r>
      <w:r w:rsidRPr="006E0A77">
        <w:rPr>
          <w:rFonts w:ascii="GHEA Grapalat" w:hAnsi="GHEA Grapalat" w:cs="Sylfaen"/>
          <w:sz w:val="20"/>
          <w:lang w:val="hy-AM"/>
        </w:rPr>
        <w:t>ապահովման</w:t>
      </w:r>
      <w:r w:rsidRPr="006E0A77">
        <w:rPr>
          <w:rFonts w:ascii="GHEA Grapalat" w:hAnsi="GHEA Grapalat" w:cs="Arial Unicode"/>
          <w:sz w:val="20"/>
          <w:lang w:val="hy-AM"/>
        </w:rPr>
        <w:t xml:space="preserve"> վավերականության </w:t>
      </w:r>
      <w:r w:rsidRPr="006E0A77">
        <w:rPr>
          <w:rFonts w:ascii="GHEA Grapalat" w:hAnsi="GHEA Grapalat" w:cs="Sylfaen"/>
          <w:sz w:val="20"/>
          <w:lang w:val="hy-AM"/>
        </w:rPr>
        <w:t>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կամ</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w:t>
      </w:r>
      <w:r w:rsidRPr="006E0A77">
        <w:rPr>
          <w:rFonts w:ascii="GHEA Grapalat" w:hAnsi="GHEA Grapalat" w:cs="Arial Unicode"/>
          <w:sz w:val="20"/>
          <w:lang w:val="hy-AM"/>
        </w:rPr>
        <w:t xml:space="preserve"> </w:t>
      </w:r>
      <w:r w:rsidRPr="006E0A77">
        <w:rPr>
          <w:rFonts w:ascii="GHEA Grapalat" w:hAnsi="GHEA Grapalat" w:cs="Sylfaen"/>
          <w:sz w:val="20"/>
          <w:lang w:val="hy-AM"/>
        </w:rPr>
        <w:t>հայտի</w:t>
      </w:r>
      <w:r w:rsidRPr="006E0A77">
        <w:rPr>
          <w:rFonts w:ascii="GHEA Grapalat" w:hAnsi="GHEA Grapalat" w:cs="Arial Unicode"/>
          <w:sz w:val="20"/>
          <w:lang w:val="hy-AM"/>
        </w:rPr>
        <w:t xml:space="preserve"> </w:t>
      </w:r>
      <w:r w:rsidRPr="006E0A77">
        <w:rPr>
          <w:rFonts w:ascii="GHEA Grapalat" w:hAnsi="GHEA Grapalat" w:cs="Sylfaen"/>
          <w:sz w:val="20"/>
          <w:lang w:val="hy-AM"/>
        </w:rPr>
        <w:t>նոր</w:t>
      </w:r>
      <w:r w:rsidRPr="006E0A77">
        <w:rPr>
          <w:rFonts w:ascii="GHEA Grapalat" w:hAnsi="GHEA Grapalat" w:cs="Arial Unicode"/>
          <w:sz w:val="20"/>
          <w:lang w:val="hy-AM"/>
        </w:rPr>
        <w:t xml:space="preserve"> </w:t>
      </w:r>
      <w:r w:rsidRPr="006E0A77">
        <w:rPr>
          <w:rFonts w:ascii="GHEA Grapalat" w:hAnsi="GHEA Grapalat" w:cs="Sylfaen"/>
          <w:sz w:val="20"/>
          <w:lang w:val="hy-AM"/>
        </w:rPr>
        <w:t>ապահովում:</w:t>
      </w:r>
    </w:p>
    <w:p w14:paraId="46BD9562" w14:textId="77777777" w:rsidR="0092445C" w:rsidRPr="006E0A77" w:rsidRDefault="0092445C" w:rsidP="00E43CB7">
      <w:pPr>
        <w:ind w:firstLine="567"/>
        <w:jc w:val="both"/>
        <w:rPr>
          <w:rFonts w:ascii="GHEA Grapalat" w:hAnsi="GHEA Grapalat"/>
          <w:b/>
          <w:sz w:val="20"/>
          <w:lang w:val="hy-AM"/>
        </w:rPr>
      </w:pPr>
    </w:p>
    <w:p w14:paraId="7218BAD9" w14:textId="52EECA38" w:rsidR="00096865" w:rsidRPr="006E0A77" w:rsidRDefault="00955A1E" w:rsidP="00E43CB7">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43CB7">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43CB7">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423B2855" w:rsidR="008B1605" w:rsidRPr="006E0A77" w:rsidRDefault="00096865" w:rsidP="00E43CB7">
      <w:pPr>
        <w:pStyle w:val="BodyTextIndent2"/>
        <w:spacing w:line="240" w:lineRule="auto"/>
        <w:ind w:firstLine="567"/>
        <w:rPr>
          <w:rFonts w:ascii="GHEA Grapalat" w:hAnsi="GHEA Grapalat" w:cs="Sylfaen"/>
          <w:szCs w:val="24"/>
          <w:lang w:val="hy-AM"/>
        </w:rPr>
      </w:pPr>
      <w:r w:rsidRPr="00BD31D7">
        <w:rPr>
          <w:rFonts w:ascii="GHEA Grapalat" w:hAnsi="GHEA Grapalat" w:cs="Sylfaen"/>
          <w:b/>
          <w:szCs w:val="24"/>
          <w:lang w:val="hy-AM"/>
        </w:rPr>
        <w:t xml:space="preserve">4.2  Ընթացակարգի հայտերն անհրաժեշտ է ներկայացնել </w:t>
      </w:r>
      <w:r w:rsidR="005F1F95" w:rsidRPr="00BD31D7">
        <w:rPr>
          <w:rFonts w:ascii="GHEA Grapalat" w:hAnsi="GHEA Grapalat" w:cs="Sylfaen"/>
          <w:b/>
          <w:szCs w:val="24"/>
          <w:lang w:val="hy-AM"/>
        </w:rPr>
        <w:t xml:space="preserve">համակարգի միջոցով </w:t>
      </w:r>
      <w:r w:rsidRPr="00BD31D7">
        <w:rPr>
          <w:rFonts w:ascii="GHEA Grapalat" w:hAnsi="GHEA Grapalat" w:cs="Sylfaen"/>
          <w:b/>
          <w:szCs w:val="24"/>
          <w:lang w:val="hy-AM"/>
        </w:rPr>
        <w:t xml:space="preserve">ոչ ուշ, քան </w:t>
      </w:r>
      <w:r w:rsidR="00B41427" w:rsidRPr="00BD31D7">
        <w:rPr>
          <w:rFonts w:ascii="GHEA Grapalat" w:hAnsi="GHEA Grapalat" w:cs="Sylfaen"/>
          <w:b/>
          <w:szCs w:val="24"/>
          <w:lang w:val="hy-AM"/>
        </w:rPr>
        <w:t>202</w:t>
      </w:r>
      <w:r w:rsidR="003E27EF" w:rsidRPr="00BD31D7">
        <w:rPr>
          <w:rFonts w:ascii="GHEA Grapalat" w:hAnsi="GHEA Grapalat" w:cs="Sylfaen"/>
          <w:b/>
          <w:szCs w:val="24"/>
          <w:lang w:val="en-US"/>
        </w:rPr>
        <w:t>6</w:t>
      </w:r>
      <w:r w:rsidR="00B41427" w:rsidRPr="00BD31D7">
        <w:rPr>
          <w:rFonts w:ascii="GHEA Grapalat" w:hAnsi="GHEA Grapalat" w:cs="Sylfaen"/>
          <w:b/>
          <w:szCs w:val="24"/>
          <w:lang w:val="hy-AM"/>
        </w:rPr>
        <w:t xml:space="preserve"> թվականի </w:t>
      </w:r>
      <w:r w:rsidR="003E27EF" w:rsidRPr="00BD31D7">
        <w:rPr>
          <w:rFonts w:ascii="GHEA Grapalat" w:hAnsi="GHEA Grapalat" w:cs="Sylfaen"/>
          <w:b/>
          <w:szCs w:val="24"/>
          <w:lang w:val="en-US"/>
        </w:rPr>
        <w:t>մայիս</w:t>
      </w:r>
      <w:r w:rsidR="00884491" w:rsidRPr="00BD31D7">
        <w:rPr>
          <w:rFonts w:ascii="GHEA Grapalat" w:hAnsi="GHEA Grapalat" w:cs="Sylfaen"/>
          <w:b/>
          <w:szCs w:val="24"/>
          <w:lang w:val="hy-AM"/>
        </w:rPr>
        <w:t xml:space="preserve">ի </w:t>
      </w:r>
      <w:r w:rsidR="002A11D9" w:rsidRPr="00BD31D7">
        <w:rPr>
          <w:rFonts w:ascii="GHEA Grapalat" w:hAnsi="GHEA Grapalat" w:cs="Sylfaen"/>
          <w:b/>
          <w:szCs w:val="24"/>
          <w:lang w:val="en-US"/>
        </w:rPr>
        <w:t>11</w:t>
      </w:r>
      <w:r w:rsidR="00EA2D25" w:rsidRPr="00BD31D7">
        <w:rPr>
          <w:rFonts w:ascii="GHEA Grapalat" w:hAnsi="GHEA Grapalat" w:cs="Sylfaen"/>
          <w:b/>
          <w:szCs w:val="24"/>
          <w:lang w:val="hy-AM"/>
        </w:rPr>
        <w:t xml:space="preserve">-ին ժամը </w:t>
      </w:r>
      <w:r w:rsidR="003E27EF" w:rsidRPr="00BD31D7">
        <w:rPr>
          <w:rFonts w:ascii="GHEA Grapalat" w:hAnsi="GHEA Grapalat" w:cs="Sylfaen"/>
          <w:b/>
          <w:szCs w:val="24"/>
          <w:lang w:val="en-US"/>
        </w:rPr>
        <w:t>10</w:t>
      </w:r>
      <w:r w:rsidR="00482A73" w:rsidRPr="00BD31D7">
        <w:rPr>
          <w:rFonts w:ascii="GHEA Grapalat" w:hAnsi="GHEA Grapalat" w:cs="Sylfaen"/>
          <w:b/>
          <w:szCs w:val="24"/>
          <w:lang w:val="hy-AM"/>
        </w:rPr>
        <w:t>:</w:t>
      </w:r>
      <w:r w:rsidR="003E27EF" w:rsidRPr="00BD31D7">
        <w:rPr>
          <w:rFonts w:ascii="GHEA Grapalat" w:hAnsi="GHEA Grapalat" w:cs="Sylfaen"/>
          <w:b/>
          <w:szCs w:val="24"/>
          <w:lang w:val="en-US"/>
        </w:rPr>
        <w:t>00</w:t>
      </w:r>
      <w:r w:rsidR="00B41427" w:rsidRPr="00BD31D7">
        <w:rPr>
          <w:rFonts w:ascii="GHEA Grapalat" w:hAnsi="GHEA Grapalat" w:cs="Sylfaen"/>
          <w:b/>
          <w:szCs w:val="24"/>
          <w:lang w:val="hy-AM"/>
        </w:rPr>
        <w:t>-ը</w:t>
      </w:r>
      <w:r w:rsidR="004D5671" w:rsidRPr="00BD31D7">
        <w:rPr>
          <w:rFonts w:ascii="GHEA Grapalat" w:hAnsi="GHEA Grapalat" w:cs="Sylfaen"/>
          <w:b/>
          <w:szCs w:val="24"/>
          <w:lang w:val="hy-AM"/>
        </w:rPr>
        <w:t>։</w:t>
      </w:r>
      <w:r w:rsidRPr="00BD31D7">
        <w:rPr>
          <w:rFonts w:ascii="GHEA Grapalat" w:hAnsi="GHEA Grapalat" w:cs="Sylfaen"/>
          <w:szCs w:val="24"/>
          <w:lang w:val="hy-AM"/>
        </w:rPr>
        <w:t xml:space="preserve"> </w:t>
      </w:r>
      <w:r w:rsidR="008B1605" w:rsidRPr="00BD31D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D31D7">
        <w:rPr>
          <w:rFonts w:ascii="GHEA Grapalat" w:hAnsi="GHEA Grapalat" w:cs="Sylfaen"/>
          <w:szCs w:val="24"/>
          <w:lang w:val="hy-AM"/>
        </w:rPr>
        <w:t xml:space="preserve">համակարգի </w:t>
      </w:r>
      <w:r w:rsidR="008B1605" w:rsidRPr="00BD31D7">
        <w:rPr>
          <w:rFonts w:ascii="GHEA Grapalat" w:hAnsi="GHEA Grapalat" w:cs="Sylfaen"/>
          <w:szCs w:val="24"/>
          <w:lang w:val="hy-AM"/>
        </w:rPr>
        <w:t>կողմից</w:t>
      </w:r>
      <w:r w:rsidR="008B1605" w:rsidRPr="00A3565C">
        <w:rPr>
          <w:rFonts w:ascii="GHEA Grapalat" w:hAnsi="GHEA Grapalat" w:cs="Sylfaen"/>
          <w:szCs w:val="24"/>
          <w:lang w:val="hy-AM"/>
        </w:rPr>
        <w:t>։</w:t>
      </w:r>
    </w:p>
    <w:p w14:paraId="11278282" w14:textId="3DDC49F8" w:rsidR="00B67CCD" w:rsidRPr="006E0A77" w:rsidRDefault="00B67CCD"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E43CB7">
      <w:pPr>
        <w:pStyle w:val="BodyTextIndent2"/>
        <w:tabs>
          <w:tab w:val="left" w:pos="810"/>
        </w:tabs>
        <w:spacing w:line="240" w:lineRule="auto"/>
        <w:ind w:firstLine="567"/>
        <w:rPr>
          <w:rFonts w:ascii="GHEA Grapalat" w:hAnsi="GHEA Grapalat" w:cs="Sylfaen"/>
          <w:szCs w:val="24"/>
          <w:lang w:val="hy-AM"/>
        </w:rPr>
      </w:pPr>
      <w:bookmarkStart w:id="5"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7838F02B" w:rsidR="00C63E1C" w:rsidRPr="006E0A77" w:rsidRDefault="003850A0" w:rsidP="00E43CB7">
      <w:pPr>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E409B9"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E43CB7">
      <w:pPr>
        <w:pStyle w:val="BodyTextIndent2"/>
        <w:spacing w:line="240" w:lineRule="auto"/>
        <w:ind w:firstLine="567"/>
        <w:rPr>
          <w:rFonts w:ascii="GHEA Grapalat" w:hAnsi="GHEA Grapalat" w:cs="Sylfaen"/>
          <w:szCs w:val="24"/>
          <w:lang w:val="hy-AM"/>
        </w:rPr>
      </w:pPr>
      <w:bookmarkStart w:id="6" w:name="_Hlk9261892"/>
      <w:bookmarkEnd w:id="5"/>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08C87D9" w:rsidR="00821851" w:rsidRPr="006E0A77" w:rsidRDefault="0059404D"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 xml:space="preserve">ավելված </w:t>
      </w:r>
      <w:r w:rsidR="00A522AA">
        <w:rPr>
          <w:rFonts w:ascii="GHEA Grapalat" w:hAnsi="GHEA Grapalat" w:cs="Sylfaen"/>
          <w:b/>
          <w:szCs w:val="24"/>
          <w:lang w:val="en-US"/>
        </w:rPr>
        <w:t xml:space="preserve">N </w:t>
      </w:r>
      <w:r w:rsidR="00821851" w:rsidRPr="006E0A77">
        <w:rPr>
          <w:rFonts w:ascii="GHEA Grapalat" w:hAnsi="GHEA Grapalat" w:cs="Sylfaen"/>
          <w:b/>
          <w:szCs w:val="24"/>
          <w:lang w:val="hy-AM"/>
        </w:rPr>
        <w:t>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E43CB7">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6"/>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E43CB7">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395C9E37" w:rsidR="006E4BDC" w:rsidRPr="006602F9" w:rsidRDefault="00B06A34" w:rsidP="00E43CB7">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6602F9">
        <w:rPr>
          <w:rFonts w:ascii="GHEA Grapalat" w:eastAsiaTheme="minorHAnsi" w:hAnsi="GHEA Grapalat" w:cstheme="minorBidi"/>
          <w:b/>
          <w:sz w:val="20"/>
          <w:szCs w:val="20"/>
          <w:lang w:val="hy-AM"/>
        </w:rPr>
        <w:t xml:space="preserve"> </w:t>
      </w:r>
      <w:r w:rsidR="00BD31D7" w:rsidRPr="004515E8">
        <w:rPr>
          <w:rFonts w:ascii="GHEA Grapalat" w:eastAsiaTheme="minorHAnsi" w:hAnsi="GHEA Grapalat" w:cstheme="minorBidi"/>
          <w:b/>
          <w:sz w:val="20"/>
        </w:rPr>
        <w:t>Ն</w:t>
      </w:r>
      <w:r w:rsidR="00BD31D7" w:rsidRPr="004515E8">
        <w:rPr>
          <w:rFonts w:ascii="GHEA Grapalat" w:eastAsiaTheme="minorHAnsi" w:hAnsi="GHEA Grapalat" w:cstheme="minorBidi"/>
          <w:b/>
          <w:sz w:val="20"/>
          <w:lang w:val="hy-AM"/>
        </w:rPr>
        <w:t xml:space="preserve">մանատիպ է համարվում </w:t>
      </w:r>
      <w:r w:rsidR="00BD31D7"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00BD31D7" w:rsidRPr="004515E8">
        <w:rPr>
          <w:rFonts w:ascii="GHEA Grapalat" w:eastAsia="GHEA Grapalat" w:hAnsi="GHEA Grapalat" w:cs="GHEA Grapalat"/>
          <w:b/>
          <w:sz w:val="20"/>
          <w:shd w:val="clear" w:color="auto" w:fill="FFFFFF"/>
        </w:rPr>
        <w:t xml:space="preserve"> կամ վերակառուցման</w:t>
      </w:r>
      <w:r w:rsidR="00BD31D7">
        <w:rPr>
          <w:rFonts w:ascii="GHEA Grapalat" w:eastAsia="GHEA Grapalat" w:hAnsi="GHEA Grapalat" w:cs="GHEA Grapalat"/>
          <w:b/>
          <w:sz w:val="20"/>
          <w:shd w:val="clear" w:color="auto" w:fill="FFFFFF"/>
        </w:rPr>
        <w:t>/</w:t>
      </w:r>
      <w:r w:rsidR="00BD31D7" w:rsidRPr="00F12131">
        <w:rPr>
          <w:rFonts w:ascii="GHEA Grapalat" w:eastAsia="GHEA Grapalat" w:hAnsi="GHEA Grapalat" w:cs="GHEA Grapalat"/>
          <w:b/>
          <w:sz w:val="20"/>
          <w:shd w:val="clear" w:color="auto" w:fill="FFFFFF"/>
        </w:rPr>
        <w:t xml:space="preserve"> </w:t>
      </w:r>
      <w:r w:rsidR="00BD31D7" w:rsidRPr="004515E8">
        <w:rPr>
          <w:rFonts w:ascii="GHEA Grapalat" w:eastAsia="GHEA Grapalat" w:hAnsi="GHEA Grapalat" w:cs="GHEA Grapalat"/>
          <w:b/>
          <w:sz w:val="20"/>
          <w:shd w:val="clear" w:color="auto" w:fill="FFFFFF"/>
        </w:rPr>
        <w:t>հիմնանորոգման</w:t>
      </w:r>
      <w:r w:rsidR="00BD31D7" w:rsidRPr="004515E8">
        <w:rPr>
          <w:rFonts w:ascii="GHEA Grapalat" w:hAnsi="GHEA Grapalat"/>
          <w:b/>
          <w:sz w:val="20"/>
          <w:lang w:val="hy-AM"/>
        </w:rPr>
        <w:t xml:space="preserve"> նախագծանախահաշվային փաստաթղթերի կազմումը՝</w:t>
      </w:r>
      <w:r w:rsidR="00BD31D7"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6602F9">
        <w:rPr>
          <w:rFonts w:ascii="GHEA Grapalat" w:eastAsia="Calibri" w:hAnsi="GHEA Grapalat"/>
          <w:b/>
          <w:color w:val="000000" w:themeColor="text1"/>
          <w:sz w:val="20"/>
          <w:szCs w:val="20"/>
          <w:lang w:val="hy-AM"/>
        </w:rPr>
        <w:t>:</w:t>
      </w:r>
    </w:p>
    <w:p w14:paraId="7BEB25AA" w14:textId="1CBA3FBF" w:rsidR="007D460C" w:rsidRPr="006E0A77" w:rsidRDefault="009A03FD" w:rsidP="00E43CB7">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w:t>
      </w:r>
      <w:r w:rsidR="006D030E" w:rsidRPr="00FE5EDC">
        <w:rPr>
          <w:rFonts w:ascii="GHEA Grapalat" w:eastAsia="Calibri" w:hAnsi="GHEA Grapalat"/>
          <w:sz w:val="20"/>
          <w:szCs w:val="20"/>
          <w:lang w:val="hy-AM" w:eastAsia="en-US"/>
        </w:rPr>
        <w:t xml:space="preserve">որին կցվում են որակավորումը հավաստող փաստաթղթերը՝ </w:t>
      </w:r>
      <w:r w:rsidR="00FE5EDC" w:rsidRPr="00FE5EDC">
        <w:rPr>
          <w:rFonts w:ascii="GHEA Grapalat" w:eastAsia="GHEA Grapalat" w:hAnsi="GHEA Grapalat" w:cs="GHEA Grapalat"/>
          <w:sz w:val="20"/>
          <w:szCs w:val="20"/>
        </w:rPr>
        <w:t>համապատասխան լիազորված մարմինների կողմից տրված արտոնագրեր</w:t>
      </w:r>
      <w:r w:rsidR="00FE5EDC" w:rsidRPr="00FE5EDC">
        <w:rPr>
          <w:rFonts w:ascii="GHEA Grapalat" w:eastAsia="GHEA Grapalat" w:hAnsi="GHEA Grapalat" w:cs="GHEA Grapalat"/>
          <w:sz w:val="20"/>
          <w:szCs w:val="20"/>
          <w:lang w:val="en-US"/>
        </w:rPr>
        <w:t>ը</w:t>
      </w:r>
      <w:r w:rsidR="00FE5EDC" w:rsidRPr="00FE5EDC">
        <w:rPr>
          <w:rFonts w:ascii="GHEA Grapalat" w:eastAsia="GHEA Grapalat" w:hAnsi="GHEA Grapalat" w:cs="GHEA Grapalat"/>
          <w:sz w:val="20"/>
          <w:szCs w:val="20"/>
          <w:lang w:val="hy-AM"/>
        </w:rPr>
        <w:t>, իսկ նախահաշիվ կազմող մասնագետի համար ԲՈՒՀ-ի կողմից տրված դիպլոմ</w:t>
      </w:r>
      <w:r w:rsidR="00FE5EDC" w:rsidRPr="00FE5EDC">
        <w:rPr>
          <w:rFonts w:ascii="GHEA Grapalat" w:eastAsia="GHEA Grapalat" w:hAnsi="GHEA Grapalat" w:cs="GHEA Grapalat"/>
          <w:sz w:val="20"/>
          <w:szCs w:val="20"/>
          <w:lang w:val="en-US"/>
        </w:rPr>
        <w:t>ը</w:t>
      </w:r>
      <w:r w:rsidR="006D030E" w:rsidRPr="00FE5EDC">
        <w:rPr>
          <w:rFonts w:ascii="GHEA Grapalat" w:eastAsia="Calibri" w:hAnsi="GHEA Grapalat"/>
          <w:sz w:val="20"/>
          <w:szCs w:val="20"/>
          <w:lang w:val="hy-AM" w:eastAsia="en-US"/>
        </w:rPr>
        <w:t>,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FE5EDC">
        <w:rPr>
          <w:rFonts w:ascii="GHEA Grapalat" w:eastAsia="Calibri" w:hAnsi="GHEA Grapalat"/>
          <w:sz w:val="20"/>
          <w:szCs w:val="20"/>
          <w:lang w:val="hy-AM" w:eastAsia="en-US"/>
        </w:rPr>
        <w:t>: Մասնակցի</w:t>
      </w:r>
      <w:r w:rsidR="00CC1BA8" w:rsidRPr="006E0A77">
        <w:rPr>
          <w:rFonts w:ascii="GHEA Grapalat" w:eastAsia="Calibri" w:hAnsi="GHEA Grapalat"/>
          <w:sz w:val="20"/>
          <w:szCs w:val="20"/>
          <w:lang w:val="hy-AM" w:eastAsia="en-US"/>
        </w:rPr>
        <w:t xml:space="preserve">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E43CB7">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lastRenderedPageBreak/>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E43CB7">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79FF0A1C" w14:textId="77777777" w:rsidR="003E27EF" w:rsidRPr="006E0A77" w:rsidRDefault="003E27EF" w:rsidP="003E27EF">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 xml:space="preserve">7)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w:t>
      </w:r>
    </w:p>
    <w:p w14:paraId="5F946690" w14:textId="7DAF6D1F" w:rsidR="000845F6" w:rsidRPr="00DE4B4C" w:rsidRDefault="003E27EF" w:rsidP="00E43CB7">
      <w:pPr>
        <w:pStyle w:val="norm"/>
        <w:spacing w:line="240" w:lineRule="auto"/>
        <w:ind w:firstLine="540"/>
        <w:rPr>
          <w:rFonts w:ascii="GHEA Grapalat" w:hAnsi="GHEA Grapalat" w:cs="Sylfaen"/>
          <w:sz w:val="20"/>
          <w:szCs w:val="24"/>
          <w:lang w:val="hy-AM" w:eastAsia="en-US"/>
        </w:rPr>
      </w:pPr>
      <w:r w:rsidRPr="00DE4B4C">
        <w:rPr>
          <w:rFonts w:ascii="GHEA Grapalat" w:hAnsi="GHEA Grapalat" w:cs="Sylfaen"/>
          <w:sz w:val="20"/>
          <w:szCs w:val="24"/>
          <w:lang w:eastAsia="en-US"/>
        </w:rPr>
        <w:t>8</w:t>
      </w:r>
      <w:r w:rsidRPr="00DE4B4C">
        <w:rPr>
          <w:rFonts w:ascii="GHEA Grapalat" w:hAnsi="GHEA Grapalat" w:cs="Sylfaen"/>
          <w:sz w:val="20"/>
          <w:szCs w:val="24"/>
          <w:lang w:val="hy-AM" w:eastAsia="en-US"/>
        </w:rPr>
        <w:t>)</w:t>
      </w:r>
      <w:r w:rsidRPr="00DE4B4C">
        <w:rPr>
          <w:rFonts w:ascii="GHEA Grapalat" w:hAnsi="GHEA Grapalat" w:cs="Sylfaen"/>
          <w:sz w:val="20"/>
          <w:szCs w:val="24"/>
          <w:lang w:eastAsia="en-US"/>
        </w:rPr>
        <w:t xml:space="preserve"> </w:t>
      </w:r>
      <w:r w:rsidR="000845F6" w:rsidRPr="00DE4B4C">
        <w:rPr>
          <w:rFonts w:ascii="GHEA Grapalat" w:hAnsi="GHEA Grapalat" w:cs="Sylfaen"/>
          <w:sz w:val="20"/>
          <w:szCs w:val="24"/>
          <w:lang w:val="hy-AM" w:eastAsia="en-US"/>
        </w:rPr>
        <w:t xml:space="preserve">գործակալության պայմանագրի պատճենը և դրա </w:t>
      </w:r>
      <w:r w:rsidR="00244AD0" w:rsidRPr="00DE4B4C">
        <w:rPr>
          <w:rFonts w:ascii="GHEA Grapalat" w:hAnsi="GHEA Grapalat" w:cs="Sylfaen"/>
          <w:sz w:val="20"/>
          <w:szCs w:val="24"/>
          <w:lang w:val="hy-AM" w:eastAsia="en-US"/>
        </w:rPr>
        <w:t xml:space="preserve">կողմ հանդիսացող անձի տվյալները, </w:t>
      </w:r>
      <w:r w:rsidR="000845F6" w:rsidRPr="00DE4B4C">
        <w:rPr>
          <w:rFonts w:ascii="GHEA Grapalat" w:hAnsi="GHEA Grapalat" w:cs="Sylfaen"/>
          <w:sz w:val="20"/>
          <w:szCs w:val="24"/>
          <w:lang w:val="hy-AM" w:eastAsia="en-US"/>
        </w:rPr>
        <w:t xml:space="preserve">եթե </w:t>
      </w:r>
      <w:r w:rsidR="00F97D3E" w:rsidRPr="00DE4B4C">
        <w:rPr>
          <w:rFonts w:ascii="GHEA Grapalat" w:hAnsi="GHEA Grapalat" w:cs="Sylfaen"/>
          <w:sz w:val="20"/>
          <w:szCs w:val="24"/>
          <w:lang w:val="hy-AM" w:eastAsia="en-US"/>
        </w:rPr>
        <w:t xml:space="preserve">կնքվելիք </w:t>
      </w:r>
      <w:r w:rsidR="000845F6" w:rsidRPr="00DE4B4C">
        <w:rPr>
          <w:rFonts w:ascii="GHEA Grapalat" w:hAnsi="GHEA Grapalat" w:cs="Sylfaen"/>
          <w:sz w:val="20"/>
          <w:szCs w:val="24"/>
          <w:lang w:val="hy-AM" w:eastAsia="en-US"/>
        </w:rPr>
        <w:t>պայմանագիրն իրականացվելու է գործակալության միջոցով:</w:t>
      </w:r>
    </w:p>
    <w:p w14:paraId="704E02C5" w14:textId="14270DD0" w:rsidR="008965BC" w:rsidRPr="006E0A77" w:rsidRDefault="003E27EF" w:rsidP="00E43CB7">
      <w:pPr>
        <w:pStyle w:val="FootnoteText"/>
        <w:ind w:firstLine="567"/>
        <w:jc w:val="both"/>
        <w:rPr>
          <w:rFonts w:ascii="GHEA Grapalat" w:hAnsi="GHEA Grapalat" w:cs="Sylfaen"/>
          <w:szCs w:val="24"/>
          <w:lang w:val="hy-AM" w:eastAsia="en-US"/>
        </w:rPr>
      </w:pPr>
      <w:r w:rsidRPr="00DE4B4C">
        <w:rPr>
          <w:rFonts w:ascii="GHEA Grapalat" w:hAnsi="GHEA Grapalat" w:cs="Sylfaen"/>
          <w:szCs w:val="24"/>
          <w:lang w:val="en-US" w:eastAsia="en-US"/>
        </w:rPr>
        <w:t>9</w:t>
      </w:r>
      <w:r w:rsidR="003E3FD0" w:rsidRPr="00DE4B4C">
        <w:rPr>
          <w:rFonts w:ascii="GHEA Grapalat" w:hAnsi="GHEA Grapalat" w:cs="Sylfaen"/>
          <w:szCs w:val="24"/>
          <w:lang w:val="hy-AM" w:eastAsia="en-US"/>
        </w:rPr>
        <w:t>)</w:t>
      </w:r>
      <w:r w:rsidR="002B0AEA" w:rsidRPr="00DE4B4C">
        <w:rPr>
          <w:rFonts w:ascii="GHEA Grapalat" w:hAnsi="GHEA Grapalat" w:cs="Sylfaen"/>
          <w:szCs w:val="24"/>
          <w:lang w:val="hy-AM" w:eastAsia="en-US"/>
        </w:rPr>
        <w:t xml:space="preserve"> համատեղ գործունեության պայմանագ</w:t>
      </w:r>
      <w:r w:rsidR="00B32124" w:rsidRPr="00DE4B4C">
        <w:rPr>
          <w:rFonts w:ascii="GHEA Grapalat" w:hAnsi="GHEA Grapalat" w:cs="Sylfaen"/>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E43CB7">
      <w:pPr>
        <w:pStyle w:val="norm"/>
        <w:spacing w:line="240" w:lineRule="auto"/>
        <w:ind w:firstLine="540"/>
        <w:rPr>
          <w:rFonts w:ascii="GHEA Grapalat" w:hAnsi="GHEA Grapalat" w:cs="Sylfaen"/>
          <w:sz w:val="20"/>
          <w:szCs w:val="24"/>
          <w:lang w:val="hy-AM" w:eastAsia="en-US"/>
        </w:rPr>
      </w:pPr>
      <w:bookmarkStart w:id="7"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E43CB7">
      <w:pPr>
        <w:pStyle w:val="norm"/>
        <w:spacing w:line="240" w:lineRule="auto"/>
        <w:rPr>
          <w:rFonts w:ascii="GHEA Grapalat" w:hAnsi="GHEA Grapalat" w:cs="Sylfaen"/>
          <w:sz w:val="20"/>
          <w:szCs w:val="24"/>
          <w:lang w:val="hy-AM" w:eastAsia="en-US"/>
        </w:rPr>
      </w:pPr>
    </w:p>
    <w:p w14:paraId="20CE9F9D" w14:textId="77777777" w:rsidR="00AD760F" w:rsidRPr="006E0A77" w:rsidRDefault="00AD760F" w:rsidP="00E43CB7">
      <w:pPr>
        <w:pStyle w:val="norm"/>
        <w:spacing w:line="240" w:lineRule="auto"/>
        <w:ind w:left="540" w:firstLine="0"/>
        <w:rPr>
          <w:rFonts w:ascii="GHEA Grapalat" w:hAnsi="GHEA Grapalat" w:cs="Sylfaen"/>
          <w:sz w:val="20"/>
          <w:szCs w:val="24"/>
          <w:lang w:val="hy-AM" w:eastAsia="en-US"/>
        </w:rPr>
      </w:pPr>
    </w:p>
    <w:bookmarkEnd w:id="7"/>
    <w:p w14:paraId="642A4789" w14:textId="05672B6D" w:rsidR="00A45946" w:rsidRPr="006E0A77" w:rsidRDefault="00C8055A" w:rsidP="00E43CB7">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43CB7">
      <w:pPr>
        <w:jc w:val="center"/>
        <w:rPr>
          <w:rFonts w:ascii="GHEA Grapalat" w:hAnsi="GHEA Grapalat" w:cs="Arial"/>
          <w:b/>
          <w:sz w:val="10"/>
          <w:lang w:val="es-ES"/>
        </w:rPr>
      </w:pPr>
    </w:p>
    <w:p w14:paraId="3F97AAB9" w14:textId="1BE20067" w:rsidR="00A45946" w:rsidRPr="006E0A77" w:rsidRDefault="00C8055A" w:rsidP="00E43CB7">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E43CB7">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E43CB7">
      <w:pPr>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E43CB7">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E43CB7">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E43CB7">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lastRenderedPageBreak/>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20CCB33C" w:rsidR="00096865" w:rsidRDefault="00096865" w:rsidP="00E43CB7">
      <w:pPr>
        <w:pStyle w:val="BodyTextIndent2"/>
        <w:spacing w:line="240" w:lineRule="auto"/>
        <w:ind w:firstLine="567"/>
        <w:rPr>
          <w:rFonts w:ascii="GHEA Grapalat" w:hAnsi="GHEA Grapalat"/>
          <w:lang w:val="es-ES"/>
        </w:rPr>
      </w:pPr>
    </w:p>
    <w:p w14:paraId="2155612C" w14:textId="77777777" w:rsidR="001A3123" w:rsidRPr="006E0A77" w:rsidRDefault="001A3123" w:rsidP="00E43CB7">
      <w:pPr>
        <w:pStyle w:val="BodyTextIndent2"/>
        <w:spacing w:line="240" w:lineRule="auto"/>
        <w:ind w:firstLine="567"/>
        <w:rPr>
          <w:rFonts w:ascii="GHEA Grapalat" w:hAnsi="GHEA Grapalat"/>
          <w:lang w:val="es-ES"/>
        </w:rPr>
      </w:pPr>
    </w:p>
    <w:p w14:paraId="7D959AFC" w14:textId="77777777" w:rsidR="00096865" w:rsidRPr="006E0A77" w:rsidRDefault="00220C7C" w:rsidP="00E43CB7">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43CB7">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43CB7">
      <w:pPr>
        <w:pStyle w:val="BodyTextIndent"/>
        <w:spacing w:line="240" w:lineRule="auto"/>
        <w:ind w:firstLine="567"/>
        <w:rPr>
          <w:rFonts w:ascii="GHEA Grapalat" w:hAnsi="GHEA Grapalat"/>
          <w:b/>
          <w:lang w:val="af-ZA"/>
        </w:rPr>
      </w:pPr>
    </w:p>
    <w:p w14:paraId="0A3EAA4F" w14:textId="77777777" w:rsidR="00096865" w:rsidRPr="006E0A77" w:rsidRDefault="00220C7C"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106906E" w:rsidR="00096865" w:rsidRDefault="00220C7C" w:rsidP="00E43CB7">
      <w:pPr>
        <w:pStyle w:val="BodyTextIndent"/>
        <w:spacing w:line="240" w:lineRule="auto"/>
        <w:ind w:firstLine="567"/>
        <w:rPr>
          <w:rFonts w:ascii="GHEA Grapalat" w:hAnsi="GHEA Grapalat" w:cs="Sylfaen"/>
          <w:i w:val="0"/>
          <w:szCs w:val="24"/>
          <w:lang w:val="ru-RU"/>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23DFB7F0" w14:textId="58A02776" w:rsidR="001A3123" w:rsidRDefault="001A3123" w:rsidP="00E43CB7">
      <w:pPr>
        <w:pStyle w:val="BodyTextIndent"/>
        <w:spacing w:line="240" w:lineRule="auto"/>
        <w:ind w:firstLine="567"/>
        <w:rPr>
          <w:rFonts w:ascii="GHEA Grapalat" w:hAnsi="GHEA Grapalat" w:cs="Sylfaen"/>
          <w:i w:val="0"/>
          <w:szCs w:val="24"/>
          <w:lang w:val="ru-RU"/>
        </w:rPr>
      </w:pPr>
    </w:p>
    <w:p w14:paraId="69D08EB9" w14:textId="77777777" w:rsidR="001A3123" w:rsidRPr="006E0A77" w:rsidRDefault="001A3123" w:rsidP="001A3123">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01004CCA" w14:textId="77777777" w:rsidR="001A3123" w:rsidRPr="006E0A77" w:rsidRDefault="001A3123" w:rsidP="001A3123">
      <w:pPr>
        <w:ind w:firstLine="567"/>
        <w:jc w:val="both"/>
        <w:rPr>
          <w:rFonts w:ascii="GHEA Grapalat" w:hAnsi="GHEA Grapalat"/>
          <w:b/>
          <w:sz w:val="12"/>
          <w:lang w:val="af-ZA"/>
        </w:rPr>
      </w:pPr>
    </w:p>
    <w:p w14:paraId="038EA559" w14:textId="77777777" w:rsidR="001A3123" w:rsidRPr="006E0A77" w:rsidRDefault="001A3123" w:rsidP="001A3123">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269F125" w14:textId="77777777" w:rsidR="001A3123" w:rsidRPr="006E0A77" w:rsidRDefault="001A3123" w:rsidP="001A3123">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0554E50E" w14:textId="009261B9" w:rsidR="001A3123" w:rsidRPr="006E0A77" w:rsidRDefault="001A3123" w:rsidP="001A3123">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w:t>
      </w:r>
      <w:r w:rsidR="000D362C">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24E3FEAB" w14:textId="77777777" w:rsidR="001A3123" w:rsidRPr="006E0A77" w:rsidRDefault="001A3123" w:rsidP="001A3123">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59ADB513" w14:textId="77777777" w:rsidR="001A3123" w:rsidRPr="006E0A77" w:rsidRDefault="001A3123" w:rsidP="001A3123">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78088CD7" w14:textId="77777777" w:rsidR="001A3123" w:rsidRPr="006E0A77" w:rsidRDefault="001A3123" w:rsidP="001A3123">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B10065E" w14:textId="77777777" w:rsidR="001A3123" w:rsidRPr="006E0A77" w:rsidRDefault="001A3123" w:rsidP="001A3123">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30D14480" w14:textId="77777777" w:rsidR="001A3123" w:rsidRPr="006E0A77" w:rsidRDefault="001A3123" w:rsidP="001A3123">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673DC22E" w14:textId="77777777" w:rsidR="001A3123" w:rsidRPr="006E0A77" w:rsidRDefault="001A3123" w:rsidP="001A3123">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474F5D31" w14:textId="77777777" w:rsidR="001A3123" w:rsidRPr="006E0A77" w:rsidRDefault="001A3123" w:rsidP="001A3123">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4AB6EBA7" w14:textId="77777777" w:rsidR="001A3123" w:rsidRPr="006E0A77" w:rsidRDefault="001A3123" w:rsidP="001A3123">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120</w:t>
      </w:r>
      <w:r w:rsidRPr="006E0A77">
        <w:rPr>
          <w:rFonts w:ascii="GHEA Grapalat" w:hAnsi="GHEA Grapalat" w:cs="Sylfaen"/>
          <w:b/>
          <w:sz w:val="20"/>
          <w:lang w:val="hy-AM"/>
        </w:rPr>
        <w:t xml:space="preserve"> </w:t>
      </w:r>
      <w:r w:rsidRPr="006E0A77">
        <w:rPr>
          <w:rFonts w:ascii="GHEA Grapalat" w:hAnsi="GHEA Grapalat" w:cs="Sylfaen"/>
          <w:b/>
          <w:sz w:val="20"/>
          <w:lang w:val="af-ZA"/>
        </w:rPr>
        <w:t xml:space="preserve">(մեկ հարյուր քսան)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667B511D" w14:textId="77777777" w:rsidR="001A3123" w:rsidRPr="006E0A77" w:rsidRDefault="001A3123" w:rsidP="001A312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w:t>
      </w:r>
      <w:r w:rsidRPr="006E0A77">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3E3B182" w14:textId="721C370A" w:rsidR="001A3123" w:rsidRDefault="001A3123" w:rsidP="001A3123">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1316B954" w14:textId="711D983F" w:rsidR="001A3123" w:rsidRDefault="001A3123" w:rsidP="00E43CB7">
      <w:pPr>
        <w:pStyle w:val="BodyTextIndent"/>
        <w:spacing w:line="240" w:lineRule="auto"/>
        <w:ind w:firstLine="567"/>
        <w:rPr>
          <w:rFonts w:ascii="GHEA Grapalat" w:hAnsi="GHEA Grapalat" w:cs="Sylfaen"/>
          <w:i w:val="0"/>
          <w:szCs w:val="24"/>
          <w:lang w:val="af-ZA"/>
        </w:rPr>
      </w:pPr>
    </w:p>
    <w:p w14:paraId="6A40F977" w14:textId="7D85A211" w:rsidR="00807178" w:rsidRPr="006E0A77" w:rsidRDefault="00FD2748" w:rsidP="00E43CB7">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43CB7">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43CB7">
      <w:pPr>
        <w:ind w:firstLine="567"/>
        <w:jc w:val="both"/>
        <w:rPr>
          <w:rFonts w:ascii="GHEA Grapalat" w:hAnsi="GHEA Grapalat"/>
          <w:b/>
          <w:sz w:val="20"/>
          <w:lang w:val="af-ZA"/>
        </w:rPr>
      </w:pPr>
    </w:p>
    <w:p w14:paraId="17D10D05" w14:textId="3153E2F3" w:rsidR="00096865" w:rsidRPr="00632101" w:rsidRDefault="00FD2748" w:rsidP="00E43CB7">
      <w:pPr>
        <w:pStyle w:val="BodyTextIndent2"/>
        <w:spacing w:line="240" w:lineRule="auto"/>
        <w:ind w:firstLine="567"/>
        <w:rPr>
          <w:rFonts w:ascii="GHEA Grapalat" w:hAnsi="GHEA Grapalat" w:cs="Sylfaen"/>
          <w:b/>
          <w:szCs w:val="24"/>
          <w:lang w:val="hy-AM"/>
        </w:rPr>
      </w:pPr>
      <w:r w:rsidRPr="006E6817">
        <w:rPr>
          <w:rFonts w:ascii="GHEA Grapalat" w:hAnsi="GHEA Grapalat" w:cs="Sylfaen"/>
          <w:b/>
        </w:rPr>
        <w:t>8</w:t>
      </w:r>
      <w:r w:rsidR="00096865" w:rsidRPr="006E6817">
        <w:rPr>
          <w:rFonts w:ascii="GHEA Grapalat" w:hAnsi="GHEA Grapalat" w:cs="Sylfaen"/>
          <w:b/>
        </w:rPr>
        <w:t xml:space="preserve">.1 </w:t>
      </w:r>
      <w:r w:rsidR="002C3CAA" w:rsidRPr="006E6817">
        <w:rPr>
          <w:rFonts w:ascii="GHEA Grapalat" w:hAnsi="GHEA Grapalat" w:cs="Sylfaen"/>
          <w:b/>
          <w:lang w:val="ru-RU"/>
        </w:rPr>
        <w:t>Հայտերի</w:t>
      </w:r>
      <w:r w:rsidR="002C3CAA" w:rsidRPr="006E6817">
        <w:rPr>
          <w:rFonts w:ascii="GHEA Grapalat" w:hAnsi="GHEA Grapalat" w:cs="Sylfaen"/>
          <w:b/>
        </w:rPr>
        <w:t xml:space="preserve"> </w:t>
      </w:r>
      <w:r w:rsidR="002C3CAA" w:rsidRPr="006E6817">
        <w:rPr>
          <w:rFonts w:ascii="GHEA Grapalat" w:hAnsi="GHEA Grapalat" w:cs="Sylfaen"/>
          <w:b/>
          <w:lang w:val="ru-RU"/>
        </w:rPr>
        <w:t>բացումը</w:t>
      </w:r>
      <w:r w:rsidR="002C3CAA" w:rsidRPr="006E6817">
        <w:rPr>
          <w:rFonts w:ascii="GHEA Grapalat" w:hAnsi="GHEA Grapalat" w:cs="Sylfaen"/>
          <w:b/>
        </w:rPr>
        <w:t xml:space="preserve"> </w:t>
      </w:r>
      <w:r w:rsidR="002C3CAA" w:rsidRPr="006E6817">
        <w:rPr>
          <w:rFonts w:ascii="GHEA Grapalat" w:hAnsi="GHEA Grapalat" w:cs="Sylfaen"/>
          <w:b/>
          <w:lang w:val="ru-RU"/>
        </w:rPr>
        <w:t>կկատարվի</w:t>
      </w:r>
      <w:r w:rsidR="002C3CAA" w:rsidRPr="006E6817">
        <w:rPr>
          <w:rFonts w:ascii="GHEA Grapalat" w:hAnsi="GHEA Grapalat" w:cs="Sylfaen"/>
          <w:b/>
        </w:rPr>
        <w:t xml:space="preserve"> </w:t>
      </w:r>
      <w:r w:rsidR="004C3803" w:rsidRPr="006E6817">
        <w:rPr>
          <w:rFonts w:ascii="GHEA Grapalat" w:hAnsi="GHEA Grapalat" w:cs="Sylfaen"/>
          <w:b/>
          <w:lang w:val="ru-RU"/>
        </w:rPr>
        <w:t>համակարգի</w:t>
      </w:r>
      <w:r w:rsidR="004C3803" w:rsidRPr="006E6817">
        <w:rPr>
          <w:rFonts w:ascii="GHEA Grapalat" w:hAnsi="GHEA Grapalat" w:cs="Sylfaen"/>
          <w:b/>
        </w:rPr>
        <w:t xml:space="preserve"> </w:t>
      </w:r>
      <w:r w:rsidR="004C3803" w:rsidRPr="006E6817">
        <w:rPr>
          <w:rFonts w:ascii="GHEA Grapalat" w:hAnsi="GHEA Grapalat" w:cs="Sylfaen"/>
          <w:b/>
          <w:lang w:val="ru-RU"/>
        </w:rPr>
        <w:t>միջոցով</w:t>
      </w:r>
      <w:r w:rsidR="004C3803" w:rsidRPr="006E6817">
        <w:rPr>
          <w:rFonts w:ascii="GHEA Grapalat" w:hAnsi="GHEA Grapalat" w:cs="Sylfaen"/>
          <w:b/>
        </w:rPr>
        <w:t xml:space="preserve">` </w:t>
      </w:r>
      <w:r w:rsidR="00C67411" w:rsidRPr="006E6817">
        <w:rPr>
          <w:rFonts w:ascii="GHEA Grapalat" w:hAnsi="GHEA Grapalat" w:cs="Sylfaen"/>
          <w:b/>
          <w:szCs w:val="24"/>
          <w:lang w:val="hy-AM"/>
        </w:rPr>
        <w:t>202</w:t>
      </w:r>
      <w:r w:rsidR="001A3123" w:rsidRPr="006E6817">
        <w:rPr>
          <w:rFonts w:ascii="GHEA Grapalat" w:hAnsi="GHEA Grapalat" w:cs="Sylfaen"/>
          <w:b/>
          <w:szCs w:val="24"/>
          <w:lang w:val="en-US"/>
        </w:rPr>
        <w:t>6</w:t>
      </w:r>
      <w:r w:rsidR="00C67411" w:rsidRPr="006E6817">
        <w:rPr>
          <w:rFonts w:ascii="GHEA Grapalat" w:hAnsi="GHEA Grapalat" w:cs="Sylfaen"/>
          <w:b/>
          <w:szCs w:val="24"/>
          <w:lang w:val="hy-AM"/>
        </w:rPr>
        <w:t xml:space="preserve"> թվականի </w:t>
      </w:r>
      <w:r w:rsidR="001A3123" w:rsidRPr="006E6817">
        <w:rPr>
          <w:rFonts w:ascii="GHEA Grapalat" w:hAnsi="GHEA Grapalat"/>
          <w:b/>
        </w:rPr>
        <w:t>մայիս</w:t>
      </w:r>
      <w:r w:rsidR="008739F5" w:rsidRPr="006E6817">
        <w:rPr>
          <w:rFonts w:ascii="GHEA Grapalat" w:hAnsi="GHEA Grapalat"/>
          <w:b/>
        </w:rPr>
        <w:t xml:space="preserve">ի </w:t>
      </w:r>
      <w:r w:rsidR="002D19C1" w:rsidRPr="006E6817">
        <w:rPr>
          <w:rFonts w:ascii="GHEA Grapalat" w:hAnsi="GHEA Grapalat"/>
          <w:b/>
        </w:rPr>
        <w:t>11</w:t>
      </w:r>
      <w:r w:rsidR="008739F5" w:rsidRPr="006E6817">
        <w:rPr>
          <w:rFonts w:ascii="GHEA Grapalat" w:hAnsi="GHEA Grapalat"/>
          <w:b/>
        </w:rPr>
        <w:t>-</w:t>
      </w:r>
      <w:r w:rsidR="00977EDB" w:rsidRPr="006E6817">
        <w:rPr>
          <w:rFonts w:ascii="GHEA Grapalat" w:hAnsi="GHEA Grapalat" w:cs="Sylfaen"/>
          <w:b/>
          <w:szCs w:val="24"/>
          <w:lang w:val="hy-AM"/>
        </w:rPr>
        <w:t xml:space="preserve">ին </w:t>
      </w:r>
      <w:r w:rsidR="00EA2D25" w:rsidRPr="006E6817">
        <w:rPr>
          <w:rFonts w:ascii="GHEA Grapalat" w:hAnsi="GHEA Grapalat" w:cs="Sylfaen"/>
          <w:b/>
          <w:szCs w:val="24"/>
          <w:lang w:val="hy-AM"/>
        </w:rPr>
        <w:t xml:space="preserve">ժամը </w:t>
      </w:r>
      <w:r w:rsidR="00EA2D25" w:rsidRPr="006E6817">
        <w:rPr>
          <w:rFonts w:ascii="GHEA Grapalat" w:hAnsi="GHEA Grapalat" w:cs="Sylfaen"/>
          <w:b/>
          <w:szCs w:val="24"/>
        </w:rPr>
        <w:t xml:space="preserve">                 </w:t>
      </w:r>
      <w:r w:rsidR="001A3123" w:rsidRPr="006E6817">
        <w:rPr>
          <w:rFonts w:ascii="GHEA Grapalat" w:hAnsi="GHEA Grapalat" w:cs="Sylfaen"/>
          <w:b/>
          <w:szCs w:val="24"/>
          <w:lang w:val="en-US"/>
        </w:rPr>
        <w:t>10</w:t>
      </w:r>
      <w:r w:rsidR="00482A73" w:rsidRPr="006E6817">
        <w:rPr>
          <w:rFonts w:ascii="GHEA Grapalat" w:hAnsi="GHEA Grapalat" w:cs="Sylfaen"/>
          <w:b/>
          <w:szCs w:val="24"/>
          <w:lang w:val="hy-AM"/>
        </w:rPr>
        <w:t>:</w:t>
      </w:r>
      <w:r w:rsidR="001A3123" w:rsidRPr="006E6817">
        <w:rPr>
          <w:rFonts w:ascii="GHEA Grapalat" w:hAnsi="GHEA Grapalat" w:cs="Sylfaen"/>
          <w:b/>
          <w:szCs w:val="24"/>
          <w:lang w:val="en-US"/>
        </w:rPr>
        <w:t>00</w:t>
      </w:r>
      <w:r w:rsidR="005C41C6" w:rsidRPr="006E6817">
        <w:rPr>
          <w:rFonts w:ascii="GHEA Grapalat" w:hAnsi="GHEA Grapalat" w:cs="Sylfaen"/>
          <w:b/>
          <w:szCs w:val="24"/>
          <w:lang w:val="hy-AM"/>
        </w:rPr>
        <w:t>-</w:t>
      </w:r>
      <w:r w:rsidR="00871637" w:rsidRPr="006E6817">
        <w:rPr>
          <w:rFonts w:ascii="GHEA Grapalat" w:hAnsi="GHEA Grapalat" w:cs="Sylfaen"/>
          <w:b/>
          <w:szCs w:val="24"/>
          <w:lang w:val="hy-AM"/>
        </w:rPr>
        <w:t>ին</w:t>
      </w:r>
      <w:r w:rsidR="005C41C6" w:rsidRPr="006E6817">
        <w:rPr>
          <w:rFonts w:ascii="GHEA Grapalat" w:hAnsi="GHEA Grapalat" w:cs="Sylfaen"/>
          <w:b/>
          <w:szCs w:val="24"/>
          <w:lang w:val="hy-AM"/>
        </w:rPr>
        <w:t>:</w:t>
      </w:r>
      <w:r w:rsidR="005C41C6" w:rsidRPr="00632101">
        <w:rPr>
          <w:rFonts w:ascii="GHEA Grapalat" w:hAnsi="GHEA Grapalat" w:cs="Sylfaen"/>
          <w:b/>
          <w:szCs w:val="24"/>
          <w:lang w:val="hy-AM"/>
        </w:rPr>
        <w:t xml:space="preserve"> </w:t>
      </w:r>
    </w:p>
    <w:p w14:paraId="052CEEC1" w14:textId="77777777" w:rsidR="00E30204" w:rsidRPr="00F566BF" w:rsidRDefault="00E30204" w:rsidP="00E3020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7D01B5C"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75B66991"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1FCD503" w14:textId="77777777" w:rsidR="00E30204" w:rsidRPr="00364157" w:rsidRDefault="00E30204" w:rsidP="00E30204">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0B84BF51"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7EAC3733" w14:textId="77777777" w:rsidR="00E30204" w:rsidRPr="00F566BF" w:rsidRDefault="00E30204" w:rsidP="00E3020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FCEA93F" w14:textId="77777777" w:rsidR="00E30204" w:rsidRPr="00364157" w:rsidRDefault="00E30204" w:rsidP="00E30204">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263FAA55" w14:textId="77777777" w:rsidR="00E30204" w:rsidRPr="00364157" w:rsidRDefault="00E30204" w:rsidP="00E3020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73764D8D"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8.6 </w:t>
      </w:r>
      <w:r w:rsidRPr="00364157">
        <w:rPr>
          <w:rFonts w:ascii="GHEA Grapalat" w:hAnsi="GHEA Grapalat"/>
          <w:color w:val="000000"/>
          <w:sz w:val="20"/>
          <w:szCs w:val="21"/>
        </w:rPr>
        <w:t>Խորհրդատվական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ծառայությունների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ճանաչվում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ամենաբարձրն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p>
    <w:p w14:paraId="1C8A0FC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778C6BB5"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10CE8D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474DD4D4"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FEA967F"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lastRenderedPageBreak/>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359C3292"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4CD9DD"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34ED06C" w14:textId="6879DBB6" w:rsidR="00E30204" w:rsidRPr="00F566BF" w:rsidRDefault="00E30204" w:rsidP="00E3020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5F71AE">
        <w:rPr>
          <w:rFonts w:ascii="GHEA Grapalat" w:hAnsi="GHEA Grapalat"/>
          <w:sz w:val="20"/>
          <w:szCs w:val="20"/>
          <w:lang w:val="af-ZA"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19E909C" w14:textId="77777777" w:rsidR="00E30204" w:rsidRPr="00D174CF" w:rsidRDefault="00E30204" w:rsidP="00E302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B1E6E31" w14:textId="77777777" w:rsidR="00E30204" w:rsidRPr="00D174CF" w:rsidRDefault="00E30204" w:rsidP="00E302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9760626" w14:textId="77777777" w:rsidR="00E30204" w:rsidRDefault="00E30204" w:rsidP="00E30204">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af-ZA" w:eastAsia="x-none"/>
        </w:rPr>
        <w:t xml:space="preserve">  </w:t>
      </w:r>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D6AA0F" w14:textId="77777777" w:rsidR="00E30204" w:rsidRPr="00D174CF" w:rsidRDefault="00E30204" w:rsidP="00E30204">
      <w:pPr>
        <w:spacing w:after="160"/>
        <w:ind w:firstLine="375"/>
        <w:contextualSpacing/>
        <w:jc w:val="both"/>
        <w:rPr>
          <w:rFonts w:ascii="GHEA Grapalat" w:hAnsi="GHEA Grapalat"/>
          <w:sz w:val="20"/>
          <w:szCs w:val="20"/>
          <w:lang w:val="es-ES"/>
        </w:rPr>
      </w:pPr>
      <w:r>
        <w:rPr>
          <w:rFonts w:ascii="GHEA Grapalat" w:hAnsi="GHEA Grapalat" w:cs="Sylfaen"/>
          <w:sz w:val="20"/>
          <w:lang w:val="af-ZA"/>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946DB83" w14:textId="77777777" w:rsidR="00E30204"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Pr>
          <w:rFonts w:ascii="GHEA Grapalat" w:hAnsi="GHEA Grapalat" w:cs="Sylfaen"/>
          <w:szCs w:val="24"/>
        </w:rPr>
        <w:t xml:space="preserve"> </w:t>
      </w:r>
    </w:p>
    <w:p w14:paraId="0E60172C" w14:textId="77777777" w:rsidR="00E30204" w:rsidRPr="00915006"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76599A6" w14:textId="77777777" w:rsidR="00E30204" w:rsidRPr="00F566BF"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C444A8" w14:textId="77777777" w:rsidR="00E30204" w:rsidRDefault="00E30204" w:rsidP="00E3020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78AA239" w14:textId="77777777" w:rsidR="00E30204" w:rsidRPr="0008536B"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C7E193B" w14:textId="4A27F497" w:rsidR="00E30204" w:rsidRDefault="0083370F" w:rsidP="00E30204">
      <w:pPr>
        <w:ind w:firstLine="375"/>
        <w:jc w:val="both"/>
        <w:rPr>
          <w:rFonts w:ascii="GHEA Grapalat" w:hAnsi="GHEA Grapalat" w:cs="Sylfaen"/>
          <w:sz w:val="20"/>
          <w:lang w:val="af-ZA"/>
        </w:rPr>
      </w:pPr>
      <w:r>
        <w:rPr>
          <w:rFonts w:ascii="GHEA Grapalat" w:hAnsi="GHEA Grapalat" w:cs="Sylfaen"/>
          <w:sz w:val="20"/>
          <w:lang w:val="af-ZA"/>
        </w:rPr>
        <w:t xml:space="preserve"> </w:t>
      </w:r>
      <w:r w:rsidR="00E30204" w:rsidRPr="0008536B">
        <w:rPr>
          <w:rFonts w:ascii="GHEA Grapalat" w:hAnsi="GHEA Grapalat" w:cs="Sylfaen"/>
          <w:sz w:val="20"/>
          <w:lang w:val="af-ZA"/>
        </w:rPr>
        <w:t xml:space="preserve">8.14 </w:t>
      </w:r>
      <w:r w:rsidR="00E30204" w:rsidRPr="0008536B">
        <w:rPr>
          <w:rFonts w:ascii="GHEA Grapalat" w:hAnsi="GHEA Grapalat" w:cs="Sylfaen"/>
          <w:sz w:val="20"/>
        </w:rPr>
        <w:t>Օրենքի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հոդվածի</w:t>
      </w:r>
      <w:r w:rsidR="00E30204" w:rsidRPr="0008536B">
        <w:rPr>
          <w:rFonts w:ascii="GHEA Grapalat" w:hAnsi="GHEA Grapalat" w:cs="Sylfaen"/>
          <w:sz w:val="20"/>
          <w:lang w:val="af-ZA"/>
        </w:rPr>
        <w:t xml:space="preserve"> 1-</w:t>
      </w:r>
      <w:r w:rsidR="00E30204" w:rsidRPr="0008536B">
        <w:rPr>
          <w:rFonts w:ascii="GHEA Grapalat" w:hAnsi="GHEA Grapalat" w:cs="Sylfaen"/>
          <w:sz w:val="20"/>
        </w:rPr>
        <w:t>ին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մասի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կետով</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նախատեսված</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հիմքերն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ի</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հայտ</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գալու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դեպքում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պատվիրատուի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ղեկավարի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պատճառաբանված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որոշման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հիման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վրա</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լիազորված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մարմինը</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ներառում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է</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գնումների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գործընթացին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մասնակցելու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իրավունք</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չունեցող</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մասնակիցների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ցուցակում</w:t>
      </w:r>
      <w:r w:rsidR="00E30204"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30204">
        <w:rPr>
          <w:rFonts w:ascii="GHEA Grapalat" w:hAnsi="GHEA Grapalat" w:cs="Sylfaen"/>
          <w:sz w:val="20"/>
        </w:rPr>
        <w:t>՝</w:t>
      </w:r>
      <w:r w:rsidR="00E30204" w:rsidRPr="00973D3D">
        <w:rPr>
          <w:rFonts w:ascii="GHEA Grapalat" w:hAnsi="GHEA Grapalat" w:cs="Sylfaen"/>
          <w:sz w:val="20"/>
          <w:lang w:val="af-ZA"/>
        </w:rPr>
        <w:t xml:space="preserve"> </w:t>
      </w:r>
      <w:r w:rsidR="00E30204" w:rsidRPr="00DC0D0F">
        <w:rPr>
          <w:rFonts w:ascii="GHEA Grapalat" w:hAnsi="GHEA Grapalat" w:cs="Sylfaen"/>
          <w:sz w:val="20"/>
          <w:lang w:val="ru-RU"/>
        </w:rPr>
        <w:t>որոշումը</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ստանալու</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հաջորդող</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հինգ</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աշխատանքային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ընթացքում</w:t>
      </w:r>
      <w:r w:rsidR="00E30204" w:rsidRPr="0008536B">
        <w:rPr>
          <w:rFonts w:ascii="GHEA Grapalat" w:hAnsi="GHEA Grapalat" w:cs="Sylfaen"/>
          <w:sz w:val="20"/>
          <w:lang w:val="ru-RU"/>
        </w:rPr>
        <w:t>։</w:t>
      </w:r>
      <w:r w:rsidR="00E30204" w:rsidRPr="0008536B">
        <w:rPr>
          <w:rFonts w:ascii="GHEA Grapalat" w:hAnsi="GHEA Grapalat" w:cs="Sylfaen"/>
          <w:sz w:val="20"/>
          <w:lang w:val="af-ZA"/>
        </w:rPr>
        <w:t xml:space="preserve"> </w:t>
      </w:r>
    </w:p>
    <w:p w14:paraId="4C9AD2EF" w14:textId="77777777" w:rsidR="00E30204" w:rsidRPr="0008536B" w:rsidRDefault="00E30204" w:rsidP="00E3020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6A9B073E" w14:textId="77777777" w:rsidR="00E30204" w:rsidRPr="0008536B" w:rsidRDefault="00E30204" w:rsidP="00E302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71CF5B" w14:textId="77777777" w:rsidR="00E30204" w:rsidRPr="0008536B" w:rsidRDefault="00E30204" w:rsidP="00514E7F">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12CBD3D" w14:textId="77777777" w:rsidR="00E30204" w:rsidRPr="0008536B" w:rsidRDefault="00E30204" w:rsidP="00514E7F">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48535" w14:textId="77777777" w:rsidR="00E30204" w:rsidRPr="00D174CF" w:rsidRDefault="00E30204" w:rsidP="00E302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75716FF" w14:textId="77777777" w:rsidR="00E30204" w:rsidRDefault="00E30204" w:rsidP="00E302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31A1F2F" w14:textId="77777777" w:rsidR="00E30204" w:rsidRPr="00427247" w:rsidRDefault="00E30204" w:rsidP="00E30204">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4C2B3327" w14:textId="77777777" w:rsidR="00E30204" w:rsidRPr="00F566BF" w:rsidRDefault="00E30204" w:rsidP="00E3020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0563A5B" w14:textId="77777777" w:rsidR="00E30204" w:rsidRPr="00F566BF" w:rsidRDefault="00E30204" w:rsidP="00E302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7099111"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50F3B7A"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4698C5C" w14:textId="77777777"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03AABD9"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5DF5237"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61CC2A" w14:textId="77777777"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w:t>
      </w:r>
      <w:r>
        <w:rPr>
          <w:rFonts w:ascii="GHEA Grapalat" w:hAnsi="GHEA Grapalat"/>
          <w:sz w:val="20"/>
          <w:szCs w:val="20"/>
          <w:lang w:eastAsia="x-none"/>
        </w:rPr>
        <w:t>8</w:t>
      </w:r>
      <w:r w:rsidRPr="002D4DC4">
        <w:rPr>
          <w:rFonts w:ascii="GHEA Grapalat" w:hAnsi="GHEA Grapalat"/>
          <w:sz w:val="20"/>
          <w:szCs w:val="20"/>
          <w:lang w:val="hy-AM" w:eastAsia="x-none"/>
        </w:rPr>
        <w:t>-</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E24C55"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9975A5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722A1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CC60780" w14:textId="77777777" w:rsidR="00E30204" w:rsidRPr="00F566BF" w:rsidRDefault="00E30204" w:rsidP="00E302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41AB476" w14:textId="77777777" w:rsidR="00E30204" w:rsidRPr="00F566BF" w:rsidRDefault="00E30204" w:rsidP="00E302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89C932" w14:textId="77777777" w:rsidR="00E30204" w:rsidRPr="00F566BF" w:rsidRDefault="00E30204" w:rsidP="00E302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3F82ABA" w14:textId="168DEB5C" w:rsidR="00E30204" w:rsidRPr="00F566BF" w:rsidRDefault="00E30204" w:rsidP="00E302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1763A5">
        <w:rPr>
          <w:rFonts w:ascii="GHEA Grapalat" w:hAnsi="GHEA Grapalat" w:cs="Tahoma"/>
          <w:sz w:val="20"/>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28BF7D0"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EAEC306" w14:textId="77777777" w:rsidR="00E30204" w:rsidRDefault="00E30204" w:rsidP="00E3020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64157">
        <w:rPr>
          <w:rFonts w:ascii="GHEA Grapalat" w:hAnsi="GHEA Grapalat" w:cs="Sylfaen"/>
          <w:lang w:val="es-ES"/>
        </w:rPr>
        <w:t>10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5E1F72">
        <w:rPr>
          <w:rFonts w:ascii="GHEA Grapalat" w:hAnsi="GHEA Grapalat" w:cs="Sylfaen"/>
          <w:lang w:val="es-ES"/>
        </w:rPr>
        <w:t xml:space="preserve"> 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17C9C90" w14:textId="77777777" w:rsidR="00E30204" w:rsidRDefault="00E30204" w:rsidP="00E3020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48F22EB" w14:textId="77777777" w:rsidR="00E30204" w:rsidRPr="00BA41C0" w:rsidRDefault="00E30204" w:rsidP="00E3020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3B6CB6" w14:textId="77777777" w:rsidR="00E30204" w:rsidRPr="003B135C" w:rsidRDefault="00E30204" w:rsidP="00E3020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EFA877" w14:textId="6E4CB020" w:rsidR="007C5224" w:rsidRDefault="007C5224" w:rsidP="00E43CB7">
      <w:pPr>
        <w:pStyle w:val="BodyTextIndent2"/>
        <w:spacing w:line="240" w:lineRule="auto"/>
        <w:ind w:firstLine="567"/>
        <w:rPr>
          <w:rFonts w:ascii="GHEA Grapalat" w:hAnsi="GHEA Grapalat" w:cs="Sylfaen"/>
          <w:szCs w:val="24"/>
          <w:lang w:val="ru-RU"/>
        </w:rPr>
      </w:pPr>
    </w:p>
    <w:p w14:paraId="0F0DA235" w14:textId="191471FF" w:rsidR="0045639B" w:rsidRDefault="0045639B" w:rsidP="00E43CB7">
      <w:pPr>
        <w:pStyle w:val="BodyTextIndent2"/>
        <w:spacing w:line="240" w:lineRule="auto"/>
        <w:ind w:firstLine="567"/>
        <w:rPr>
          <w:rFonts w:ascii="GHEA Grapalat" w:hAnsi="GHEA Grapalat" w:cs="Sylfaen"/>
          <w:szCs w:val="24"/>
          <w:lang w:val="ru-RU"/>
        </w:rPr>
      </w:pPr>
    </w:p>
    <w:p w14:paraId="4065F397" w14:textId="223ECB4A" w:rsidR="0045639B" w:rsidRDefault="0045639B" w:rsidP="00E43CB7">
      <w:pPr>
        <w:pStyle w:val="BodyTextIndent2"/>
        <w:spacing w:line="240" w:lineRule="auto"/>
        <w:ind w:firstLine="567"/>
        <w:rPr>
          <w:rFonts w:ascii="GHEA Grapalat" w:hAnsi="GHEA Grapalat" w:cs="Sylfaen"/>
          <w:szCs w:val="24"/>
          <w:lang w:val="ru-RU"/>
        </w:rPr>
      </w:pPr>
    </w:p>
    <w:p w14:paraId="5E098AC8" w14:textId="77777777" w:rsidR="0045639B" w:rsidRDefault="0045639B" w:rsidP="00E43CB7">
      <w:pPr>
        <w:pStyle w:val="BodyTextIndent2"/>
        <w:spacing w:line="240" w:lineRule="auto"/>
        <w:ind w:firstLine="567"/>
        <w:rPr>
          <w:rFonts w:ascii="GHEA Grapalat" w:hAnsi="GHEA Grapalat" w:cs="Sylfaen"/>
          <w:szCs w:val="24"/>
          <w:lang w:val="ru-RU"/>
        </w:rPr>
      </w:pPr>
    </w:p>
    <w:p w14:paraId="434A1A5E" w14:textId="77777777" w:rsidR="000313A6" w:rsidRPr="006E0A77" w:rsidRDefault="00AA0AD8" w:rsidP="00E43CB7">
      <w:pPr>
        <w:jc w:val="center"/>
        <w:rPr>
          <w:rFonts w:ascii="GHEA Grapalat" w:hAnsi="GHEA Grapalat" w:cs="Arial"/>
          <w:b/>
          <w:iCs/>
          <w:sz w:val="20"/>
          <w:lang w:val="af-ZA"/>
        </w:rPr>
      </w:pPr>
      <w:r w:rsidRPr="00554DEE">
        <w:rPr>
          <w:rFonts w:ascii="GHEA Grapalat" w:hAnsi="GHEA Grapalat"/>
          <w:b/>
          <w:iCs/>
          <w:sz w:val="20"/>
          <w:lang w:val="es-ES"/>
        </w:rPr>
        <w:t>9</w:t>
      </w:r>
      <w:r w:rsidR="008D5016" w:rsidRPr="00554DEE">
        <w:rPr>
          <w:rFonts w:ascii="GHEA Grapalat" w:hAnsi="GHEA Grapalat"/>
          <w:b/>
          <w:iCs/>
          <w:sz w:val="20"/>
          <w:lang w:val="af-ZA"/>
        </w:rPr>
        <w:t xml:space="preserve">. </w:t>
      </w:r>
      <w:r w:rsidR="008D5016" w:rsidRPr="00554DEE">
        <w:rPr>
          <w:rFonts w:ascii="GHEA Grapalat" w:hAnsi="GHEA Grapalat" w:cs="Sylfaen"/>
          <w:b/>
          <w:iCs/>
          <w:sz w:val="20"/>
          <w:lang w:val="af-ZA"/>
        </w:rPr>
        <w:t>ՊԱՅՄԱՆԱԳՐԻ</w:t>
      </w:r>
      <w:r w:rsidR="008D5016" w:rsidRPr="00554DEE">
        <w:rPr>
          <w:rFonts w:ascii="GHEA Grapalat" w:hAnsi="GHEA Grapalat" w:cs="Arial"/>
          <w:b/>
          <w:iCs/>
          <w:sz w:val="20"/>
          <w:lang w:val="af-ZA"/>
        </w:rPr>
        <w:t xml:space="preserve"> </w:t>
      </w:r>
      <w:r w:rsidR="008D5016" w:rsidRPr="00554DEE">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43CB7">
      <w:pPr>
        <w:jc w:val="center"/>
        <w:rPr>
          <w:rFonts w:ascii="GHEA Grapalat" w:hAnsi="GHEA Grapalat"/>
          <w:b/>
          <w:iCs/>
          <w:sz w:val="8"/>
          <w:lang w:val="af-ZA"/>
        </w:rPr>
      </w:pPr>
    </w:p>
    <w:p w14:paraId="657C8592" w14:textId="77777777" w:rsidR="00096865" w:rsidRPr="006E0A77" w:rsidRDefault="00AA0AD8" w:rsidP="00E43CB7">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6D391F96" w:rsidR="00517C23" w:rsidRPr="006E0A77" w:rsidRDefault="00517C23" w:rsidP="00E43CB7">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w:t>
      </w:r>
      <w:r w:rsidR="00567952">
        <w:rPr>
          <w:rFonts w:ascii="GHEA Grapalat" w:hAnsi="GHEA Grapalat" w:cs="Sylfaen"/>
          <w:sz w:val="20"/>
          <w:lang w:val="hy-AM"/>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w:t>
      </w:r>
      <w:r w:rsidRPr="006E0A77">
        <w:rPr>
          <w:rFonts w:ascii="GHEA Grapalat" w:hAnsi="GHEA Grapalat" w:cs="Sylfaen"/>
          <w:sz w:val="20"/>
          <w:lang w:val="hy-AM"/>
        </w:rPr>
        <w:t xml:space="preserve"> ապա նա զրկվում է պայմանագիրը ստորագրելու իրավունքից։</w:t>
      </w:r>
    </w:p>
    <w:p w14:paraId="07DA3414" w14:textId="77777777" w:rsidR="007A5C54" w:rsidRPr="006E0A77" w:rsidRDefault="007A5C54" w:rsidP="00E43CB7">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43CB7">
      <w:pPr>
        <w:pStyle w:val="BodyTextIndent"/>
        <w:spacing w:line="240" w:lineRule="auto"/>
        <w:ind w:firstLine="567"/>
        <w:rPr>
          <w:rFonts w:ascii="GHEA Grapalat" w:hAnsi="GHEA Grapalat" w:cs="Sylfaen"/>
          <w:i w:val="0"/>
          <w:szCs w:val="24"/>
          <w:lang w:val="af-ZA"/>
        </w:rPr>
      </w:pPr>
    </w:p>
    <w:p w14:paraId="158DD5B1" w14:textId="77777777" w:rsidR="00E30204" w:rsidRPr="00F566BF" w:rsidRDefault="00E30204" w:rsidP="00E3020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D4BAE68" w14:textId="77777777" w:rsidR="00E30204" w:rsidRPr="00E30204" w:rsidRDefault="00E30204" w:rsidP="00E30204">
      <w:pPr>
        <w:jc w:val="center"/>
        <w:rPr>
          <w:rFonts w:ascii="GHEA Grapalat" w:hAnsi="GHEA Grapalat"/>
          <w:b/>
          <w:iCs/>
          <w:sz w:val="6"/>
          <w:lang w:val="af-ZA"/>
        </w:rPr>
      </w:pPr>
    </w:p>
    <w:p w14:paraId="5B6EB415" w14:textId="77777777" w:rsidR="00E30204" w:rsidRPr="0093002B" w:rsidRDefault="00E30204" w:rsidP="00E30204">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ապահովումը</w:t>
      </w:r>
      <w:r>
        <w:rPr>
          <w:rFonts w:ascii="GHEA Grapalat" w:hAnsi="GHEA Grapalat" w:cs="Sylfaen"/>
          <w:sz w:val="20"/>
        </w:rPr>
        <w:t>:</w:t>
      </w:r>
    </w:p>
    <w:p w14:paraId="40FF5D79" w14:textId="77777777" w:rsidR="00E30204" w:rsidRPr="00A70EAF" w:rsidRDefault="00E30204" w:rsidP="00E30204">
      <w:pPr>
        <w:ind w:firstLine="567"/>
        <w:jc w:val="both"/>
        <w:rPr>
          <w:rFonts w:ascii="GHEA Grapalat" w:hAnsi="GHEA Grapalat" w:cs="Sylfaen"/>
          <w:sz w:val="20"/>
          <w:vertAlign w:val="superscript"/>
          <w:lang w:val="hy-AM"/>
        </w:rPr>
      </w:pPr>
      <w:r w:rsidRPr="00EF395B">
        <w:rPr>
          <w:rFonts w:ascii="GHEA Grapalat" w:hAnsi="GHEA Grapalat" w:cs="Sylfaen"/>
          <w:b/>
          <w:sz w:val="20"/>
          <w:lang w:val="hy-AM"/>
        </w:rPr>
        <w:t>10.3. Պայմանագրի</w:t>
      </w:r>
      <w:r w:rsidRPr="00EF395B">
        <w:rPr>
          <w:rFonts w:ascii="GHEA Grapalat" w:hAnsi="GHEA Grapalat" w:cs="Sylfaen"/>
          <w:b/>
          <w:sz w:val="20"/>
          <w:lang w:val="af-ZA"/>
        </w:rPr>
        <w:t xml:space="preserve"> </w:t>
      </w:r>
      <w:r w:rsidRPr="00EF395B">
        <w:rPr>
          <w:rFonts w:ascii="GHEA Grapalat" w:hAnsi="GHEA Grapalat" w:cs="Sylfaen"/>
          <w:b/>
          <w:sz w:val="20"/>
          <w:lang w:val="hy-AM"/>
        </w:rPr>
        <w:t>ապահովման</w:t>
      </w:r>
      <w:r w:rsidRPr="00EF395B">
        <w:rPr>
          <w:rFonts w:ascii="GHEA Grapalat" w:hAnsi="GHEA Grapalat" w:cs="Sylfaen"/>
          <w:b/>
          <w:sz w:val="20"/>
          <w:lang w:val="af-ZA"/>
        </w:rPr>
        <w:t xml:space="preserve"> </w:t>
      </w:r>
      <w:r w:rsidRPr="00EF395B">
        <w:rPr>
          <w:rFonts w:ascii="GHEA Grapalat" w:hAnsi="GHEA Grapalat" w:cs="Sylfaen"/>
          <w:b/>
          <w:sz w:val="20"/>
          <w:lang w:val="hy-AM"/>
        </w:rPr>
        <w:t>չափը</w:t>
      </w:r>
      <w:r w:rsidRPr="00EF395B">
        <w:rPr>
          <w:rFonts w:ascii="GHEA Grapalat" w:hAnsi="GHEA Grapalat" w:cs="Sylfaen"/>
          <w:b/>
          <w:sz w:val="20"/>
          <w:lang w:val="af-ZA"/>
        </w:rPr>
        <w:t xml:space="preserve"> </w:t>
      </w:r>
      <w:r w:rsidRPr="00EF395B">
        <w:rPr>
          <w:rFonts w:ascii="GHEA Grapalat" w:hAnsi="GHEA Grapalat" w:cs="Sylfaen"/>
          <w:b/>
          <w:sz w:val="20"/>
          <w:lang w:val="hy-AM"/>
        </w:rPr>
        <w:t>կազմում</w:t>
      </w:r>
      <w:r w:rsidRPr="00EF395B">
        <w:rPr>
          <w:rFonts w:ascii="GHEA Grapalat" w:hAnsi="GHEA Grapalat" w:cs="Sylfaen"/>
          <w:b/>
          <w:sz w:val="20"/>
          <w:lang w:val="af-ZA"/>
        </w:rPr>
        <w:t xml:space="preserve"> </w:t>
      </w:r>
      <w:r w:rsidRPr="00EF395B">
        <w:rPr>
          <w:rFonts w:ascii="GHEA Grapalat" w:hAnsi="GHEA Grapalat" w:cs="Sylfaen"/>
          <w:b/>
          <w:sz w:val="20"/>
          <w:lang w:val="hy-AM"/>
        </w:rPr>
        <w:t>է</w:t>
      </w:r>
      <w:r w:rsidRPr="00EF395B">
        <w:rPr>
          <w:rFonts w:ascii="GHEA Grapalat" w:hAnsi="GHEA Grapalat" w:cs="Sylfaen"/>
          <w:b/>
          <w:sz w:val="20"/>
          <w:lang w:val="af-ZA"/>
        </w:rPr>
        <w:t xml:space="preserve"> </w:t>
      </w:r>
      <w:r w:rsidRPr="00EF395B">
        <w:rPr>
          <w:rFonts w:ascii="GHEA Grapalat" w:hAnsi="GHEA Grapalat" w:cs="Sylfaen"/>
          <w:b/>
          <w:sz w:val="20"/>
          <w:lang w:val="hy-AM"/>
        </w:rPr>
        <w:t>գնման գնի</w:t>
      </w:r>
      <w:r w:rsidRPr="00EF395B">
        <w:rPr>
          <w:rFonts w:ascii="GHEA Grapalat" w:hAnsi="GHEA Grapalat" w:cs="Sylfaen"/>
          <w:b/>
          <w:sz w:val="20"/>
          <w:lang w:val="af-ZA"/>
        </w:rPr>
        <w:t xml:space="preserve"> 15 </w:t>
      </w:r>
      <w:r w:rsidRPr="00EF395B">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sz w:val="20"/>
        </w:rPr>
        <w:t>շ</w:t>
      </w:r>
      <w:r w:rsidRPr="00A70EAF">
        <w:rPr>
          <w:rFonts w:ascii="GHEA Grapalat" w:hAnsi="GHEA Grapalat" w:cs="Sylfaen"/>
          <w:sz w:val="20"/>
          <w:lang w:val="hy-AM"/>
        </w:rPr>
        <w:t xml:space="preserve">խիքի (հավելված </w:t>
      </w:r>
      <w:r>
        <w:rPr>
          <w:rFonts w:ascii="GHEA Grapalat" w:hAnsi="GHEA Grapalat" w:cs="Sylfaen"/>
          <w:sz w:val="20"/>
        </w:rPr>
        <w:t xml:space="preserve">N </w:t>
      </w:r>
      <w:r w:rsidRPr="00A70EAF">
        <w:rPr>
          <w:rFonts w:ascii="GHEA Grapalat" w:hAnsi="GHEA Grapalat" w:cs="Sylfaen"/>
          <w:sz w:val="20"/>
          <w:lang w:val="hy-AM"/>
        </w:rPr>
        <w:t>5) կամ կանխիկ փողի ձևով:</w:t>
      </w:r>
    </w:p>
    <w:p w14:paraId="1FB1CE9D" w14:textId="77777777" w:rsidR="00E30204" w:rsidRPr="00F566BF" w:rsidRDefault="00E30204" w:rsidP="00E30204">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5026D8" w14:textId="77777777" w:rsidR="00E30204" w:rsidRPr="00F566BF" w:rsidRDefault="00E30204" w:rsidP="00E3020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4EEDCB9" w14:textId="77777777" w:rsidR="00E30204" w:rsidRDefault="00E30204" w:rsidP="00E3020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r>
        <w:rPr>
          <w:rFonts w:ascii="GHEA Grapalat" w:hAnsi="GHEA Grapalat" w:cs="Arial"/>
          <w:sz w:val="20"/>
        </w:rPr>
        <w:t xml:space="preserve"> </w:t>
      </w:r>
      <w:r w:rsidRPr="0093002B">
        <w:rPr>
          <w:rFonts w:ascii="GHEA Grapalat" w:hAnsi="GHEA Grapalat" w:cs="Arial"/>
          <w:sz w:val="20"/>
          <w:lang w:val="hy-AM"/>
        </w:rPr>
        <w:t>նախատեսված ֆինանսական միջոցները գերազանցում են 25 մլն. ՀՀ դրամը, սակայն պայմանագրի ամբողջական կատ</w:t>
      </w:r>
      <w:r>
        <w:rPr>
          <w:rFonts w:ascii="GHEA Grapalat" w:hAnsi="GHEA Grapalat" w:cs="Arial"/>
          <w:sz w:val="20"/>
          <w:lang w:val="hy-AM"/>
        </w:rPr>
        <w:t>արման համար հետագայում ևս պահան</w:t>
      </w:r>
      <w:r w:rsidRPr="0093002B">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w:t>
      </w:r>
      <w:r>
        <w:rPr>
          <w:rFonts w:ascii="GHEA Grapalat" w:hAnsi="GHEA Grapalat" w:cs="Arial"/>
          <w:sz w:val="20"/>
        </w:rPr>
        <w:t xml:space="preserve"> </w:t>
      </w:r>
      <w:r w:rsidRPr="0093002B">
        <w:rPr>
          <w:rFonts w:ascii="GHEA Grapalat" w:hAnsi="GHEA Grapalat" w:cs="Sylfaen"/>
          <w:sz w:val="20"/>
          <w:lang w:val="hy-AM"/>
        </w:rPr>
        <w:t xml:space="preserve">(հավելված՝ </w:t>
      </w:r>
      <w:r>
        <w:rPr>
          <w:rFonts w:ascii="GHEA Grapalat" w:hAnsi="GHEA Grapalat" w:cs="Sylfaen"/>
          <w:sz w:val="20"/>
        </w:rPr>
        <w:t xml:space="preserve">N </w:t>
      </w:r>
      <w:r>
        <w:rPr>
          <w:rFonts w:ascii="GHEA Grapalat" w:hAnsi="GHEA Grapalat" w:cs="Sylfaen"/>
          <w:sz w:val="20"/>
          <w:lang w:val="hy-AM"/>
        </w:rPr>
        <w:t>5)</w:t>
      </w:r>
      <w:r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Pr>
          <w:rFonts w:ascii="GHEA Grapalat" w:hAnsi="GHEA Grapalat" w:cs="Arial"/>
          <w:sz w:val="20"/>
        </w:rPr>
        <w:t xml:space="preserve"> </w:t>
      </w:r>
      <w:r w:rsidRPr="0093002B">
        <w:rPr>
          <w:rFonts w:ascii="GHEA Grapalat" w:hAnsi="GHEA Grapalat" w:cs="Sylfaen"/>
          <w:sz w:val="20"/>
          <w:lang w:val="hy-AM"/>
        </w:rPr>
        <w:t>(հավելված՝</w:t>
      </w:r>
      <w:r w:rsidRPr="006820B2">
        <w:rPr>
          <w:rFonts w:ascii="GHEA Grapalat" w:hAnsi="GHEA Grapalat" w:cs="Sylfaen"/>
          <w:sz w:val="20"/>
          <w:lang w:val="hy-AM"/>
        </w:rPr>
        <w:t xml:space="preserve"> </w:t>
      </w:r>
      <w:r>
        <w:rPr>
          <w:rFonts w:ascii="GHEA Grapalat" w:hAnsi="GHEA Grapalat" w:cs="Sylfaen"/>
          <w:sz w:val="20"/>
        </w:rPr>
        <w:t xml:space="preserve">N </w:t>
      </w:r>
      <w:r w:rsidRPr="006820B2">
        <w:rPr>
          <w:rFonts w:ascii="GHEA Grapalat" w:hAnsi="GHEA Grapalat" w:cs="Sylfaen"/>
          <w:sz w:val="20"/>
          <w:lang w:val="hy-AM"/>
        </w:rPr>
        <w:t>5.1</w:t>
      </w:r>
      <w:r w:rsidRPr="0093002B">
        <w:rPr>
          <w:rFonts w:ascii="GHEA Grapalat" w:hAnsi="GHEA Grapalat" w:cs="Sylfaen"/>
          <w:sz w:val="20"/>
          <w:lang w:val="hy-AM"/>
        </w:rPr>
        <w:t>)</w:t>
      </w:r>
      <w:r w:rsidRPr="0093002B">
        <w:rPr>
          <w:rFonts w:ascii="GHEA Grapalat" w:hAnsi="GHEA Grapalat" w:cs="Arial"/>
          <w:sz w:val="20"/>
          <w:lang w:val="hy-AM"/>
        </w:rPr>
        <w:t xml:space="preserve"> կամ կանխիկ փողի ձևով: </w:t>
      </w:r>
    </w:p>
    <w:p w14:paraId="4A967E26" w14:textId="77777777" w:rsidR="00E30204" w:rsidRPr="003D47ED"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725997"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5FE3AAE7"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2050D6"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EC9F151" w14:textId="77777777" w:rsidR="00E30204"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2A5AFF9" w14:textId="095CCA56" w:rsidR="00147721" w:rsidRDefault="00147721" w:rsidP="00E43CB7">
      <w:pPr>
        <w:ind w:firstLine="375"/>
        <w:jc w:val="both"/>
        <w:rPr>
          <w:rFonts w:ascii="GHEA Grapalat" w:hAnsi="GHEA Grapalat" w:cs="Sylfaen"/>
          <w:sz w:val="20"/>
          <w:lang w:val="hy-AM"/>
        </w:rPr>
      </w:pPr>
    </w:p>
    <w:p w14:paraId="248ECC4E" w14:textId="77777777" w:rsidR="00096865" w:rsidRPr="006E0A77" w:rsidRDefault="008D5016" w:rsidP="00E43CB7">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43CB7">
      <w:pPr>
        <w:jc w:val="center"/>
        <w:rPr>
          <w:rFonts w:ascii="GHEA Grapalat" w:hAnsi="GHEA Grapalat"/>
          <w:b/>
          <w:sz w:val="12"/>
          <w:lang w:val="af-ZA"/>
        </w:rPr>
      </w:pPr>
    </w:p>
    <w:p w14:paraId="6B146AF3"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43CB7">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E43CB7">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43CB7">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43CB7">
      <w:pPr>
        <w:ind w:firstLine="567"/>
        <w:jc w:val="both"/>
        <w:rPr>
          <w:rFonts w:ascii="GHEA Grapalat" w:hAnsi="GHEA Grapalat" w:cs="Sylfaen"/>
          <w:sz w:val="20"/>
          <w:lang w:val="af-ZA"/>
        </w:rPr>
      </w:pPr>
    </w:p>
    <w:p w14:paraId="493DE9F9"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43CB7">
      <w:pPr>
        <w:jc w:val="center"/>
        <w:rPr>
          <w:rFonts w:ascii="GHEA Grapalat" w:hAnsi="GHEA Grapalat"/>
          <w:b/>
          <w:sz w:val="20"/>
          <w:lang w:val="af-ZA"/>
        </w:rPr>
      </w:pPr>
    </w:p>
    <w:p w14:paraId="5785B90F"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lastRenderedPageBreak/>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lastRenderedPageBreak/>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6B276CDC"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E43CB7">
      <w:pPr>
        <w:jc w:val="center"/>
        <w:rPr>
          <w:rFonts w:ascii="GHEA Grapalat" w:hAnsi="GHEA Grapalat" w:cs="Sylfaen"/>
          <w:b/>
          <w:szCs w:val="22"/>
          <w:lang w:val="es-ES"/>
        </w:rPr>
      </w:pPr>
      <w:r w:rsidRPr="006E0A77">
        <w:rPr>
          <w:rFonts w:ascii="GHEA Grapalat" w:hAnsi="GHEA Grapalat" w:cs="Sylfaen"/>
          <w:b/>
          <w:szCs w:val="22"/>
          <w:lang w:val="es-ES"/>
        </w:rPr>
        <w:br w:type="page"/>
      </w:r>
    </w:p>
    <w:p w14:paraId="0D2E6147" w14:textId="61C96913" w:rsidR="00096865" w:rsidRPr="006E0A77" w:rsidRDefault="00096865" w:rsidP="00E43CB7">
      <w:pPr>
        <w:jc w:val="center"/>
        <w:rPr>
          <w:rFonts w:ascii="GHEA Grapalat" w:hAnsi="GHEA Grapalat"/>
          <w:b/>
          <w:szCs w:val="22"/>
          <w:lang w:val="af-ZA"/>
        </w:rPr>
      </w:pPr>
      <w:r w:rsidRPr="006E0A77">
        <w:rPr>
          <w:rFonts w:ascii="GHEA Grapalat" w:hAnsi="GHEA Grapalat" w:cs="Sylfaen"/>
          <w:b/>
          <w:szCs w:val="22"/>
          <w:lang w:val="es-ES"/>
        </w:rPr>
        <w:lastRenderedPageBreak/>
        <w:t>ՄԱՍ</w:t>
      </w:r>
      <w:r w:rsidRPr="006E0A77">
        <w:rPr>
          <w:rFonts w:ascii="GHEA Grapalat" w:hAnsi="GHEA Grapalat"/>
          <w:b/>
          <w:szCs w:val="22"/>
          <w:lang w:val="af-ZA"/>
        </w:rPr>
        <w:t xml:space="preserve"> II</w:t>
      </w:r>
    </w:p>
    <w:p w14:paraId="3C998FC5" w14:textId="77777777" w:rsidR="00D354A7" w:rsidRPr="006E0A77" w:rsidRDefault="00D354A7" w:rsidP="00E43CB7">
      <w:pPr>
        <w:pStyle w:val="BodyText"/>
        <w:ind w:right="-7"/>
        <w:jc w:val="center"/>
        <w:rPr>
          <w:rFonts w:ascii="GHEA Grapalat" w:hAnsi="GHEA Grapalat" w:cs="Sylfaen"/>
          <w:b/>
          <w:sz w:val="6"/>
          <w:szCs w:val="22"/>
          <w:lang w:val="es-ES"/>
        </w:rPr>
      </w:pPr>
    </w:p>
    <w:p w14:paraId="4756A1D5" w14:textId="5374A2E2" w:rsidR="00096865" w:rsidRPr="006E0A77" w:rsidRDefault="00096865" w:rsidP="00E43CB7">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6915CE30" w:rsidR="00E05BFE" w:rsidRPr="006E0A77" w:rsidRDefault="00F941E5" w:rsidP="00E43CB7">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E43CB7">
      <w:pPr>
        <w:ind w:firstLine="567"/>
        <w:jc w:val="center"/>
        <w:rPr>
          <w:rFonts w:ascii="GHEA Grapalat" w:hAnsi="GHEA Grapalat"/>
          <w:szCs w:val="22"/>
          <w:lang w:val="af-ZA"/>
        </w:rPr>
      </w:pPr>
    </w:p>
    <w:p w14:paraId="2487BDA7"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43CB7">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43CB7">
      <w:pPr>
        <w:jc w:val="center"/>
        <w:rPr>
          <w:rFonts w:ascii="GHEA Grapalat" w:hAnsi="GHEA Grapalat"/>
          <w:b/>
          <w:szCs w:val="22"/>
          <w:lang w:val="af-ZA"/>
        </w:rPr>
      </w:pPr>
    </w:p>
    <w:p w14:paraId="12191833" w14:textId="16B4B165" w:rsidR="00096865" w:rsidRPr="006E0A77" w:rsidRDefault="008D5016" w:rsidP="00E43CB7">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43CB7">
      <w:pPr>
        <w:jc w:val="center"/>
        <w:rPr>
          <w:rFonts w:ascii="GHEA Grapalat" w:hAnsi="GHEA Grapalat"/>
          <w:b/>
          <w:sz w:val="20"/>
          <w:lang w:val="af-ZA"/>
        </w:rPr>
      </w:pPr>
    </w:p>
    <w:p w14:paraId="0D4FFD12" w14:textId="77777777" w:rsidR="00E05BFE" w:rsidRPr="006E0A77" w:rsidRDefault="00E05BFE" w:rsidP="00E43CB7">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E43CB7">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1F0ED242" w:rsidR="00E05BFE" w:rsidRPr="006E0A77" w:rsidRDefault="00E05BFE" w:rsidP="00E43CB7">
      <w:pPr>
        <w:ind w:firstLine="567"/>
        <w:jc w:val="both"/>
        <w:rPr>
          <w:rFonts w:ascii="GHEA Grapalat" w:hAnsi="GHEA Grapalat"/>
          <w:b/>
          <w:sz w:val="20"/>
          <w:szCs w:val="20"/>
          <w:lang w:val="es-ES"/>
        </w:rPr>
      </w:pPr>
      <w:r w:rsidRPr="006E0A77">
        <w:rPr>
          <w:rFonts w:ascii="GHEA Grapalat" w:hAnsi="GHEA Grapalat"/>
          <w:b/>
          <w:sz w:val="20"/>
          <w:szCs w:val="20"/>
          <w:lang w:val="es-ES"/>
        </w:rPr>
        <w:t>1) «Պիտանելիության չափորոշիչ».</w:t>
      </w:r>
    </w:p>
    <w:p w14:paraId="51FC478B" w14:textId="440CE07C" w:rsidR="00E05BFE" w:rsidRPr="006E0A77" w:rsidRDefault="00133678" w:rsidP="00E43CB7">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F7B5BC5" w:rsidR="00E05BFE" w:rsidRPr="006E0A77" w:rsidRDefault="00E05BFE" w:rsidP="00E43CB7">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1ED6F3AD" w14:textId="77777777" w:rsidR="00554DEE" w:rsidRPr="006E0A77" w:rsidRDefault="00E05BFE" w:rsidP="00554DEE">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554DEE" w:rsidRPr="006E0A77">
        <w:rPr>
          <w:rFonts w:ascii="GHEA Grapalat" w:eastAsia="Calibri" w:hAnsi="GHEA Grapalat"/>
          <w:b/>
          <w:sz w:val="20"/>
          <w:szCs w:val="20"/>
          <w:lang w:val="hy-AM"/>
        </w:rPr>
        <w:t>նախկինում կատարած պայմանագրի (համաձայնագրերի) պատճենները</w:t>
      </w:r>
      <w:r w:rsidR="00554DEE"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554DEE" w:rsidRPr="006E0A77">
        <w:rPr>
          <w:rFonts w:ascii="GHEA Grapalat" w:eastAsia="Calibri" w:hAnsi="GHEA Grapalat"/>
          <w:b/>
          <w:sz w:val="20"/>
          <w:szCs w:val="20"/>
          <w:lang w:val="hy-AM"/>
        </w:rPr>
        <w:t>նմանատիպ</w:t>
      </w:r>
      <w:r w:rsidR="00554DEE" w:rsidRPr="006E0A77">
        <w:rPr>
          <w:rFonts w:ascii="GHEA Grapalat" w:eastAsia="Calibri" w:hAnsi="GHEA Grapalat"/>
          <w:sz w:val="20"/>
          <w:szCs w:val="20"/>
          <w:lang w:val="hy-AM"/>
        </w:rPr>
        <w:t xml:space="preserve">  առնվազն մեկ պայմանագիր: </w:t>
      </w:r>
    </w:p>
    <w:p w14:paraId="1F7BD0A1" w14:textId="7C82D191" w:rsidR="0073403A" w:rsidRPr="008E3EC2" w:rsidRDefault="00AB7D45" w:rsidP="00E43CB7">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DE4B4C" w:rsidRPr="004515E8">
        <w:rPr>
          <w:rFonts w:ascii="GHEA Grapalat" w:eastAsiaTheme="minorHAnsi" w:hAnsi="GHEA Grapalat" w:cstheme="minorBidi"/>
          <w:b/>
          <w:sz w:val="20"/>
        </w:rPr>
        <w:t>Ն</w:t>
      </w:r>
      <w:r w:rsidR="00DE4B4C" w:rsidRPr="004515E8">
        <w:rPr>
          <w:rFonts w:ascii="GHEA Grapalat" w:eastAsiaTheme="minorHAnsi" w:hAnsi="GHEA Grapalat" w:cstheme="minorBidi"/>
          <w:b/>
          <w:sz w:val="20"/>
          <w:lang w:val="hy-AM"/>
        </w:rPr>
        <w:t xml:space="preserve">մանատիպ է համարվում </w:t>
      </w:r>
      <w:r w:rsidR="00DE4B4C"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00DE4B4C" w:rsidRPr="004515E8">
        <w:rPr>
          <w:rFonts w:ascii="GHEA Grapalat" w:eastAsia="GHEA Grapalat" w:hAnsi="GHEA Grapalat" w:cs="GHEA Grapalat"/>
          <w:b/>
          <w:sz w:val="20"/>
          <w:shd w:val="clear" w:color="auto" w:fill="FFFFFF"/>
        </w:rPr>
        <w:t xml:space="preserve"> կամ վերակառուցման</w:t>
      </w:r>
      <w:r w:rsidR="00DE4B4C">
        <w:rPr>
          <w:rFonts w:ascii="GHEA Grapalat" w:eastAsia="GHEA Grapalat" w:hAnsi="GHEA Grapalat" w:cs="GHEA Grapalat"/>
          <w:b/>
          <w:sz w:val="20"/>
          <w:shd w:val="clear" w:color="auto" w:fill="FFFFFF"/>
        </w:rPr>
        <w:t>/</w:t>
      </w:r>
      <w:r w:rsidR="00DE4B4C" w:rsidRPr="00F12131">
        <w:rPr>
          <w:rFonts w:ascii="GHEA Grapalat" w:eastAsia="GHEA Grapalat" w:hAnsi="GHEA Grapalat" w:cs="GHEA Grapalat"/>
          <w:b/>
          <w:sz w:val="20"/>
          <w:shd w:val="clear" w:color="auto" w:fill="FFFFFF"/>
        </w:rPr>
        <w:t xml:space="preserve"> </w:t>
      </w:r>
      <w:r w:rsidR="00DE4B4C" w:rsidRPr="004515E8">
        <w:rPr>
          <w:rFonts w:ascii="GHEA Grapalat" w:eastAsia="GHEA Grapalat" w:hAnsi="GHEA Grapalat" w:cs="GHEA Grapalat"/>
          <w:b/>
          <w:sz w:val="20"/>
          <w:shd w:val="clear" w:color="auto" w:fill="FFFFFF"/>
        </w:rPr>
        <w:t>հիմնանորոգման</w:t>
      </w:r>
      <w:r w:rsidR="00DE4B4C" w:rsidRPr="004515E8">
        <w:rPr>
          <w:rFonts w:ascii="GHEA Grapalat" w:hAnsi="GHEA Grapalat"/>
          <w:b/>
          <w:sz w:val="20"/>
          <w:lang w:val="hy-AM"/>
        </w:rPr>
        <w:t xml:space="preserve"> նախագծանախահաշվային փաստաթղթերի կազմումը՝</w:t>
      </w:r>
      <w:r w:rsidR="00DE4B4C"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639A6273" w:rsidR="007700D8" w:rsidRDefault="00E05BFE" w:rsidP="00E43CB7">
      <w:pPr>
        <w:pStyle w:val="NormalWeb"/>
        <w:tabs>
          <w:tab w:val="left" w:pos="360"/>
          <w:tab w:val="left" w:pos="450"/>
          <w:tab w:val="left" w:pos="630"/>
        </w:tabs>
        <w:spacing w:before="0" w:beforeAutospacing="0" w:after="0" w:afterAutospacing="0"/>
        <w:ind w:right="162"/>
        <w:jc w:val="both"/>
        <w:rPr>
          <w:rFonts w:ascii="GHEA Grapalat" w:eastAsia="Calibri" w:hAnsi="GHEA Grapalat"/>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4C2799">
        <w:rPr>
          <w:rFonts w:ascii="GHEA Grapalat" w:eastAsia="Calibri" w:hAnsi="GHEA Grapalat"/>
          <w:sz w:val="20"/>
          <w:szCs w:val="20"/>
        </w:rPr>
        <w:t>որին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կցվում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են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փաստաթղթերը՝</w:t>
      </w:r>
      <w:r w:rsidR="007700D8" w:rsidRPr="004C2799">
        <w:rPr>
          <w:rFonts w:ascii="GHEA Grapalat" w:eastAsia="Calibri" w:hAnsi="GHEA Grapalat"/>
          <w:sz w:val="20"/>
          <w:szCs w:val="20"/>
          <w:lang w:val="es-ES"/>
        </w:rPr>
        <w:t xml:space="preserve"> </w:t>
      </w:r>
      <w:r w:rsidR="004C2799" w:rsidRPr="004C2799">
        <w:rPr>
          <w:rFonts w:ascii="GHEA Grapalat" w:eastAsia="GHEA Grapalat" w:hAnsi="GHEA Grapalat" w:cs="GHEA Grapalat"/>
          <w:sz w:val="20"/>
          <w:szCs w:val="20"/>
        </w:rPr>
        <w:t xml:space="preserve">համապատասխան լիազորված մարմինների կողմից </w:t>
      </w:r>
      <w:r w:rsidR="004C2799" w:rsidRPr="004C2799">
        <w:rPr>
          <w:rFonts w:ascii="GHEA Grapalat" w:eastAsia="GHEA Grapalat" w:hAnsi="GHEA Grapalat" w:cs="GHEA Grapalat"/>
          <w:sz w:val="20"/>
          <w:szCs w:val="20"/>
          <w:lang w:val="hy-AM"/>
        </w:rPr>
        <w:t xml:space="preserve">տրված </w:t>
      </w:r>
      <w:r w:rsidR="004C2799" w:rsidRPr="004C2799">
        <w:rPr>
          <w:rFonts w:ascii="GHEA Grapalat" w:eastAsia="GHEA Grapalat" w:hAnsi="GHEA Grapalat" w:cs="GHEA Grapalat"/>
          <w:sz w:val="20"/>
          <w:szCs w:val="20"/>
        </w:rPr>
        <w:t>արտոնագրերը</w:t>
      </w:r>
      <w:r w:rsidR="004C2799" w:rsidRPr="004C2799">
        <w:rPr>
          <w:rFonts w:ascii="GHEA Grapalat" w:eastAsia="GHEA Grapalat" w:hAnsi="GHEA Grapalat" w:cs="GHEA Grapalat"/>
          <w:sz w:val="20"/>
          <w:szCs w:val="20"/>
          <w:lang w:val="hy-AM"/>
        </w:rPr>
        <w:t>, իսկ նախահաշիվ կազմող մասնագետի համար ԲՈՒՀ-ի կողմից տրված դիպլոմը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ինչպես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նաև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բոլոր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մասնագետների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վերջիններիս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համաձայնությունները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առարկա</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հանդիսացող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ծառայությունները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մատուցելու</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վերաբերյալ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Մասնակցի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աշխատակազմում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ներգրավված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մասնագիտական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ռեսուրսի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փորձառությունը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գնահատվում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է</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հրավերով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սահմանված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նմանատիպ</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օբյեկտների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կատարված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աշխատանքների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գործատուի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այլ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հիմնավորող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վրա</w:t>
      </w:r>
      <w:r w:rsidR="007700D8" w:rsidRPr="004C2799">
        <w:rPr>
          <w:rFonts w:ascii="GHEA Grapalat" w:eastAsia="Calibri" w:hAnsi="GHEA Grapalat"/>
          <w:sz w:val="20"/>
          <w:szCs w:val="20"/>
          <w:lang w:val="es-ES"/>
        </w:rPr>
        <w:t>:</w:t>
      </w:r>
    </w:p>
    <w:p w14:paraId="3C4D6934" w14:textId="588C19C2" w:rsidR="00944703" w:rsidRDefault="00944703" w:rsidP="00944703">
      <w:pPr>
        <w:ind w:firstLine="567"/>
        <w:jc w:val="both"/>
        <w:rPr>
          <w:rFonts w:ascii="GHEA Grapalat" w:hAnsi="GHEA Grapalat" w:cs="Sylfaen"/>
          <w:sz w:val="20"/>
          <w:lang w:val="hy-AM"/>
        </w:rPr>
      </w:pPr>
      <w:r w:rsidRPr="006E0A77">
        <w:rPr>
          <w:rFonts w:ascii="GHEA Grapalat" w:hAnsi="GHEA Grapalat" w:cs="Sylfaen"/>
          <w:b/>
          <w:sz w:val="20"/>
          <w:lang w:val="af-ZA"/>
        </w:rPr>
        <w:t>2.</w:t>
      </w:r>
      <w:r>
        <w:rPr>
          <w:rFonts w:ascii="GHEA Grapalat" w:hAnsi="GHEA Grapalat" w:cs="Sylfaen"/>
          <w:b/>
          <w:sz w:val="20"/>
          <w:lang w:val="af-ZA"/>
        </w:rPr>
        <w:t>5</w:t>
      </w:r>
      <w:r w:rsidRPr="006E0A77">
        <w:rPr>
          <w:rFonts w:ascii="GHEA Grapalat" w:hAnsi="GHEA Grapalat" w:cs="Sylfaen"/>
          <w:b/>
          <w:sz w:val="20"/>
          <w:lang w:val="af-ZA"/>
        </w:rPr>
        <w:t xml:space="preserve">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0EF5CDB5" w14:textId="5168342D" w:rsidR="001E1656" w:rsidRDefault="001E1656" w:rsidP="00E43CB7">
      <w:pPr>
        <w:tabs>
          <w:tab w:val="left" w:pos="630"/>
        </w:tabs>
        <w:ind w:right="180"/>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944703">
        <w:rPr>
          <w:rFonts w:ascii="GHEA Grapalat" w:hAnsi="GHEA Grapalat"/>
          <w:b/>
          <w:sz w:val="20"/>
        </w:rPr>
        <w:t>6</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014A1458" w:rsidR="00E05BFE" w:rsidRPr="0033547D" w:rsidRDefault="00A3565C" w:rsidP="00E43CB7">
      <w:pPr>
        <w:pStyle w:val="norm"/>
        <w:spacing w:line="240" w:lineRule="auto"/>
        <w:ind w:right="180" w:firstLine="0"/>
        <w:rPr>
          <w:rFonts w:ascii="GHEA Grapalat" w:hAnsi="GHEA Grapalat" w:cs="Sylfaen"/>
          <w:sz w:val="20"/>
          <w:szCs w:val="24"/>
          <w:lang w:val="hy-AM" w:eastAsia="en-US"/>
        </w:rPr>
      </w:pPr>
      <w:r>
        <w:rPr>
          <w:rFonts w:ascii="GHEA Grapalat" w:hAnsi="GHEA Grapalat" w:cs="Sylfaen"/>
          <w:sz w:val="20"/>
          <w:lang w:val="af-ZA"/>
        </w:rPr>
        <w:t xml:space="preserve">        </w:t>
      </w:r>
      <w:r w:rsidR="00E05BFE" w:rsidRPr="0033547D">
        <w:rPr>
          <w:rFonts w:ascii="GHEA Grapalat" w:hAnsi="GHEA Grapalat" w:cs="Sylfaen"/>
          <w:sz w:val="20"/>
          <w:lang w:val="af-ZA"/>
        </w:rPr>
        <w:t>2.</w:t>
      </w:r>
      <w:r w:rsidR="00944703">
        <w:rPr>
          <w:rFonts w:ascii="GHEA Grapalat" w:hAnsi="GHEA Grapalat" w:cs="Sylfaen"/>
          <w:sz w:val="20"/>
          <w:lang w:val="af-ZA"/>
        </w:rPr>
        <w:t>7</w:t>
      </w:r>
      <w:r w:rsidR="00E05BFE" w:rsidRPr="0033547D">
        <w:rPr>
          <w:rFonts w:ascii="GHEA Grapalat" w:hAnsi="GHEA Grapalat" w:cs="Sylfaen"/>
          <w:sz w:val="20"/>
          <w:lang w:val="af-ZA"/>
        </w:rPr>
        <w:t xml:space="preserve">  </w:t>
      </w:r>
      <w:r w:rsidR="00E05BFE" w:rsidRPr="0033547D">
        <w:rPr>
          <w:rFonts w:ascii="GHEA Grapalat" w:hAnsi="GHEA Grapalat" w:cs="Sylfaen"/>
          <w:sz w:val="20"/>
          <w:szCs w:val="24"/>
          <w:lang w:eastAsia="en-US"/>
        </w:rPr>
        <w:t>գործակալության</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պայմանագրի</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պատճենը</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և</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դրա</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կողմ</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հանդիսացող</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անձի</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տվյալները</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եթե</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պայմանագիրն</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իրականացվելու</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է</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գործակալության</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միջոցով</w:t>
      </w:r>
      <w:r w:rsidR="00411C5E">
        <w:rPr>
          <w:rFonts w:ascii="GHEA Grapalat" w:hAnsi="GHEA Grapalat" w:cs="Sylfaen"/>
          <w:sz w:val="20"/>
          <w:szCs w:val="24"/>
          <w:lang w:val="af-ZA" w:eastAsia="en-US"/>
        </w:rPr>
        <w:t>,</w:t>
      </w:r>
    </w:p>
    <w:p w14:paraId="22AE136F" w14:textId="69B80282" w:rsidR="00E05BFE" w:rsidRDefault="00A3565C" w:rsidP="00E43CB7">
      <w:pPr>
        <w:pStyle w:val="FootnoteText"/>
        <w:ind w:right="180"/>
        <w:jc w:val="both"/>
        <w:rPr>
          <w:rFonts w:ascii="GHEA Grapalat" w:hAnsi="GHEA Grapalat" w:cs="Sylfaen"/>
          <w:szCs w:val="24"/>
          <w:lang w:val="hy-AM" w:eastAsia="en-US"/>
        </w:rPr>
      </w:pPr>
      <w:r>
        <w:rPr>
          <w:rFonts w:ascii="GHEA Grapalat" w:hAnsi="GHEA Grapalat" w:cs="Sylfaen"/>
          <w:szCs w:val="24"/>
          <w:lang w:val="en-US" w:eastAsia="en-US"/>
        </w:rPr>
        <w:t xml:space="preserve">        </w:t>
      </w:r>
      <w:r w:rsidR="00E05BFE" w:rsidRPr="0033547D">
        <w:rPr>
          <w:rFonts w:ascii="GHEA Grapalat" w:hAnsi="GHEA Grapalat" w:cs="Sylfaen"/>
          <w:szCs w:val="24"/>
          <w:lang w:val="hy-AM" w:eastAsia="en-US"/>
        </w:rPr>
        <w:t>2.</w:t>
      </w:r>
      <w:r w:rsidR="00944703">
        <w:rPr>
          <w:rFonts w:ascii="GHEA Grapalat" w:hAnsi="GHEA Grapalat" w:cs="Sylfaen"/>
          <w:szCs w:val="24"/>
          <w:lang w:val="en-US" w:eastAsia="en-US"/>
        </w:rPr>
        <w:t>8</w:t>
      </w:r>
      <w:r w:rsidR="00E05BFE" w:rsidRPr="0033547D">
        <w:rPr>
          <w:rFonts w:ascii="GHEA Grapalat" w:hAnsi="GHEA Grapalat" w:cs="Sylfaen"/>
          <w:szCs w:val="24"/>
          <w:lang w:val="hy-AM" w:eastAsia="en-US"/>
        </w:rPr>
        <w:t xml:space="preserve"> համատեղ գործունեության պայմանագիրը, եթե մասնակիցները գնման ընթացակարգին մասնակցում են համատեղ գործու</w:t>
      </w:r>
      <w:r w:rsidR="0033547D">
        <w:rPr>
          <w:rFonts w:ascii="GHEA Grapalat" w:hAnsi="GHEA Grapalat" w:cs="Sylfaen"/>
          <w:szCs w:val="24"/>
          <w:lang w:val="hy-AM" w:eastAsia="en-US"/>
        </w:rPr>
        <w:t>նեության կարգով (կոնսորցիումով)</w:t>
      </w:r>
      <w:r w:rsidR="0033547D">
        <w:rPr>
          <w:rFonts w:ascii="GHEA Grapalat" w:hAnsi="GHEA Grapalat" w:cs="Sylfaen"/>
          <w:szCs w:val="24"/>
          <w:lang w:val="en-US" w:eastAsia="en-US"/>
        </w:rPr>
        <w:t>:</w:t>
      </w:r>
      <w:r w:rsidR="00E05BFE" w:rsidRPr="0033547D">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DD93331" w14:textId="77777777" w:rsidR="00554DEE" w:rsidRPr="006E0A77" w:rsidRDefault="00554DEE" w:rsidP="007C5224">
      <w:pPr>
        <w:ind w:firstLine="567"/>
        <w:jc w:val="both"/>
        <w:rPr>
          <w:rFonts w:ascii="GHEA Grapalat" w:hAnsi="GHEA Grapalat"/>
          <w:sz w:val="20"/>
          <w:vertAlign w:val="superscript"/>
          <w:lang w:val="af-ZA"/>
        </w:rPr>
      </w:pPr>
    </w:p>
    <w:p w14:paraId="06FD368B" w14:textId="708DBD5C" w:rsidR="002C4DBF" w:rsidRPr="006E0A77" w:rsidRDefault="007700D8" w:rsidP="00E43CB7">
      <w:pPr>
        <w:tabs>
          <w:tab w:val="left" w:pos="540"/>
        </w:tabs>
        <w:ind w:right="180"/>
        <w:jc w:val="both"/>
        <w:rPr>
          <w:rFonts w:ascii="GHEA Grapalat" w:hAnsi="GHEA Grapalat"/>
          <w:sz w:val="20"/>
          <w:szCs w:val="20"/>
          <w:lang w:val="es-ES"/>
        </w:rPr>
      </w:pPr>
      <w:r w:rsidRPr="006E0A77">
        <w:rPr>
          <w:rFonts w:ascii="GHEA Grapalat" w:hAnsi="GHEA Grapalat"/>
          <w:b/>
          <w:sz w:val="20"/>
          <w:lang w:val="hy-AM"/>
        </w:rPr>
        <w:lastRenderedPageBreak/>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647BA91D" w:rsidR="002E11D1" w:rsidRPr="006E0A77" w:rsidRDefault="00A3565C" w:rsidP="00E43CB7">
      <w:pPr>
        <w:ind w:right="180"/>
        <w:jc w:val="both"/>
        <w:rPr>
          <w:rFonts w:ascii="GHEA Grapalat" w:hAnsi="GHEA Grapalat" w:cs="Sylfaen"/>
          <w:sz w:val="20"/>
          <w:lang w:val="af-ZA"/>
        </w:rPr>
      </w:pPr>
      <w:r>
        <w:rPr>
          <w:rFonts w:ascii="GHEA Grapalat" w:hAnsi="GHEA Grapalat" w:cs="Sylfaen"/>
          <w:b/>
          <w:sz w:val="20"/>
          <w:lang w:val="af-ZA"/>
        </w:rPr>
        <w:t xml:space="preserve">       </w:t>
      </w:r>
      <w:r w:rsidR="00096865" w:rsidRPr="006E0A77">
        <w:rPr>
          <w:rFonts w:ascii="GHEA Grapalat" w:hAnsi="GHEA Grapalat" w:cs="Sylfaen"/>
          <w:b/>
          <w:sz w:val="20"/>
          <w:lang w:val="af-ZA"/>
        </w:rPr>
        <w:t>2.</w:t>
      </w:r>
      <w:r w:rsidR="007C5224">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174E0AD9"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E05BFE" w:rsidRPr="006E0A77">
        <w:rPr>
          <w:rFonts w:ascii="GHEA Grapalat" w:hAnsi="GHEA Grapalat" w:cs="Sylfaen"/>
          <w:sz w:val="20"/>
          <w:lang w:val="hy-AM"/>
        </w:rPr>
        <w:t>2.</w:t>
      </w:r>
      <w:r w:rsidR="007C5224">
        <w:rPr>
          <w:rFonts w:ascii="GHEA Grapalat" w:hAnsi="GHEA Grapalat" w:cs="Sylfaen"/>
          <w:sz w:val="20"/>
        </w:rPr>
        <w:t>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0FE5813B"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E05BFE" w:rsidRPr="006E0A77">
        <w:rPr>
          <w:rFonts w:ascii="GHEA Grapalat" w:hAnsi="GHEA Grapalat" w:cs="Sylfaen"/>
          <w:sz w:val="20"/>
          <w:lang w:val="hy-AM"/>
        </w:rPr>
        <w:t>2.1</w:t>
      </w:r>
      <w:r w:rsidR="007C5224">
        <w:rPr>
          <w:rFonts w:ascii="GHEA Grapalat" w:hAnsi="GHEA Grapalat" w:cs="Sylfaen"/>
          <w:sz w:val="20"/>
        </w:rPr>
        <w:t>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43CB7">
      <w:pPr>
        <w:jc w:val="center"/>
        <w:rPr>
          <w:rFonts w:ascii="GHEA Grapalat" w:hAnsi="GHEA Grapalat"/>
          <w:b/>
          <w:sz w:val="20"/>
          <w:lang w:val="af-ZA"/>
        </w:rPr>
      </w:pPr>
    </w:p>
    <w:p w14:paraId="6903311B"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6C59530B" w14:textId="77777777" w:rsidR="00CF2A33" w:rsidRPr="002D19C1" w:rsidRDefault="001B50B6" w:rsidP="00E43CB7">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2D19C1">
        <w:rPr>
          <w:rFonts w:ascii="GHEA Grapalat" w:hAnsi="GHEA Grapalat" w:cs="Sylfaen"/>
          <w:b/>
          <w:sz w:val="20"/>
          <w:lang w:val="es-ES"/>
        </w:rPr>
        <w:lastRenderedPageBreak/>
        <w:t>Հավելված</w:t>
      </w:r>
      <w:r w:rsidR="00CF2A33" w:rsidRPr="002D19C1">
        <w:rPr>
          <w:rFonts w:ascii="GHEA Grapalat" w:hAnsi="GHEA Grapalat" w:cs="Arial"/>
          <w:b/>
          <w:sz w:val="20"/>
          <w:lang w:val="es-ES"/>
        </w:rPr>
        <w:t xml:space="preserve"> N 1</w:t>
      </w:r>
    </w:p>
    <w:p w14:paraId="39D3C0C3" w14:textId="77665E1F" w:rsidR="00CF2A33" w:rsidRPr="002D19C1" w:rsidRDefault="00153FF2" w:rsidP="00E43CB7">
      <w:pPr>
        <w:pStyle w:val="BodyTextIndent3"/>
        <w:spacing w:line="240" w:lineRule="auto"/>
        <w:jc w:val="right"/>
        <w:rPr>
          <w:rFonts w:ascii="GHEA Grapalat" w:hAnsi="GHEA Grapalat" w:cs="Arial"/>
          <w:b/>
          <w:lang w:val="es-ES"/>
        </w:rPr>
      </w:pPr>
      <w:r w:rsidRPr="002D19C1">
        <w:rPr>
          <w:rFonts w:ascii="GHEA Grapalat" w:hAnsi="GHEA Grapalat"/>
          <w:b/>
          <w:lang w:val="es-ES"/>
        </w:rPr>
        <w:t>ՀՀՔԿ-ԲՄԽԾՁԲ-</w:t>
      </w:r>
      <w:r w:rsidR="00482A73" w:rsidRPr="002D19C1">
        <w:rPr>
          <w:rFonts w:ascii="GHEA Grapalat" w:hAnsi="GHEA Grapalat"/>
          <w:b/>
          <w:lang w:val="es-ES"/>
        </w:rPr>
        <w:t>2</w:t>
      </w:r>
      <w:r w:rsidR="007C5224" w:rsidRPr="002D19C1">
        <w:rPr>
          <w:rFonts w:ascii="GHEA Grapalat" w:hAnsi="GHEA Grapalat"/>
          <w:b/>
          <w:lang w:val="es-ES"/>
        </w:rPr>
        <w:t>6</w:t>
      </w:r>
      <w:r w:rsidR="00482A73" w:rsidRPr="002D19C1">
        <w:rPr>
          <w:rFonts w:ascii="GHEA Grapalat" w:hAnsi="GHEA Grapalat"/>
          <w:b/>
          <w:lang w:val="es-ES"/>
        </w:rPr>
        <w:t>/</w:t>
      </w:r>
      <w:r w:rsidR="002D19C1" w:rsidRPr="002D19C1">
        <w:rPr>
          <w:rFonts w:ascii="GHEA Grapalat" w:hAnsi="GHEA Grapalat"/>
          <w:b/>
          <w:lang w:val="es-ES"/>
        </w:rPr>
        <w:t>1</w:t>
      </w:r>
      <w:r w:rsidR="00CF2A33" w:rsidRPr="002D19C1">
        <w:rPr>
          <w:rFonts w:ascii="GHEA Grapalat" w:hAnsi="GHEA Grapalat"/>
          <w:b/>
          <w:lang w:val="es-ES"/>
        </w:rPr>
        <w:t xml:space="preserve"> </w:t>
      </w:r>
      <w:r w:rsidR="00CF2A33" w:rsidRPr="002D19C1">
        <w:rPr>
          <w:rFonts w:ascii="GHEA Grapalat" w:hAnsi="GHEA Grapalat" w:cs="Sylfaen"/>
          <w:b/>
          <w:lang w:val="es-ES"/>
        </w:rPr>
        <w:t>ծածկագրով</w:t>
      </w:r>
    </w:p>
    <w:p w14:paraId="0B96C4BF" w14:textId="40D3B7BC" w:rsidR="00CF2A33" w:rsidRPr="002D19C1" w:rsidRDefault="002B0934" w:rsidP="00E43CB7">
      <w:pPr>
        <w:pStyle w:val="BodyTextIndent3"/>
        <w:spacing w:line="240" w:lineRule="auto"/>
        <w:jc w:val="right"/>
        <w:rPr>
          <w:rFonts w:ascii="GHEA Grapalat" w:hAnsi="GHEA Grapalat" w:cs="Arial"/>
          <w:b/>
          <w:lang w:val="es-ES"/>
        </w:rPr>
      </w:pPr>
      <w:r w:rsidRPr="002D19C1">
        <w:rPr>
          <w:rFonts w:ascii="GHEA Grapalat" w:hAnsi="GHEA Grapalat" w:cs="Sylfaen"/>
          <w:b/>
          <w:lang w:val="es-ES"/>
        </w:rPr>
        <w:t>բաց մրցույթի</w:t>
      </w:r>
      <w:r w:rsidR="00CF2A33" w:rsidRPr="002D19C1">
        <w:rPr>
          <w:rFonts w:ascii="GHEA Grapalat" w:hAnsi="GHEA Grapalat" w:cs="Arial"/>
          <w:b/>
          <w:lang w:val="es-ES"/>
        </w:rPr>
        <w:t xml:space="preserve"> </w:t>
      </w:r>
      <w:r w:rsidR="00CF2A33" w:rsidRPr="002D19C1">
        <w:rPr>
          <w:rFonts w:ascii="GHEA Grapalat" w:hAnsi="GHEA Grapalat" w:cs="Sylfaen"/>
          <w:b/>
          <w:lang w:val="es-ES"/>
        </w:rPr>
        <w:t>հրավերի</w:t>
      </w:r>
    </w:p>
    <w:p w14:paraId="320686F0" w14:textId="77777777" w:rsidR="00CF2A33" w:rsidRPr="002D19C1" w:rsidRDefault="00CF2A33" w:rsidP="00E43CB7">
      <w:pPr>
        <w:jc w:val="center"/>
        <w:rPr>
          <w:rFonts w:ascii="GHEA Grapalat" w:hAnsi="GHEA Grapalat" w:cs="Sylfaen"/>
          <w:b/>
          <w:lang w:val="es-ES"/>
        </w:rPr>
      </w:pPr>
    </w:p>
    <w:p w14:paraId="3F737DD4" w14:textId="77777777" w:rsidR="00CF2A33" w:rsidRPr="002D19C1" w:rsidRDefault="00CF2A33" w:rsidP="00E43CB7">
      <w:pPr>
        <w:jc w:val="center"/>
        <w:rPr>
          <w:rFonts w:ascii="GHEA Grapalat" w:hAnsi="GHEA Grapalat" w:cs="Arial"/>
          <w:b/>
          <w:lang w:val="es-ES"/>
        </w:rPr>
      </w:pPr>
      <w:r w:rsidRPr="002D19C1">
        <w:rPr>
          <w:rFonts w:ascii="GHEA Grapalat" w:hAnsi="GHEA Grapalat" w:cs="Sylfaen"/>
          <w:b/>
          <w:lang w:val="es-ES"/>
        </w:rPr>
        <w:t>ԴԻՄՈՒՄՀԱՅՏԱՐԱՐՈՒԹՅՈՒՆ</w:t>
      </w:r>
    </w:p>
    <w:p w14:paraId="4CAF0349" w14:textId="17331E8A" w:rsidR="00CF2A33" w:rsidRPr="002D19C1" w:rsidRDefault="002B0934" w:rsidP="00E43CB7">
      <w:pPr>
        <w:pStyle w:val="Heading6"/>
        <w:jc w:val="center"/>
        <w:rPr>
          <w:rFonts w:ascii="GHEA Grapalat" w:hAnsi="GHEA Grapalat" w:cs="Arial"/>
          <w:color w:val="auto"/>
          <w:sz w:val="24"/>
          <w:szCs w:val="24"/>
          <w:lang w:val="es-ES"/>
        </w:rPr>
      </w:pPr>
      <w:r w:rsidRPr="002D19C1">
        <w:rPr>
          <w:rFonts w:ascii="GHEA Grapalat" w:hAnsi="GHEA Grapalat" w:cs="Sylfaen"/>
          <w:color w:val="auto"/>
          <w:sz w:val="24"/>
          <w:szCs w:val="24"/>
          <w:lang w:val="es-ES"/>
        </w:rPr>
        <w:t>բաց մրցույթի</w:t>
      </w:r>
      <w:r w:rsidR="00050CFA" w:rsidRPr="002D19C1">
        <w:rPr>
          <w:rFonts w:ascii="GHEA Grapalat" w:hAnsi="GHEA Grapalat" w:cs="Sylfaen"/>
          <w:color w:val="auto"/>
          <w:sz w:val="24"/>
          <w:szCs w:val="24"/>
          <w:lang w:val="es-ES"/>
        </w:rPr>
        <w:t>ն</w:t>
      </w:r>
      <w:r w:rsidR="00CF2A33" w:rsidRPr="002D19C1">
        <w:rPr>
          <w:rFonts w:ascii="GHEA Grapalat" w:hAnsi="GHEA Grapalat" w:cs="Sylfaen"/>
          <w:color w:val="auto"/>
          <w:sz w:val="24"/>
          <w:szCs w:val="24"/>
          <w:lang w:val="es-ES"/>
        </w:rPr>
        <w:t xml:space="preserve"> մասնակցելու</w:t>
      </w:r>
      <w:r w:rsidR="00CF2A33" w:rsidRPr="002D19C1">
        <w:rPr>
          <w:rFonts w:ascii="GHEA Grapalat" w:hAnsi="GHEA Grapalat" w:cs="Arial"/>
          <w:color w:val="auto"/>
          <w:sz w:val="24"/>
          <w:szCs w:val="24"/>
          <w:lang w:val="es-ES"/>
        </w:rPr>
        <w:t xml:space="preserve">  </w:t>
      </w:r>
    </w:p>
    <w:p w14:paraId="711DD61E" w14:textId="77777777" w:rsidR="00CF2A33" w:rsidRPr="002D19C1" w:rsidRDefault="00CF2A33" w:rsidP="00E43CB7">
      <w:pPr>
        <w:rPr>
          <w:lang w:val="es-ES" w:eastAsia="ru-RU"/>
        </w:rPr>
      </w:pPr>
    </w:p>
    <w:p w14:paraId="20AC2B7F" w14:textId="77777777" w:rsidR="00CF2A33" w:rsidRPr="002D19C1" w:rsidRDefault="00CF2A33" w:rsidP="00E43CB7">
      <w:pPr>
        <w:jc w:val="both"/>
        <w:rPr>
          <w:rFonts w:ascii="GHEA Grapalat" w:hAnsi="GHEA Grapalat" w:cs="Arial"/>
          <w:sz w:val="20"/>
          <w:szCs w:val="20"/>
          <w:lang w:val="es-ES"/>
        </w:rPr>
      </w:pPr>
      <w:r w:rsidRPr="002D19C1">
        <w:rPr>
          <w:rFonts w:ascii="GHEA Grapalat" w:hAnsi="GHEA Grapalat"/>
          <w:sz w:val="22"/>
          <w:szCs w:val="22"/>
          <w:u w:val="single"/>
          <w:lang w:val="es-ES"/>
        </w:rPr>
        <w:t xml:space="preserve">                                                             </w:t>
      </w:r>
      <w:r w:rsidRPr="002D19C1">
        <w:rPr>
          <w:rFonts w:ascii="GHEA Grapalat" w:hAnsi="GHEA Grapalat"/>
          <w:sz w:val="22"/>
          <w:szCs w:val="22"/>
          <w:u w:val="single"/>
          <w:lang w:val="es-ES"/>
        </w:rPr>
        <w:tab/>
      </w:r>
      <w:r w:rsidRPr="002D19C1">
        <w:rPr>
          <w:rFonts w:ascii="GHEA Grapalat" w:hAnsi="GHEA Grapalat"/>
          <w:sz w:val="22"/>
          <w:szCs w:val="22"/>
          <w:u w:val="single"/>
          <w:lang w:val="es-ES"/>
        </w:rPr>
        <w:tab/>
        <w:t xml:space="preserve">       </w:t>
      </w:r>
      <w:r w:rsidRPr="002D19C1">
        <w:rPr>
          <w:rFonts w:ascii="GHEA Grapalat" w:hAnsi="GHEA Grapalat"/>
          <w:sz w:val="22"/>
          <w:szCs w:val="22"/>
          <w:lang w:val="es-ES"/>
        </w:rPr>
        <w:t xml:space="preserve"> </w:t>
      </w:r>
      <w:r w:rsidRPr="002D19C1">
        <w:rPr>
          <w:rFonts w:ascii="GHEA Grapalat" w:hAnsi="GHEA Grapalat" w:cs="Sylfaen"/>
          <w:sz w:val="20"/>
          <w:szCs w:val="20"/>
          <w:lang w:val="es-ES"/>
        </w:rPr>
        <w:t>հայտնում</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է</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որ</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ցանկություն</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ունի</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մասնակցել</w:t>
      </w:r>
    </w:p>
    <w:p w14:paraId="080D5E83" w14:textId="77777777" w:rsidR="00CF2A33" w:rsidRPr="002D19C1" w:rsidRDefault="00CF2A33" w:rsidP="00E43CB7">
      <w:pPr>
        <w:jc w:val="both"/>
        <w:rPr>
          <w:rFonts w:ascii="GHEA Grapalat" w:hAnsi="GHEA Grapalat"/>
          <w:sz w:val="22"/>
          <w:szCs w:val="22"/>
          <w:vertAlign w:val="superscript"/>
          <w:lang w:val="es-ES"/>
        </w:rPr>
      </w:pPr>
      <w:r w:rsidRPr="002D19C1">
        <w:rPr>
          <w:rFonts w:ascii="GHEA Grapalat" w:hAnsi="GHEA Grapalat"/>
          <w:vertAlign w:val="superscript"/>
          <w:lang w:val="es-ES"/>
        </w:rPr>
        <w:t xml:space="preserve">               </w:t>
      </w:r>
      <w:r w:rsidRPr="002D19C1">
        <w:rPr>
          <w:rFonts w:ascii="GHEA Grapalat" w:hAnsi="GHEA Grapalat"/>
          <w:lang w:val="es-ES"/>
        </w:rPr>
        <w:t xml:space="preserve">            </w:t>
      </w:r>
      <w:r w:rsidRPr="002D19C1">
        <w:rPr>
          <w:rFonts w:ascii="GHEA Grapalat" w:hAnsi="GHEA Grapalat" w:cs="Sylfaen"/>
          <w:vertAlign w:val="superscript"/>
          <w:lang w:val="es-ES"/>
        </w:rPr>
        <w:t>մասնակցի</w:t>
      </w:r>
      <w:r w:rsidRPr="002D19C1">
        <w:rPr>
          <w:rFonts w:ascii="GHEA Grapalat" w:hAnsi="GHEA Grapalat" w:cs="Arial"/>
          <w:vertAlign w:val="superscript"/>
          <w:lang w:val="es-ES"/>
        </w:rPr>
        <w:t xml:space="preserve"> </w:t>
      </w:r>
      <w:r w:rsidRPr="002D19C1">
        <w:rPr>
          <w:rFonts w:ascii="GHEA Grapalat" w:hAnsi="GHEA Grapalat" w:cs="Sylfaen"/>
          <w:vertAlign w:val="superscript"/>
          <w:lang w:val="es-ES"/>
        </w:rPr>
        <w:t>անվանումը</w:t>
      </w:r>
      <w:r w:rsidRPr="002D19C1">
        <w:rPr>
          <w:rFonts w:ascii="GHEA Grapalat" w:hAnsi="GHEA Grapalat" w:cs="Arial"/>
          <w:vertAlign w:val="superscript"/>
          <w:lang w:val="es-ES"/>
        </w:rPr>
        <w:t xml:space="preserve"> </w:t>
      </w:r>
    </w:p>
    <w:p w14:paraId="03EF83FC" w14:textId="397D6693" w:rsidR="00CF2A33" w:rsidRPr="006E0A77" w:rsidRDefault="00CF2A33" w:rsidP="00E43CB7">
      <w:pPr>
        <w:jc w:val="both"/>
        <w:rPr>
          <w:rFonts w:ascii="GHEA Grapalat" w:hAnsi="GHEA Grapalat"/>
          <w:sz w:val="22"/>
          <w:szCs w:val="22"/>
          <w:u w:val="single"/>
          <w:lang w:val="es-ES"/>
        </w:rPr>
      </w:pPr>
      <w:r w:rsidRPr="002D19C1">
        <w:rPr>
          <w:rFonts w:ascii="GHEA Grapalat" w:hAnsi="GHEA Grapalat" w:cs="Sylfaen"/>
          <w:sz w:val="20"/>
          <w:szCs w:val="20"/>
          <w:lang w:val="es-ES"/>
        </w:rPr>
        <w:t xml:space="preserve">ՀՀ քաղաքաշինության կոմիտեի կողմից </w:t>
      </w:r>
      <w:r w:rsidR="00153FF2" w:rsidRPr="002D19C1">
        <w:rPr>
          <w:rFonts w:ascii="GHEA Grapalat" w:hAnsi="GHEA Grapalat" w:cs="Sylfaen"/>
          <w:sz w:val="20"/>
          <w:szCs w:val="20"/>
          <w:lang w:val="es-ES"/>
        </w:rPr>
        <w:t>ՀՀՔԿ-ԲՄԽԾՁԲ-</w:t>
      </w:r>
      <w:r w:rsidR="00482A73" w:rsidRPr="002D19C1">
        <w:rPr>
          <w:rFonts w:ascii="GHEA Grapalat" w:hAnsi="GHEA Grapalat" w:cs="Sylfaen"/>
          <w:sz w:val="20"/>
          <w:szCs w:val="20"/>
          <w:lang w:val="es-ES"/>
        </w:rPr>
        <w:t>2</w:t>
      </w:r>
      <w:r w:rsidR="00A63DC8" w:rsidRPr="002D19C1">
        <w:rPr>
          <w:rFonts w:ascii="GHEA Grapalat" w:hAnsi="GHEA Grapalat" w:cs="Sylfaen"/>
          <w:sz w:val="20"/>
          <w:szCs w:val="20"/>
          <w:lang w:val="es-ES"/>
        </w:rPr>
        <w:t>6</w:t>
      </w:r>
      <w:r w:rsidR="00482A73" w:rsidRPr="002D19C1">
        <w:rPr>
          <w:rFonts w:ascii="GHEA Grapalat" w:hAnsi="GHEA Grapalat" w:cs="Sylfaen"/>
          <w:sz w:val="20"/>
          <w:szCs w:val="20"/>
          <w:lang w:val="es-ES"/>
        </w:rPr>
        <w:t>/</w:t>
      </w:r>
      <w:r w:rsidR="002D19C1" w:rsidRPr="002D19C1">
        <w:rPr>
          <w:rFonts w:ascii="GHEA Grapalat" w:hAnsi="GHEA Grapalat" w:cs="Sylfaen"/>
          <w:sz w:val="20"/>
          <w:szCs w:val="20"/>
          <w:lang w:val="es-ES"/>
        </w:rPr>
        <w:t>1</w:t>
      </w:r>
      <w:r w:rsidRPr="002D19C1">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E43CB7">
      <w:pPr>
        <w:jc w:val="both"/>
        <w:rPr>
          <w:rFonts w:ascii="GHEA Grapalat" w:hAnsi="GHEA Grapalat" w:cs="Sylfaen"/>
          <w:sz w:val="20"/>
          <w:szCs w:val="20"/>
          <w:lang w:val="es-ES"/>
        </w:rPr>
      </w:pPr>
    </w:p>
    <w:p w14:paraId="37802B58" w14:textId="0747869D" w:rsidR="003C2C05" w:rsidRPr="006E0A77" w:rsidRDefault="002B0934" w:rsidP="00E43CB7">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E43CB7">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2D35C41F" w:rsidR="003C2C05" w:rsidRPr="006E0A77" w:rsidRDefault="003C2C05" w:rsidP="00E43CB7">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E43CB7">
      <w:pPr>
        <w:jc w:val="both"/>
        <w:rPr>
          <w:rFonts w:ascii="GHEA Grapalat" w:hAnsi="GHEA Grapalat"/>
          <w:sz w:val="12"/>
          <w:szCs w:val="12"/>
          <w:u w:val="single"/>
          <w:lang w:val="es-ES"/>
        </w:rPr>
      </w:pPr>
    </w:p>
    <w:p w14:paraId="48BFBB7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514E7F">
      <w:pPr>
        <w:pStyle w:val="ListParagraph"/>
        <w:numPr>
          <w:ilvl w:val="0"/>
          <w:numId w:val="2"/>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514E7F">
      <w:pPr>
        <w:numPr>
          <w:ilvl w:val="0"/>
          <w:numId w:val="2"/>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E43CB7">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E43CB7">
      <w:pPr>
        <w:jc w:val="right"/>
        <w:rPr>
          <w:rFonts w:ascii="GHEA Grapalat" w:hAnsi="GHEA Grapalat"/>
          <w:sz w:val="10"/>
          <w:szCs w:val="10"/>
          <w:lang w:val="es-ES"/>
        </w:rPr>
      </w:pPr>
    </w:p>
    <w:p w14:paraId="6BB38655" w14:textId="77777777" w:rsidR="00CF2A33" w:rsidRPr="006E0A77" w:rsidRDefault="00CF2A33" w:rsidP="00E43CB7">
      <w:pPr>
        <w:jc w:val="right"/>
        <w:rPr>
          <w:rFonts w:ascii="GHEA Grapalat" w:hAnsi="GHEA Grapalat"/>
          <w:sz w:val="10"/>
          <w:szCs w:val="10"/>
          <w:lang w:val="es-ES"/>
        </w:rPr>
      </w:pPr>
    </w:p>
    <w:p w14:paraId="613548FD" w14:textId="77777777" w:rsidR="00CF2A33" w:rsidRPr="006E0A77" w:rsidRDefault="00CF2A33" w:rsidP="00E43CB7">
      <w:pPr>
        <w:jc w:val="right"/>
        <w:rPr>
          <w:rFonts w:ascii="GHEA Grapalat" w:hAnsi="GHEA Grapalat"/>
          <w:sz w:val="10"/>
          <w:szCs w:val="10"/>
          <w:lang w:val="es-ES"/>
        </w:rPr>
      </w:pPr>
    </w:p>
    <w:p w14:paraId="543DF125" w14:textId="77777777" w:rsidR="00CF2A33" w:rsidRPr="006E0A77" w:rsidRDefault="00CF2A33" w:rsidP="00E43CB7">
      <w:pPr>
        <w:jc w:val="right"/>
        <w:rPr>
          <w:rFonts w:ascii="GHEA Grapalat" w:hAnsi="GHEA Grapalat"/>
          <w:sz w:val="10"/>
          <w:szCs w:val="10"/>
          <w:lang w:val="hy-AM"/>
        </w:rPr>
      </w:pPr>
    </w:p>
    <w:p w14:paraId="6758ED1C" w14:textId="77777777" w:rsidR="00CF2A33" w:rsidRPr="006E0A77" w:rsidRDefault="00CF2A33" w:rsidP="00514E7F">
      <w:pPr>
        <w:numPr>
          <w:ilvl w:val="0"/>
          <w:numId w:val="2"/>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E43CB7">
      <w:pPr>
        <w:jc w:val="right"/>
        <w:rPr>
          <w:rFonts w:ascii="GHEA Grapalat" w:hAnsi="GHEA Grapalat"/>
          <w:sz w:val="10"/>
          <w:szCs w:val="10"/>
          <w:lang w:val="hy-AM"/>
        </w:rPr>
      </w:pPr>
    </w:p>
    <w:p w14:paraId="05F89905" w14:textId="77777777" w:rsidR="00CF2A33" w:rsidRPr="006E0A77" w:rsidRDefault="00CF2A33" w:rsidP="00E43CB7">
      <w:pPr>
        <w:ind w:firstLine="708"/>
        <w:jc w:val="both"/>
        <w:rPr>
          <w:rFonts w:ascii="GHEA Grapalat" w:hAnsi="GHEA Grapalat" w:cs="Arial"/>
          <w:sz w:val="20"/>
          <w:szCs w:val="20"/>
          <w:lang w:val="hy-AM"/>
        </w:rPr>
      </w:pPr>
    </w:p>
    <w:p w14:paraId="2D130705" w14:textId="686D9F79" w:rsidR="00CF2A33" w:rsidRPr="006E0A77" w:rsidRDefault="00CF2A33" w:rsidP="00514E7F">
      <w:pPr>
        <w:pStyle w:val="ListParagraph"/>
        <w:numPr>
          <w:ilvl w:val="0"/>
          <w:numId w:val="2"/>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E43CB7">
      <w:pPr>
        <w:ind w:firstLine="709"/>
        <w:jc w:val="both"/>
        <w:rPr>
          <w:rFonts w:ascii="GHEA Grapalat" w:hAnsi="GHEA Grapalat" w:cs="Arial"/>
          <w:sz w:val="20"/>
          <w:szCs w:val="20"/>
          <w:lang w:val="hy-AM"/>
        </w:rPr>
      </w:pPr>
    </w:p>
    <w:p w14:paraId="37C6A99E"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62393515" w14:textId="5C498128" w:rsidR="00CF2A33" w:rsidRPr="002D19C1" w:rsidRDefault="00CF2A33" w:rsidP="004E54DD">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153FF2" w:rsidRPr="002D19C1">
        <w:rPr>
          <w:rFonts w:ascii="GHEA Grapalat" w:hAnsi="GHEA Grapalat" w:cs="Sylfaen"/>
          <w:sz w:val="20"/>
          <w:szCs w:val="20"/>
          <w:lang w:val="es-ES"/>
        </w:rPr>
        <w:t>ՀՀՔԿ-ԲՄԽԾՁԲ-</w:t>
      </w:r>
      <w:r w:rsidR="00482A73" w:rsidRPr="002D19C1">
        <w:rPr>
          <w:rFonts w:ascii="GHEA Grapalat" w:hAnsi="GHEA Grapalat" w:cs="Sylfaen"/>
          <w:sz w:val="20"/>
          <w:szCs w:val="20"/>
          <w:lang w:val="es-ES"/>
        </w:rPr>
        <w:t>2</w:t>
      </w:r>
      <w:r w:rsidR="00A63DC8" w:rsidRPr="002D19C1">
        <w:rPr>
          <w:rFonts w:ascii="GHEA Grapalat" w:hAnsi="GHEA Grapalat" w:cs="Sylfaen"/>
          <w:sz w:val="20"/>
          <w:szCs w:val="20"/>
          <w:lang w:val="es-ES"/>
        </w:rPr>
        <w:t>6</w:t>
      </w:r>
      <w:r w:rsidR="00482A73" w:rsidRPr="002D19C1">
        <w:rPr>
          <w:rFonts w:ascii="GHEA Grapalat" w:hAnsi="GHEA Grapalat" w:cs="Sylfaen"/>
          <w:sz w:val="20"/>
          <w:szCs w:val="20"/>
          <w:lang w:val="es-ES"/>
        </w:rPr>
        <w:t>/</w:t>
      </w:r>
      <w:r w:rsidR="002D19C1" w:rsidRPr="002D19C1">
        <w:rPr>
          <w:rFonts w:ascii="GHEA Grapalat" w:hAnsi="GHEA Grapalat" w:cs="Sylfaen"/>
          <w:sz w:val="20"/>
          <w:szCs w:val="20"/>
          <w:lang w:val="es-ES"/>
        </w:rPr>
        <w:t>1</w:t>
      </w:r>
      <w:r w:rsidRPr="002D19C1">
        <w:rPr>
          <w:rFonts w:ascii="GHEA Grapalat" w:hAnsi="GHEA Grapalat" w:cs="Sylfaen"/>
          <w:sz w:val="20"/>
          <w:szCs w:val="20"/>
          <w:lang w:val="es-ES"/>
        </w:rPr>
        <w:t xml:space="preserve"> </w:t>
      </w:r>
      <w:r w:rsidRPr="002D19C1">
        <w:rPr>
          <w:rFonts w:ascii="GHEA Grapalat" w:hAnsi="GHEA Grapalat" w:cs="Arial"/>
          <w:sz w:val="20"/>
          <w:szCs w:val="20"/>
          <w:lang w:val="es-ES"/>
        </w:rPr>
        <w:t xml:space="preserve">ծածկագրով </w:t>
      </w:r>
      <w:r w:rsidR="002B0934" w:rsidRPr="002D19C1">
        <w:rPr>
          <w:rFonts w:ascii="GHEA Grapalat" w:hAnsi="GHEA Grapalat" w:cs="Arial"/>
          <w:sz w:val="20"/>
          <w:szCs w:val="20"/>
          <w:lang w:val="es-ES"/>
        </w:rPr>
        <w:t>բաց մրցույթի</w:t>
      </w:r>
      <w:r w:rsidRPr="002D19C1">
        <w:rPr>
          <w:rFonts w:ascii="GHEA Grapalat" w:hAnsi="GHEA Grapalat" w:cs="Arial"/>
          <w:sz w:val="20"/>
          <w:szCs w:val="20"/>
          <w:lang w:val="es-ES"/>
        </w:rPr>
        <w:t xml:space="preserve"> հրավերով </w:t>
      </w:r>
      <w:r w:rsidR="004E54DD" w:rsidRPr="002D19C1">
        <w:rPr>
          <w:rFonts w:ascii="GHEA Grapalat" w:hAnsi="GHEA Grapalat" w:cs="Arial"/>
          <w:sz w:val="20"/>
          <w:szCs w:val="20"/>
          <w:lang w:val="es-ES"/>
        </w:rPr>
        <w:t xml:space="preserve">սահմանված մասնակցության իրավունքի </w:t>
      </w:r>
      <w:bookmarkStart w:id="13" w:name="_Hlk193134300"/>
      <w:r w:rsidR="004E54DD" w:rsidRPr="002D19C1">
        <w:rPr>
          <w:rFonts w:ascii="GHEA Grapalat" w:hAnsi="GHEA Grapalat" w:cs="Arial"/>
          <w:sz w:val="20"/>
          <w:szCs w:val="20"/>
          <w:lang w:val="es-ES"/>
        </w:rPr>
        <w:t>և որակավորման չափանիշներին ներկայացվող</w:t>
      </w:r>
      <w:bookmarkEnd w:id="13"/>
      <w:r w:rsidR="004E54DD" w:rsidRPr="002D19C1">
        <w:rPr>
          <w:rFonts w:ascii="GHEA Grapalat" w:hAnsi="GHEA Grapalat" w:cs="Arial"/>
          <w:sz w:val="20"/>
          <w:szCs w:val="20"/>
          <w:lang w:val="es-ES"/>
        </w:rPr>
        <w:t xml:space="preserve"> պահանջներին.</w:t>
      </w:r>
    </w:p>
    <w:p w14:paraId="47B66362" w14:textId="542BFFA4" w:rsidR="00CF2A33" w:rsidRPr="006E0A77" w:rsidRDefault="00CF2A33" w:rsidP="00E43CB7">
      <w:pPr>
        <w:ind w:firstLine="708"/>
        <w:jc w:val="both"/>
        <w:rPr>
          <w:rFonts w:ascii="GHEA Grapalat" w:hAnsi="GHEA Grapalat" w:cs="Arial"/>
          <w:sz w:val="22"/>
          <w:szCs w:val="22"/>
          <w:lang w:val="es-ES"/>
        </w:rPr>
      </w:pPr>
      <w:r w:rsidRPr="002D19C1">
        <w:rPr>
          <w:rFonts w:ascii="GHEA Grapalat" w:hAnsi="GHEA Grapalat" w:cs="Arial"/>
          <w:sz w:val="20"/>
          <w:szCs w:val="20"/>
          <w:lang w:val="hy-AM"/>
        </w:rPr>
        <w:t>2</w:t>
      </w:r>
      <w:r w:rsidRPr="002D19C1">
        <w:rPr>
          <w:rFonts w:ascii="GHEA Grapalat" w:hAnsi="GHEA Grapalat" w:cs="Arial"/>
          <w:sz w:val="20"/>
          <w:szCs w:val="20"/>
          <w:lang w:val="es-ES"/>
        </w:rPr>
        <w:t xml:space="preserve">) </w:t>
      </w:r>
      <w:r w:rsidR="00153FF2" w:rsidRPr="002D19C1">
        <w:rPr>
          <w:rFonts w:ascii="GHEA Grapalat" w:hAnsi="GHEA Grapalat" w:cs="Sylfaen"/>
          <w:sz w:val="20"/>
          <w:szCs w:val="20"/>
          <w:lang w:val="es-ES"/>
        </w:rPr>
        <w:t>ՀՀՔԿ-ԲՄԽԾՁԲ-</w:t>
      </w:r>
      <w:r w:rsidR="00482A73" w:rsidRPr="002D19C1">
        <w:rPr>
          <w:rFonts w:ascii="GHEA Grapalat" w:hAnsi="GHEA Grapalat" w:cs="Sylfaen"/>
          <w:sz w:val="20"/>
          <w:szCs w:val="20"/>
          <w:lang w:val="es-ES"/>
        </w:rPr>
        <w:t>2</w:t>
      </w:r>
      <w:r w:rsidR="00A63DC8" w:rsidRPr="002D19C1">
        <w:rPr>
          <w:rFonts w:ascii="GHEA Grapalat" w:hAnsi="GHEA Grapalat" w:cs="Sylfaen"/>
          <w:sz w:val="20"/>
          <w:szCs w:val="20"/>
          <w:lang w:val="es-ES"/>
        </w:rPr>
        <w:t>6</w:t>
      </w:r>
      <w:r w:rsidR="0000021A" w:rsidRPr="002D19C1">
        <w:rPr>
          <w:rFonts w:ascii="GHEA Grapalat" w:hAnsi="GHEA Grapalat" w:cs="Sylfaen"/>
          <w:sz w:val="20"/>
          <w:szCs w:val="20"/>
          <w:lang w:val="es-ES"/>
        </w:rPr>
        <w:t>/</w:t>
      </w:r>
      <w:r w:rsidR="002D19C1" w:rsidRPr="002D19C1">
        <w:rPr>
          <w:rFonts w:ascii="GHEA Grapalat" w:hAnsi="GHEA Grapalat" w:cs="Sylfaen"/>
          <w:sz w:val="20"/>
          <w:szCs w:val="20"/>
          <w:lang w:val="es-ES"/>
        </w:rPr>
        <w:t>1</w:t>
      </w:r>
      <w:r w:rsidR="003F2AA5" w:rsidRPr="002D19C1">
        <w:rPr>
          <w:rFonts w:ascii="GHEA Grapalat" w:hAnsi="GHEA Grapalat" w:cs="Sylfaen"/>
          <w:sz w:val="20"/>
          <w:szCs w:val="20"/>
          <w:lang w:val="es-ES"/>
        </w:rPr>
        <w:t xml:space="preserve"> </w:t>
      </w:r>
      <w:r w:rsidRPr="002D19C1">
        <w:rPr>
          <w:rFonts w:ascii="GHEA Grapalat" w:hAnsi="GHEA Grapalat" w:cs="Arial"/>
          <w:sz w:val="20"/>
          <w:szCs w:val="20"/>
          <w:lang w:val="es-ES"/>
        </w:rPr>
        <w:t>ծածկագրով</w:t>
      </w:r>
      <w:r w:rsidRPr="006E0A77">
        <w:rPr>
          <w:rFonts w:ascii="GHEA Grapalat" w:hAnsi="GHEA Grapalat" w:cs="Arial"/>
          <w:sz w:val="20"/>
          <w:szCs w:val="20"/>
          <w:lang w:val="es-ES"/>
        </w:rPr>
        <w:t xml:space="preserve">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514E7F">
      <w:pPr>
        <w:numPr>
          <w:ilvl w:val="0"/>
          <w:numId w:val="2"/>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514E7F">
      <w:pPr>
        <w:numPr>
          <w:ilvl w:val="0"/>
          <w:numId w:val="2"/>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E43CB7">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E43CB7">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ab/>
      </w:r>
    </w:p>
    <w:p w14:paraId="124261F4" w14:textId="67914D5E" w:rsidR="003B6247" w:rsidRPr="00821851" w:rsidRDefault="003B6247" w:rsidP="003B6247">
      <w:pPr>
        <w:jc w:val="both"/>
        <w:rPr>
          <w:rFonts w:ascii="GHEA Grapalat" w:hAnsi="GHEA Grapalat" w:cs="Arial"/>
          <w:sz w:val="20"/>
          <w:szCs w:val="20"/>
          <w:lang w:val="es-ES"/>
        </w:rPr>
      </w:pPr>
      <w:r>
        <w:rPr>
          <w:rFonts w:ascii="GHEA Grapalat" w:hAnsi="GHEA Grapalat" w:cs="Arial"/>
          <w:sz w:val="20"/>
          <w:szCs w:val="20"/>
          <w:lang w:val="es-ES"/>
        </w:rPr>
        <w:lastRenderedPageBreak/>
        <w:t xml:space="preserve">     Ս</w:t>
      </w:r>
      <w:r w:rsidRPr="00F566BF">
        <w:rPr>
          <w:rFonts w:ascii="GHEA Grapalat" w:hAnsi="GHEA Grapalat" w:cs="Arial"/>
          <w:sz w:val="20"/>
          <w:szCs w:val="20"/>
          <w:lang w:val="es-ES"/>
        </w:rPr>
        <w:t>տորև ներկայացնում</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17B4773B" w14:textId="77777777" w:rsidR="003B6247" w:rsidRPr="00F566BF" w:rsidRDefault="003B6247" w:rsidP="003B624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4EBEA5" w14:textId="77777777" w:rsidR="003B6247" w:rsidRPr="00F87FBC" w:rsidRDefault="003B6247" w:rsidP="003B6247">
      <w:pPr>
        <w:jc w:val="both"/>
        <w:rPr>
          <w:rFonts w:ascii="GHEA Grapalat" w:hAnsi="GHEA Grapalat"/>
          <w:sz w:val="22"/>
          <w:szCs w:val="22"/>
          <w:lang w:val="hy-AM"/>
        </w:rPr>
      </w:pPr>
    </w:p>
    <w:p w14:paraId="44F479DC" w14:textId="77777777" w:rsidR="003B6247" w:rsidRDefault="003B6247" w:rsidP="003B6247">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587C06" w14:textId="77777777" w:rsidR="00907636" w:rsidRDefault="00907636" w:rsidP="003B6247">
      <w:pPr>
        <w:ind w:firstLine="708"/>
        <w:jc w:val="both"/>
        <w:rPr>
          <w:rFonts w:ascii="GHEA Grapalat" w:hAnsi="GHEA Grapalat"/>
          <w:sz w:val="20"/>
          <w:lang w:val="es-ES"/>
        </w:rPr>
      </w:pPr>
    </w:p>
    <w:p w14:paraId="71F3D66B" w14:textId="629E5CBC" w:rsidR="003B6247" w:rsidRDefault="003B6247" w:rsidP="003B6247">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275C8F3" w14:textId="77777777" w:rsidR="003B6247" w:rsidRDefault="003B6247" w:rsidP="003B6247">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BAAD257" w14:textId="77777777" w:rsidR="003B6247" w:rsidRPr="000371F5" w:rsidRDefault="003B6247" w:rsidP="003B6247">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5FA6EBD1" w14:textId="4C51F0C8" w:rsidR="00CF2A33"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 xml:space="preserve"> </w:t>
      </w:r>
    </w:p>
    <w:p w14:paraId="7E8EF621" w14:textId="4D854926" w:rsidR="003B6247" w:rsidRDefault="003B6247" w:rsidP="00E43CB7">
      <w:pPr>
        <w:jc w:val="both"/>
        <w:rPr>
          <w:rFonts w:ascii="GHEA Grapalat" w:hAnsi="GHEA Grapalat" w:cs="Arial"/>
          <w:sz w:val="20"/>
          <w:szCs w:val="20"/>
          <w:lang w:val="es-ES"/>
        </w:rPr>
      </w:pPr>
    </w:p>
    <w:p w14:paraId="0D5405B5" w14:textId="6B6BAE7E" w:rsidR="003B6247" w:rsidRDefault="003B6247" w:rsidP="00E43CB7">
      <w:pPr>
        <w:jc w:val="both"/>
        <w:rPr>
          <w:rFonts w:ascii="GHEA Grapalat" w:hAnsi="GHEA Grapalat" w:cs="Arial"/>
          <w:sz w:val="20"/>
          <w:szCs w:val="20"/>
          <w:lang w:val="es-ES"/>
        </w:rPr>
      </w:pPr>
    </w:p>
    <w:p w14:paraId="1D120B64" w14:textId="584BB94B" w:rsidR="003B6247" w:rsidRDefault="003B6247" w:rsidP="00E43CB7">
      <w:pPr>
        <w:jc w:val="both"/>
        <w:rPr>
          <w:rFonts w:ascii="GHEA Grapalat" w:hAnsi="GHEA Grapalat" w:cs="Arial"/>
          <w:sz w:val="20"/>
          <w:szCs w:val="20"/>
          <w:lang w:val="es-ES"/>
        </w:rPr>
      </w:pPr>
    </w:p>
    <w:p w14:paraId="6C105466" w14:textId="4982CB4F" w:rsidR="003B6247" w:rsidRDefault="003B6247" w:rsidP="00E43CB7">
      <w:pPr>
        <w:jc w:val="both"/>
        <w:rPr>
          <w:rFonts w:ascii="GHEA Grapalat" w:hAnsi="GHEA Grapalat" w:cs="Arial"/>
          <w:sz w:val="20"/>
          <w:szCs w:val="20"/>
          <w:lang w:val="es-ES"/>
        </w:rPr>
      </w:pPr>
    </w:p>
    <w:p w14:paraId="39BE7216" w14:textId="77777777" w:rsidR="003B6247" w:rsidRPr="006E0A77" w:rsidRDefault="003B6247" w:rsidP="00E43CB7">
      <w:pPr>
        <w:jc w:val="both"/>
        <w:rPr>
          <w:rFonts w:ascii="GHEA Grapalat" w:hAnsi="GHEA Grapalat"/>
          <w:sz w:val="20"/>
          <w:lang w:val="es-ES"/>
        </w:rPr>
      </w:pPr>
    </w:p>
    <w:p w14:paraId="21B187EB" w14:textId="77777777" w:rsidR="00CF2A33" w:rsidRPr="006E0A77" w:rsidRDefault="00CF2A33" w:rsidP="00E43CB7">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E43CB7">
      <w:pPr>
        <w:jc w:val="both"/>
        <w:rPr>
          <w:rFonts w:ascii="GHEA Grapalat" w:hAnsi="GHEA Grapalat" w:cs="Arial"/>
          <w:sz w:val="20"/>
          <w:vertAlign w:val="superscript"/>
          <w:lang w:val="es-ES"/>
        </w:rPr>
      </w:pPr>
    </w:p>
    <w:p w14:paraId="5B757CEB" w14:textId="77777777" w:rsidR="00CF2A33" w:rsidRPr="006E0A77" w:rsidRDefault="00CF2A33" w:rsidP="00E43CB7">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E43CB7">
      <w:pPr>
        <w:jc w:val="right"/>
        <w:rPr>
          <w:rFonts w:ascii="GHEA Grapalat" w:hAnsi="GHEA Grapalat" w:cs="Arial"/>
          <w:sz w:val="20"/>
          <w:lang w:val="hy-AM"/>
        </w:rPr>
      </w:pPr>
    </w:p>
    <w:p w14:paraId="4BDBE342" w14:textId="77777777" w:rsidR="00CF2A33" w:rsidRPr="006E0A77" w:rsidRDefault="00CF2A33" w:rsidP="00E43CB7">
      <w:pPr>
        <w:jc w:val="right"/>
        <w:rPr>
          <w:rFonts w:ascii="GHEA Grapalat" w:hAnsi="GHEA Grapalat" w:cs="Arial"/>
          <w:sz w:val="20"/>
          <w:lang w:val="hy-AM"/>
        </w:rPr>
      </w:pPr>
    </w:p>
    <w:p w14:paraId="15E70588" w14:textId="77777777" w:rsidR="00CF2A33" w:rsidRPr="006E0A77" w:rsidRDefault="00CF2A33" w:rsidP="00E43CB7">
      <w:pPr>
        <w:jc w:val="right"/>
        <w:rPr>
          <w:rFonts w:ascii="GHEA Grapalat" w:hAnsi="GHEA Grapalat" w:cs="Arial"/>
          <w:sz w:val="20"/>
          <w:lang w:val="hy-AM"/>
        </w:rPr>
      </w:pPr>
    </w:p>
    <w:p w14:paraId="5CCB8EED" w14:textId="77777777" w:rsidR="00CF2A33" w:rsidRPr="006E0A77" w:rsidRDefault="00CF2A33" w:rsidP="00E43CB7">
      <w:pPr>
        <w:jc w:val="right"/>
        <w:rPr>
          <w:rFonts w:ascii="GHEA Grapalat" w:hAnsi="GHEA Grapalat" w:cs="Arial"/>
          <w:sz w:val="20"/>
          <w:lang w:val="hy-AM"/>
        </w:rPr>
      </w:pPr>
    </w:p>
    <w:p w14:paraId="402A84FF" w14:textId="77777777" w:rsidR="00CF2A33" w:rsidRPr="006E0A77" w:rsidRDefault="00CF2A33" w:rsidP="00E43CB7">
      <w:pPr>
        <w:jc w:val="right"/>
        <w:rPr>
          <w:rFonts w:ascii="GHEA Grapalat" w:hAnsi="GHEA Grapalat" w:cs="Arial"/>
          <w:sz w:val="20"/>
          <w:lang w:val="hy-AM"/>
        </w:rPr>
      </w:pPr>
    </w:p>
    <w:p w14:paraId="51ADD052" w14:textId="77777777" w:rsidR="00CF2A33" w:rsidRPr="006E0A77" w:rsidRDefault="00CF2A33" w:rsidP="00E43CB7">
      <w:pPr>
        <w:jc w:val="right"/>
        <w:rPr>
          <w:rFonts w:ascii="GHEA Grapalat" w:hAnsi="GHEA Grapalat" w:cs="Arial"/>
          <w:sz w:val="20"/>
          <w:lang w:val="hy-AM"/>
        </w:rPr>
      </w:pPr>
    </w:p>
    <w:p w14:paraId="520DFE55" w14:textId="77777777" w:rsidR="00CF2A33" w:rsidRPr="006E0A77" w:rsidRDefault="00CF2A33" w:rsidP="00E43CB7">
      <w:pPr>
        <w:jc w:val="right"/>
        <w:rPr>
          <w:rFonts w:ascii="GHEA Grapalat" w:hAnsi="GHEA Grapalat" w:cs="Arial"/>
          <w:sz w:val="20"/>
          <w:lang w:val="hy-AM"/>
        </w:rPr>
      </w:pPr>
    </w:p>
    <w:p w14:paraId="04DDFDA3" w14:textId="77777777" w:rsidR="00CF2A33" w:rsidRPr="006E0A77" w:rsidRDefault="00CF2A33" w:rsidP="00E43CB7">
      <w:pPr>
        <w:jc w:val="right"/>
        <w:rPr>
          <w:rFonts w:ascii="GHEA Grapalat" w:hAnsi="GHEA Grapalat" w:cs="Arial"/>
          <w:sz w:val="20"/>
          <w:lang w:val="hy-AM"/>
        </w:rPr>
      </w:pPr>
    </w:p>
    <w:p w14:paraId="753908CB" w14:textId="77777777" w:rsidR="00CF2A33" w:rsidRPr="006E0A77" w:rsidRDefault="00CF2A33" w:rsidP="00E43CB7">
      <w:pPr>
        <w:jc w:val="right"/>
        <w:rPr>
          <w:rFonts w:ascii="GHEA Grapalat" w:hAnsi="GHEA Grapalat" w:cs="Arial"/>
          <w:sz w:val="20"/>
          <w:lang w:val="hy-AM"/>
        </w:rPr>
      </w:pPr>
    </w:p>
    <w:p w14:paraId="09DB93C4" w14:textId="77777777" w:rsidR="00CF2A33" w:rsidRPr="006E0A77" w:rsidRDefault="00CF2A33" w:rsidP="00E43CB7">
      <w:pPr>
        <w:jc w:val="right"/>
        <w:rPr>
          <w:rFonts w:ascii="GHEA Grapalat" w:hAnsi="GHEA Grapalat" w:cs="Arial"/>
          <w:sz w:val="20"/>
          <w:lang w:val="hy-AM"/>
        </w:rPr>
      </w:pPr>
    </w:p>
    <w:p w14:paraId="40E0192A" w14:textId="77777777" w:rsidR="00CF2A33" w:rsidRPr="006E0A77" w:rsidRDefault="00CF2A33" w:rsidP="00E43CB7">
      <w:pPr>
        <w:jc w:val="right"/>
        <w:rPr>
          <w:rFonts w:ascii="GHEA Grapalat" w:hAnsi="GHEA Grapalat" w:cs="Arial"/>
          <w:sz w:val="20"/>
          <w:lang w:val="hy-AM"/>
        </w:rPr>
      </w:pPr>
    </w:p>
    <w:p w14:paraId="50D4CF4C" w14:textId="77777777" w:rsidR="00CF2A33" w:rsidRPr="006E0A77" w:rsidRDefault="00CF2A33" w:rsidP="00E43CB7">
      <w:pPr>
        <w:jc w:val="right"/>
        <w:rPr>
          <w:rFonts w:ascii="GHEA Grapalat" w:hAnsi="GHEA Grapalat" w:cs="Arial"/>
          <w:sz w:val="20"/>
          <w:lang w:val="hy-AM"/>
        </w:rPr>
      </w:pPr>
    </w:p>
    <w:p w14:paraId="133F624B" w14:textId="77777777" w:rsidR="00CF2A33" w:rsidRPr="006E0A77" w:rsidRDefault="00CF2A33" w:rsidP="00E43CB7">
      <w:pPr>
        <w:jc w:val="right"/>
        <w:rPr>
          <w:rFonts w:ascii="GHEA Grapalat" w:hAnsi="GHEA Grapalat" w:cs="Arial"/>
          <w:sz w:val="20"/>
          <w:lang w:val="hy-AM"/>
        </w:rPr>
      </w:pPr>
    </w:p>
    <w:p w14:paraId="0911106E" w14:textId="77777777" w:rsidR="00CF2A33" w:rsidRPr="006E0A77" w:rsidRDefault="00CF2A33" w:rsidP="00E43CB7">
      <w:pPr>
        <w:jc w:val="right"/>
        <w:rPr>
          <w:rFonts w:ascii="GHEA Grapalat" w:hAnsi="GHEA Grapalat" w:cs="Arial"/>
          <w:sz w:val="20"/>
          <w:lang w:val="hy-AM"/>
        </w:rPr>
      </w:pPr>
    </w:p>
    <w:p w14:paraId="72F27CD0" w14:textId="77777777" w:rsidR="00CF2A33" w:rsidRPr="006E0A77" w:rsidRDefault="00CF2A33" w:rsidP="00E43CB7">
      <w:pPr>
        <w:jc w:val="right"/>
        <w:rPr>
          <w:rFonts w:ascii="GHEA Grapalat" w:hAnsi="GHEA Grapalat" w:cs="Arial"/>
          <w:sz w:val="20"/>
          <w:lang w:val="hy-AM"/>
        </w:rPr>
      </w:pPr>
    </w:p>
    <w:p w14:paraId="5167B8E2" w14:textId="77777777" w:rsidR="00CF2A33" w:rsidRPr="006E0A77" w:rsidRDefault="00CF2A33" w:rsidP="00E43CB7">
      <w:pPr>
        <w:jc w:val="right"/>
        <w:rPr>
          <w:rFonts w:ascii="GHEA Grapalat" w:hAnsi="GHEA Grapalat" w:cs="Arial"/>
          <w:sz w:val="20"/>
          <w:lang w:val="hy-AM"/>
        </w:rPr>
      </w:pPr>
    </w:p>
    <w:p w14:paraId="2F19880B" w14:textId="77777777" w:rsidR="00CF2A33" w:rsidRPr="006E0A77" w:rsidRDefault="00CF2A33" w:rsidP="00E43CB7">
      <w:pPr>
        <w:jc w:val="right"/>
        <w:rPr>
          <w:rFonts w:ascii="GHEA Grapalat" w:hAnsi="GHEA Grapalat" w:cs="Arial"/>
          <w:sz w:val="20"/>
          <w:lang w:val="hy-AM"/>
        </w:rPr>
      </w:pPr>
    </w:p>
    <w:p w14:paraId="61B93A2E" w14:textId="77777777" w:rsidR="00CF2A33" w:rsidRPr="006E0A77" w:rsidRDefault="00CF2A33" w:rsidP="00E43CB7">
      <w:pPr>
        <w:jc w:val="right"/>
        <w:rPr>
          <w:rFonts w:ascii="GHEA Grapalat" w:hAnsi="GHEA Grapalat" w:cs="Arial"/>
          <w:sz w:val="20"/>
          <w:lang w:val="hy-AM"/>
        </w:rPr>
      </w:pPr>
    </w:p>
    <w:p w14:paraId="24267BCB" w14:textId="77777777" w:rsidR="00CF2A33" w:rsidRPr="006E0A77" w:rsidRDefault="00CF2A33" w:rsidP="00E43CB7">
      <w:pPr>
        <w:jc w:val="right"/>
        <w:rPr>
          <w:rFonts w:ascii="GHEA Grapalat" w:hAnsi="GHEA Grapalat" w:cs="Arial"/>
          <w:sz w:val="20"/>
          <w:lang w:val="hy-AM"/>
        </w:rPr>
      </w:pPr>
    </w:p>
    <w:p w14:paraId="3C5A8217" w14:textId="77777777" w:rsidR="00CF2A33" w:rsidRPr="006E0A77" w:rsidRDefault="00CF2A33" w:rsidP="00E43CB7">
      <w:pPr>
        <w:jc w:val="right"/>
        <w:rPr>
          <w:rFonts w:ascii="GHEA Grapalat" w:hAnsi="GHEA Grapalat" w:cs="Arial"/>
          <w:sz w:val="20"/>
          <w:lang w:val="hy-AM"/>
        </w:rPr>
      </w:pPr>
    </w:p>
    <w:p w14:paraId="0EB69950" w14:textId="77777777" w:rsidR="00CF2A33" w:rsidRPr="006E0A77" w:rsidRDefault="00CF2A33" w:rsidP="00E43CB7">
      <w:pPr>
        <w:jc w:val="right"/>
        <w:rPr>
          <w:rFonts w:ascii="GHEA Grapalat" w:hAnsi="GHEA Grapalat" w:cs="Arial"/>
          <w:sz w:val="20"/>
          <w:lang w:val="hy-AM"/>
        </w:rPr>
      </w:pPr>
    </w:p>
    <w:p w14:paraId="21DFC18C" w14:textId="77777777" w:rsidR="00CF2A33" w:rsidRPr="006E0A77" w:rsidRDefault="00CF2A33" w:rsidP="00E43CB7">
      <w:pPr>
        <w:jc w:val="right"/>
        <w:rPr>
          <w:rFonts w:ascii="GHEA Grapalat" w:hAnsi="GHEA Grapalat" w:cs="Arial"/>
          <w:sz w:val="20"/>
          <w:lang w:val="hy-AM"/>
        </w:rPr>
      </w:pPr>
    </w:p>
    <w:p w14:paraId="41215F39" w14:textId="77777777" w:rsidR="00CF2A33" w:rsidRPr="006E0A77" w:rsidRDefault="00CF2A33" w:rsidP="00E43CB7">
      <w:pPr>
        <w:jc w:val="right"/>
        <w:rPr>
          <w:rFonts w:ascii="GHEA Grapalat" w:hAnsi="GHEA Grapalat" w:cs="Arial"/>
          <w:sz w:val="20"/>
          <w:lang w:val="hy-AM"/>
        </w:rPr>
      </w:pPr>
    </w:p>
    <w:p w14:paraId="44F084B9" w14:textId="77777777" w:rsidR="00CF2A33" w:rsidRPr="006E0A77" w:rsidRDefault="00CF2A33" w:rsidP="00E43CB7">
      <w:pPr>
        <w:jc w:val="right"/>
        <w:rPr>
          <w:rFonts w:ascii="GHEA Grapalat" w:hAnsi="GHEA Grapalat" w:cs="Arial"/>
          <w:sz w:val="20"/>
          <w:lang w:val="hy-AM"/>
        </w:rPr>
      </w:pPr>
    </w:p>
    <w:p w14:paraId="2C992CA7" w14:textId="77777777" w:rsidR="00CF2A33" w:rsidRPr="006E0A77" w:rsidRDefault="00CF2A33" w:rsidP="00E43CB7">
      <w:pPr>
        <w:jc w:val="right"/>
        <w:rPr>
          <w:rFonts w:ascii="GHEA Grapalat" w:hAnsi="GHEA Grapalat" w:cs="Arial"/>
          <w:sz w:val="20"/>
          <w:lang w:val="hy-AM"/>
        </w:rPr>
      </w:pPr>
    </w:p>
    <w:p w14:paraId="04DC7929" w14:textId="77777777" w:rsidR="00CF2A33" w:rsidRPr="006E0A77" w:rsidRDefault="00CF2A33" w:rsidP="00E43CB7">
      <w:pPr>
        <w:jc w:val="right"/>
        <w:rPr>
          <w:rFonts w:ascii="GHEA Grapalat" w:hAnsi="GHEA Grapalat" w:cs="Arial"/>
          <w:sz w:val="20"/>
          <w:lang w:val="hy-AM"/>
        </w:rPr>
      </w:pPr>
    </w:p>
    <w:p w14:paraId="454629B9" w14:textId="0B52DC5C" w:rsidR="00CF2A33" w:rsidRPr="006E0A77" w:rsidRDefault="00CF2A33" w:rsidP="00E43CB7">
      <w:pPr>
        <w:jc w:val="right"/>
        <w:rPr>
          <w:rFonts w:ascii="GHEA Grapalat" w:hAnsi="GHEA Grapalat" w:cs="Arial"/>
          <w:sz w:val="20"/>
          <w:lang w:val="hy-AM"/>
        </w:rPr>
      </w:pPr>
      <w:r w:rsidRPr="006E0A77">
        <w:rPr>
          <w:rFonts w:ascii="GHEA Grapalat" w:hAnsi="GHEA Grapalat" w:cs="Arial"/>
          <w:sz w:val="20"/>
          <w:lang w:val="hy-AM"/>
        </w:rPr>
        <w:lastRenderedPageBreak/>
        <w:tab/>
        <w:t xml:space="preserve"> </w:t>
      </w:r>
    </w:p>
    <w:p w14:paraId="2FBB7CB1" w14:textId="77777777" w:rsidR="00CF2A33" w:rsidRPr="006E0A77" w:rsidRDefault="00CF2A33" w:rsidP="00E43CB7">
      <w:pPr>
        <w:pStyle w:val="BodyTextIndent3"/>
        <w:spacing w:line="240" w:lineRule="auto"/>
        <w:jc w:val="right"/>
        <w:rPr>
          <w:rFonts w:ascii="GHEA Grapalat" w:hAnsi="GHEA Grapalat"/>
          <w:b/>
          <w:lang w:val="hy-AM"/>
        </w:rPr>
      </w:pPr>
    </w:p>
    <w:p w14:paraId="3A3E28AD" w14:textId="16FC0576" w:rsidR="00CF2A33" w:rsidRPr="00907636" w:rsidRDefault="00CF2A33" w:rsidP="00E43CB7">
      <w:pPr>
        <w:pStyle w:val="BodyTextIndent3"/>
        <w:spacing w:line="240" w:lineRule="auto"/>
        <w:ind w:firstLine="0"/>
        <w:jc w:val="right"/>
        <w:rPr>
          <w:rFonts w:ascii="GHEA Grapalat" w:hAnsi="GHEA Grapalat" w:cs="Arial"/>
          <w:b/>
          <w:lang w:val="hy-AM"/>
        </w:rPr>
      </w:pPr>
      <w:r w:rsidRPr="00907636">
        <w:rPr>
          <w:rFonts w:ascii="GHEA Grapalat" w:hAnsi="GHEA Grapalat" w:cs="Sylfaen"/>
          <w:b/>
          <w:lang w:val="hy-AM"/>
        </w:rPr>
        <w:t>Հավելված</w:t>
      </w:r>
      <w:r w:rsidRPr="00907636">
        <w:rPr>
          <w:rFonts w:ascii="GHEA Grapalat" w:hAnsi="GHEA Grapalat" w:cs="Arial"/>
          <w:b/>
          <w:lang w:val="hy-AM"/>
        </w:rPr>
        <w:t xml:space="preserve"> </w:t>
      </w:r>
      <w:r w:rsidR="00A63DC8" w:rsidRPr="00907636">
        <w:rPr>
          <w:rFonts w:ascii="GHEA Grapalat" w:hAnsi="GHEA Grapalat" w:cs="Arial"/>
          <w:b/>
        </w:rPr>
        <w:t xml:space="preserve">N </w:t>
      </w:r>
      <w:r w:rsidRPr="00907636">
        <w:rPr>
          <w:rFonts w:ascii="GHEA Grapalat" w:hAnsi="GHEA Grapalat" w:cs="Arial"/>
          <w:b/>
          <w:lang w:val="hy-AM"/>
        </w:rPr>
        <w:t>1.1</w:t>
      </w:r>
    </w:p>
    <w:p w14:paraId="7DAB53A1" w14:textId="0EF5A68A" w:rsidR="00CF2A33" w:rsidRPr="00907636" w:rsidRDefault="00153FF2" w:rsidP="00E43CB7">
      <w:pPr>
        <w:pStyle w:val="BodyTextIndent3"/>
        <w:spacing w:line="240" w:lineRule="auto"/>
        <w:jc w:val="right"/>
        <w:rPr>
          <w:rFonts w:ascii="GHEA Grapalat" w:hAnsi="GHEA Grapalat" w:cs="Arial"/>
          <w:b/>
          <w:lang w:val="hy-AM"/>
        </w:rPr>
      </w:pPr>
      <w:r w:rsidRPr="00907636">
        <w:rPr>
          <w:rFonts w:ascii="GHEA Grapalat" w:hAnsi="GHEA Grapalat"/>
          <w:b/>
          <w:lang w:val="es-ES"/>
        </w:rPr>
        <w:t>ՀՀՔԿ-ԲՄԽԾՁԲ-</w:t>
      </w:r>
      <w:r w:rsidR="00482A73" w:rsidRPr="00907636">
        <w:rPr>
          <w:rFonts w:ascii="GHEA Grapalat" w:hAnsi="GHEA Grapalat"/>
          <w:b/>
          <w:lang w:val="es-ES"/>
        </w:rPr>
        <w:t>2</w:t>
      </w:r>
      <w:r w:rsidR="00A63DC8" w:rsidRPr="00907636">
        <w:rPr>
          <w:rFonts w:ascii="GHEA Grapalat" w:hAnsi="GHEA Grapalat"/>
          <w:b/>
          <w:lang w:val="es-ES"/>
        </w:rPr>
        <w:t>6</w:t>
      </w:r>
      <w:r w:rsidR="00482A73" w:rsidRPr="00907636">
        <w:rPr>
          <w:rFonts w:ascii="GHEA Grapalat" w:hAnsi="GHEA Grapalat"/>
          <w:b/>
          <w:lang w:val="es-ES"/>
        </w:rPr>
        <w:t>/</w:t>
      </w:r>
      <w:r w:rsidR="00907636" w:rsidRPr="00907636">
        <w:rPr>
          <w:rFonts w:ascii="GHEA Grapalat" w:hAnsi="GHEA Grapalat"/>
          <w:b/>
          <w:lang w:val="es-ES"/>
        </w:rPr>
        <w:t>1</w:t>
      </w:r>
      <w:r w:rsidR="00CF2A33" w:rsidRPr="00907636">
        <w:rPr>
          <w:rFonts w:ascii="GHEA Grapalat" w:hAnsi="GHEA Grapalat"/>
          <w:b/>
          <w:lang w:val="es-ES"/>
        </w:rPr>
        <w:t xml:space="preserve"> </w:t>
      </w:r>
      <w:r w:rsidR="00CF2A33" w:rsidRPr="00907636">
        <w:rPr>
          <w:rFonts w:ascii="GHEA Grapalat" w:hAnsi="GHEA Grapalat" w:cs="Sylfaen"/>
          <w:b/>
          <w:lang w:val="hy-AM"/>
        </w:rPr>
        <w:t>ծածկագրով</w:t>
      </w:r>
    </w:p>
    <w:p w14:paraId="30B43F13" w14:textId="3CB9F607" w:rsidR="00CF2A33" w:rsidRPr="006E0A77" w:rsidRDefault="002B0934" w:rsidP="00E43CB7">
      <w:pPr>
        <w:pStyle w:val="BodyTextIndent3"/>
        <w:spacing w:line="240" w:lineRule="auto"/>
        <w:jc w:val="right"/>
        <w:rPr>
          <w:rFonts w:ascii="GHEA Grapalat" w:hAnsi="GHEA Grapalat" w:cs="Sylfaen"/>
          <w:b/>
          <w:lang w:val="hy-AM"/>
        </w:rPr>
      </w:pPr>
      <w:r w:rsidRPr="00907636">
        <w:rPr>
          <w:rFonts w:ascii="GHEA Grapalat" w:hAnsi="GHEA Grapalat" w:cs="Sylfaen"/>
          <w:b/>
          <w:lang w:val="hy-AM"/>
        </w:rPr>
        <w:t>բաց մրցույթի</w:t>
      </w:r>
      <w:r w:rsidR="00CF2A33" w:rsidRPr="00907636">
        <w:rPr>
          <w:rFonts w:ascii="GHEA Grapalat" w:hAnsi="GHEA Grapalat" w:cs="Arial"/>
          <w:b/>
          <w:lang w:val="hy-AM"/>
        </w:rPr>
        <w:t xml:space="preserve"> </w:t>
      </w:r>
      <w:r w:rsidR="00CF2A33" w:rsidRPr="00907636">
        <w:rPr>
          <w:rFonts w:ascii="GHEA Grapalat" w:hAnsi="GHEA Grapalat" w:cs="Sylfaen"/>
          <w:b/>
          <w:lang w:val="hy-AM"/>
        </w:rPr>
        <w:t>հրավերի</w:t>
      </w:r>
    </w:p>
    <w:p w14:paraId="0DE491D9" w14:textId="77777777" w:rsidR="00CF2A33" w:rsidRPr="006E0A77" w:rsidRDefault="00CF2A33" w:rsidP="00E43CB7">
      <w:pPr>
        <w:pStyle w:val="BodyTextIndent3"/>
        <w:spacing w:line="240" w:lineRule="auto"/>
        <w:jc w:val="right"/>
        <w:rPr>
          <w:rFonts w:ascii="GHEA Grapalat" w:hAnsi="GHEA Grapalat" w:cs="Sylfaen"/>
          <w:b/>
          <w:lang w:val="hy-AM"/>
        </w:rPr>
      </w:pPr>
    </w:p>
    <w:p w14:paraId="094FE2BE"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E43CB7">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514E7F">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514E7F">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E43CB7">
      <w:pPr>
        <w:spacing w:line="276" w:lineRule="auto"/>
        <w:rPr>
          <w:rFonts w:ascii="GHEA Grapalat" w:eastAsia="GHEA Grapalat" w:hAnsi="GHEA Grapalat" w:cs="GHEA Grapalat"/>
          <w:sz w:val="20"/>
          <w:szCs w:val="20"/>
        </w:rPr>
      </w:pPr>
    </w:p>
    <w:p w14:paraId="66863ADC" w14:textId="77777777" w:rsidR="00CF2A33" w:rsidRPr="006E0A77" w:rsidRDefault="00CF2A33" w:rsidP="00514E7F">
      <w:pPr>
        <w:pStyle w:val="ListParagraph"/>
        <w:numPr>
          <w:ilvl w:val="0"/>
          <w:numId w:val="5"/>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չափը (%)</w:t>
            </w:r>
          </w:p>
        </w:tc>
        <w:tc>
          <w:tcPr>
            <w:tcW w:w="4162" w:type="dxa"/>
            <w:vAlign w:val="center"/>
          </w:tcPr>
          <w:p w14:paraId="3325FE5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E43CB7">
      <w:pPr>
        <w:spacing w:line="276" w:lineRule="auto"/>
        <w:rPr>
          <w:rFonts w:ascii="GHEA Grapalat" w:eastAsia="GHEA Grapalat" w:hAnsi="GHEA Grapalat" w:cs="GHEA Grapalat"/>
          <w:b/>
          <w:sz w:val="20"/>
          <w:szCs w:val="20"/>
        </w:rPr>
      </w:pPr>
    </w:p>
    <w:p w14:paraId="622022CE"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5B29A5" w:rsidP="00E43CB7">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5B29A5"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E43CB7">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E43CB7">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E43CB7">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E43CB7">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E43CB7">
      <w:pPr>
        <w:pBdr>
          <w:top w:val="nil"/>
          <w:left w:val="nil"/>
          <w:bottom w:val="nil"/>
          <w:right w:val="nil"/>
          <w:between w:val="nil"/>
        </w:pBdr>
        <w:rPr>
          <w:rFonts w:ascii="GHEA Grapalat" w:eastAsia="GHEA Grapalat" w:hAnsi="GHEA Grapalat" w:cs="GHEA Grapalat"/>
          <w:b/>
          <w:color w:val="000000"/>
          <w:sz w:val="20"/>
          <w:szCs w:val="20"/>
        </w:rPr>
      </w:pPr>
    </w:p>
    <w:p w14:paraId="2E87A757" w14:textId="77777777" w:rsidR="00907636" w:rsidRDefault="00907636" w:rsidP="00E43CB7">
      <w:pPr>
        <w:jc w:val="center"/>
        <w:rPr>
          <w:rFonts w:ascii="GHEA Grapalat" w:eastAsia="GHEA Grapalat" w:hAnsi="GHEA Grapalat" w:cs="GHEA Grapalat"/>
          <w:b/>
          <w:sz w:val="20"/>
          <w:szCs w:val="20"/>
        </w:rPr>
      </w:pPr>
    </w:p>
    <w:p w14:paraId="1374980C" w14:textId="77777777" w:rsidR="00907636" w:rsidRDefault="00907636" w:rsidP="00E43CB7">
      <w:pPr>
        <w:jc w:val="center"/>
        <w:rPr>
          <w:rFonts w:ascii="GHEA Grapalat" w:eastAsia="GHEA Grapalat" w:hAnsi="GHEA Grapalat" w:cs="GHEA Grapalat"/>
          <w:b/>
          <w:sz w:val="20"/>
          <w:szCs w:val="20"/>
        </w:rPr>
      </w:pPr>
    </w:p>
    <w:p w14:paraId="57E64BBC" w14:textId="77777777" w:rsidR="00907636" w:rsidRDefault="00907636" w:rsidP="00E43CB7">
      <w:pPr>
        <w:jc w:val="center"/>
        <w:rPr>
          <w:rFonts w:ascii="GHEA Grapalat" w:eastAsia="GHEA Grapalat" w:hAnsi="GHEA Grapalat" w:cs="GHEA Grapalat"/>
          <w:b/>
          <w:sz w:val="20"/>
          <w:szCs w:val="20"/>
        </w:rPr>
      </w:pPr>
    </w:p>
    <w:p w14:paraId="0E5D9DC5" w14:textId="77777777" w:rsidR="00907636" w:rsidRDefault="00907636" w:rsidP="00E43CB7">
      <w:pPr>
        <w:jc w:val="center"/>
        <w:rPr>
          <w:rFonts w:ascii="GHEA Grapalat" w:eastAsia="GHEA Grapalat" w:hAnsi="GHEA Grapalat" w:cs="GHEA Grapalat"/>
          <w:b/>
          <w:sz w:val="20"/>
          <w:szCs w:val="20"/>
        </w:rPr>
      </w:pPr>
    </w:p>
    <w:p w14:paraId="4527B2F6" w14:textId="77777777" w:rsidR="00907636" w:rsidRDefault="00907636" w:rsidP="00E43CB7">
      <w:pPr>
        <w:jc w:val="center"/>
        <w:rPr>
          <w:rFonts w:ascii="GHEA Grapalat" w:eastAsia="GHEA Grapalat" w:hAnsi="GHEA Grapalat" w:cs="GHEA Grapalat"/>
          <w:b/>
          <w:sz w:val="20"/>
          <w:szCs w:val="20"/>
        </w:rPr>
      </w:pPr>
    </w:p>
    <w:p w14:paraId="463EFBCA" w14:textId="77777777" w:rsidR="00907636" w:rsidRDefault="00907636" w:rsidP="00E43CB7">
      <w:pPr>
        <w:jc w:val="center"/>
        <w:rPr>
          <w:rFonts w:ascii="GHEA Grapalat" w:eastAsia="GHEA Grapalat" w:hAnsi="GHEA Grapalat" w:cs="GHEA Grapalat"/>
          <w:b/>
          <w:sz w:val="20"/>
          <w:szCs w:val="20"/>
        </w:rPr>
      </w:pPr>
    </w:p>
    <w:p w14:paraId="49869020" w14:textId="77777777" w:rsidR="00907636" w:rsidRDefault="00907636" w:rsidP="00E43CB7">
      <w:pPr>
        <w:jc w:val="center"/>
        <w:rPr>
          <w:rFonts w:ascii="GHEA Grapalat" w:eastAsia="GHEA Grapalat" w:hAnsi="GHEA Grapalat" w:cs="GHEA Grapalat"/>
          <w:b/>
          <w:sz w:val="20"/>
          <w:szCs w:val="20"/>
        </w:rPr>
      </w:pPr>
    </w:p>
    <w:p w14:paraId="103C3C15" w14:textId="77777777" w:rsidR="00907636" w:rsidRDefault="00907636" w:rsidP="00E43CB7">
      <w:pPr>
        <w:jc w:val="center"/>
        <w:rPr>
          <w:rFonts w:ascii="GHEA Grapalat" w:eastAsia="GHEA Grapalat" w:hAnsi="GHEA Grapalat" w:cs="GHEA Grapalat"/>
          <w:b/>
          <w:sz w:val="20"/>
          <w:szCs w:val="20"/>
        </w:rPr>
      </w:pPr>
    </w:p>
    <w:p w14:paraId="442A1F4B" w14:textId="77777777" w:rsidR="00907636" w:rsidRDefault="00907636" w:rsidP="00E43CB7">
      <w:pPr>
        <w:jc w:val="center"/>
        <w:rPr>
          <w:rFonts w:ascii="GHEA Grapalat" w:eastAsia="GHEA Grapalat" w:hAnsi="GHEA Grapalat" w:cs="GHEA Grapalat"/>
          <w:b/>
          <w:sz w:val="20"/>
          <w:szCs w:val="20"/>
        </w:rPr>
      </w:pPr>
    </w:p>
    <w:p w14:paraId="44EAD2C5" w14:textId="77777777" w:rsidR="00907636" w:rsidRDefault="00907636" w:rsidP="00E43CB7">
      <w:pPr>
        <w:jc w:val="center"/>
        <w:rPr>
          <w:rFonts w:ascii="GHEA Grapalat" w:eastAsia="GHEA Grapalat" w:hAnsi="GHEA Grapalat" w:cs="GHEA Grapalat"/>
          <w:b/>
          <w:sz w:val="20"/>
          <w:szCs w:val="20"/>
        </w:rPr>
      </w:pPr>
    </w:p>
    <w:p w14:paraId="6885A929" w14:textId="77777777" w:rsidR="00907636" w:rsidRDefault="00907636" w:rsidP="00E43CB7">
      <w:pPr>
        <w:jc w:val="center"/>
        <w:rPr>
          <w:rFonts w:ascii="GHEA Grapalat" w:eastAsia="GHEA Grapalat" w:hAnsi="GHEA Grapalat" w:cs="GHEA Grapalat"/>
          <w:b/>
          <w:sz w:val="20"/>
          <w:szCs w:val="20"/>
        </w:rPr>
      </w:pPr>
    </w:p>
    <w:p w14:paraId="1D483D9F" w14:textId="77777777" w:rsidR="00907636" w:rsidRDefault="00907636" w:rsidP="00E43CB7">
      <w:pPr>
        <w:jc w:val="center"/>
        <w:rPr>
          <w:rFonts w:ascii="GHEA Grapalat" w:eastAsia="GHEA Grapalat" w:hAnsi="GHEA Grapalat" w:cs="GHEA Grapalat"/>
          <w:b/>
          <w:sz w:val="20"/>
          <w:szCs w:val="20"/>
        </w:rPr>
      </w:pPr>
    </w:p>
    <w:p w14:paraId="3937250F" w14:textId="77777777" w:rsidR="00907636" w:rsidRDefault="00907636" w:rsidP="00E43CB7">
      <w:pPr>
        <w:jc w:val="center"/>
        <w:rPr>
          <w:rFonts w:ascii="GHEA Grapalat" w:eastAsia="GHEA Grapalat" w:hAnsi="GHEA Grapalat" w:cs="GHEA Grapalat"/>
          <w:b/>
          <w:sz w:val="20"/>
          <w:szCs w:val="20"/>
        </w:rPr>
      </w:pPr>
    </w:p>
    <w:p w14:paraId="67213602" w14:textId="77777777" w:rsidR="00907636" w:rsidRDefault="00907636" w:rsidP="00E43CB7">
      <w:pPr>
        <w:jc w:val="center"/>
        <w:rPr>
          <w:rFonts w:ascii="GHEA Grapalat" w:eastAsia="GHEA Grapalat" w:hAnsi="GHEA Grapalat" w:cs="GHEA Grapalat"/>
          <w:b/>
          <w:sz w:val="20"/>
          <w:szCs w:val="20"/>
        </w:rPr>
      </w:pPr>
    </w:p>
    <w:p w14:paraId="2AF77AEB" w14:textId="77777777" w:rsidR="00907636" w:rsidRDefault="00907636" w:rsidP="00E43CB7">
      <w:pPr>
        <w:jc w:val="center"/>
        <w:rPr>
          <w:rFonts w:ascii="GHEA Grapalat" w:eastAsia="GHEA Grapalat" w:hAnsi="GHEA Grapalat" w:cs="GHEA Grapalat"/>
          <w:b/>
          <w:sz w:val="20"/>
          <w:szCs w:val="20"/>
        </w:rPr>
      </w:pPr>
    </w:p>
    <w:p w14:paraId="126F9156" w14:textId="77777777" w:rsidR="00907636" w:rsidRDefault="00907636" w:rsidP="00E43CB7">
      <w:pPr>
        <w:jc w:val="center"/>
        <w:rPr>
          <w:rFonts w:ascii="GHEA Grapalat" w:eastAsia="GHEA Grapalat" w:hAnsi="GHEA Grapalat" w:cs="GHEA Grapalat"/>
          <w:b/>
          <w:sz w:val="20"/>
          <w:szCs w:val="20"/>
        </w:rPr>
      </w:pPr>
    </w:p>
    <w:p w14:paraId="4A239010" w14:textId="77777777" w:rsidR="00907636" w:rsidRDefault="00907636" w:rsidP="00E43CB7">
      <w:pPr>
        <w:jc w:val="center"/>
        <w:rPr>
          <w:rFonts w:ascii="GHEA Grapalat" w:eastAsia="GHEA Grapalat" w:hAnsi="GHEA Grapalat" w:cs="GHEA Grapalat"/>
          <w:b/>
          <w:sz w:val="20"/>
          <w:szCs w:val="20"/>
        </w:rPr>
      </w:pPr>
    </w:p>
    <w:p w14:paraId="19AA9253" w14:textId="77777777" w:rsidR="00907636" w:rsidRDefault="00907636" w:rsidP="00E43CB7">
      <w:pPr>
        <w:jc w:val="center"/>
        <w:rPr>
          <w:rFonts w:ascii="GHEA Grapalat" w:eastAsia="GHEA Grapalat" w:hAnsi="GHEA Grapalat" w:cs="GHEA Grapalat"/>
          <w:b/>
          <w:sz w:val="20"/>
          <w:szCs w:val="20"/>
        </w:rPr>
      </w:pPr>
    </w:p>
    <w:p w14:paraId="35B896EA" w14:textId="77777777" w:rsidR="00907636" w:rsidRDefault="00907636" w:rsidP="00E43CB7">
      <w:pPr>
        <w:jc w:val="center"/>
        <w:rPr>
          <w:rFonts w:ascii="GHEA Grapalat" w:eastAsia="GHEA Grapalat" w:hAnsi="GHEA Grapalat" w:cs="GHEA Grapalat"/>
          <w:b/>
          <w:sz w:val="20"/>
          <w:szCs w:val="20"/>
        </w:rPr>
      </w:pPr>
    </w:p>
    <w:p w14:paraId="74A179A9" w14:textId="77777777" w:rsidR="00907636" w:rsidRDefault="00907636" w:rsidP="00E43CB7">
      <w:pPr>
        <w:jc w:val="center"/>
        <w:rPr>
          <w:rFonts w:ascii="GHEA Grapalat" w:eastAsia="GHEA Grapalat" w:hAnsi="GHEA Grapalat" w:cs="GHEA Grapalat"/>
          <w:b/>
          <w:sz w:val="20"/>
          <w:szCs w:val="20"/>
        </w:rPr>
      </w:pPr>
    </w:p>
    <w:p w14:paraId="35E40555" w14:textId="77777777" w:rsidR="00907636" w:rsidRDefault="00907636" w:rsidP="00E43CB7">
      <w:pPr>
        <w:jc w:val="center"/>
        <w:rPr>
          <w:rFonts w:ascii="GHEA Grapalat" w:eastAsia="GHEA Grapalat" w:hAnsi="GHEA Grapalat" w:cs="GHEA Grapalat"/>
          <w:b/>
          <w:sz w:val="20"/>
          <w:szCs w:val="20"/>
        </w:rPr>
      </w:pPr>
    </w:p>
    <w:p w14:paraId="22FAC94F" w14:textId="77777777" w:rsidR="00907636" w:rsidRDefault="00907636" w:rsidP="00E43CB7">
      <w:pPr>
        <w:jc w:val="center"/>
        <w:rPr>
          <w:rFonts w:ascii="GHEA Grapalat" w:eastAsia="GHEA Grapalat" w:hAnsi="GHEA Grapalat" w:cs="GHEA Grapalat"/>
          <w:b/>
          <w:sz w:val="20"/>
          <w:szCs w:val="20"/>
        </w:rPr>
      </w:pPr>
    </w:p>
    <w:p w14:paraId="308F0BEE" w14:textId="77777777" w:rsidR="00907636" w:rsidRDefault="00907636" w:rsidP="00E43CB7">
      <w:pPr>
        <w:jc w:val="center"/>
        <w:rPr>
          <w:rFonts w:ascii="GHEA Grapalat" w:eastAsia="GHEA Grapalat" w:hAnsi="GHEA Grapalat" w:cs="GHEA Grapalat"/>
          <w:b/>
          <w:sz w:val="20"/>
          <w:szCs w:val="20"/>
        </w:rPr>
      </w:pPr>
    </w:p>
    <w:p w14:paraId="1B4CA5DC" w14:textId="77777777" w:rsidR="00907636" w:rsidRDefault="00907636" w:rsidP="00E43CB7">
      <w:pPr>
        <w:jc w:val="center"/>
        <w:rPr>
          <w:rFonts w:ascii="GHEA Grapalat" w:eastAsia="GHEA Grapalat" w:hAnsi="GHEA Grapalat" w:cs="GHEA Grapalat"/>
          <w:b/>
          <w:sz w:val="20"/>
          <w:szCs w:val="20"/>
        </w:rPr>
      </w:pPr>
    </w:p>
    <w:p w14:paraId="6521A38C" w14:textId="77777777" w:rsidR="00907636" w:rsidRDefault="00907636" w:rsidP="00E43CB7">
      <w:pPr>
        <w:jc w:val="center"/>
        <w:rPr>
          <w:rFonts w:ascii="GHEA Grapalat" w:eastAsia="GHEA Grapalat" w:hAnsi="GHEA Grapalat" w:cs="GHEA Grapalat"/>
          <w:b/>
          <w:sz w:val="20"/>
          <w:szCs w:val="20"/>
        </w:rPr>
      </w:pPr>
    </w:p>
    <w:p w14:paraId="5A1630BE" w14:textId="77777777" w:rsidR="00907636" w:rsidRDefault="00907636" w:rsidP="00E43CB7">
      <w:pPr>
        <w:jc w:val="center"/>
        <w:rPr>
          <w:rFonts w:ascii="GHEA Grapalat" w:eastAsia="GHEA Grapalat" w:hAnsi="GHEA Grapalat" w:cs="GHEA Grapalat"/>
          <w:b/>
          <w:sz w:val="20"/>
          <w:szCs w:val="20"/>
        </w:rPr>
      </w:pPr>
    </w:p>
    <w:p w14:paraId="0C09BDFD" w14:textId="77777777" w:rsidR="00907636" w:rsidRDefault="00907636" w:rsidP="00E43CB7">
      <w:pPr>
        <w:jc w:val="center"/>
        <w:rPr>
          <w:rFonts w:ascii="GHEA Grapalat" w:eastAsia="GHEA Grapalat" w:hAnsi="GHEA Grapalat" w:cs="GHEA Grapalat"/>
          <w:b/>
          <w:sz w:val="20"/>
          <w:szCs w:val="20"/>
        </w:rPr>
      </w:pPr>
    </w:p>
    <w:p w14:paraId="29A736DC" w14:textId="77777777" w:rsidR="00907636" w:rsidRDefault="00907636" w:rsidP="00E43CB7">
      <w:pPr>
        <w:jc w:val="center"/>
        <w:rPr>
          <w:rFonts w:ascii="GHEA Grapalat" w:eastAsia="GHEA Grapalat" w:hAnsi="GHEA Grapalat" w:cs="GHEA Grapalat"/>
          <w:b/>
          <w:sz w:val="20"/>
          <w:szCs w:val="20"/>
        </w:rPr>
      </w:pPr>
    </w:p>
    <w:p w14:paraId="35A983CB" w14:textId="77777777" w:rsidR="00907636" w:rsidRDefault="00907636" w:rsidP="00E43CB7">
      <w:pPr>
        <w:jc w:val="center"/>
        <w:rPr>
          <w:rFonts w:ascii="GHEA Grapalat" w:eastAsia="GHEA Grapalat" w:hAnsi="GHEA Grapalat" w:cs="GHEA Grapalat"/>
          <w:b/>
          <w:sz w:val="20"/>
          <w:szCs w:val="20"/>
        </w:rPr>
      </w:pPr>
    </w:p>
    <w:p w14:paraId="69AC0663" w14:textId="77777777" w:rsidR="00907636" w:rsidRDefault="00907636" w:rsidP="00E43CB7">
      <w:pPr>
        <w:jc w:val="center"/>
        <w:rPr>
          <w:rFonts w:ascii="GHEA Grapalat" w:eastAsia="GHEA Grapalat" w:hAnsi="GHEA Grapalat" w:cs="GHEA Grapalat"/>
          <w:b/>
          <w:sz w:val="20"/>
          <w:szCs w:val="20"/>
        </w:rPr>
      </w:pPr>
    </w:p>
    <w:p w14:paraId="0753443B" w14:textId="77777777" w:rsidR="00907636" w:rsidRDefault="00907636" w:rsidP="00E43CB7">
      <w:pPr>
        <w:jc w:val="center"/>
        <w:rPr>
          <w:rFonts w:ascii="GHEA Grapalat" w:eastAsia="GHEA Grapalat" w:hAnsi="GHEA Grapalat" w:cs="GHEA Grapalat"/>
          <w:b/>
          <w:sz w:val="20"/>
          <w:szCs w:val="20"/>
        </w:rPr>
      </w:pPr>
    </w:p>
    <w:p w14:paraId="1886942B" w14:textId="77777777" w:rsidR="00907636" w:rsidRDefault="00907636" w:rsidP="00E43CB7">
      <w:pPr>
        <w:jc w:val="center"/>
        <w:rPr>
          <w:rFonts w:ascii="GHEA Grapalat" w:eastAsia="GHEA Grapalat" w:hAnsi="GHEA Grapalat" w:cs="GHEA Grapalat"/>
          <w:b/>
          <w:sz w:val="20"/>
          <w:szCs w:val="20"/>
        </w:rPr>
      </w:pPr>
    </w:p>
    <w:p w14:paraId="505D422B" w14:textId="77777777" w:rsidR="00907636" w:rsidRDefault="00907636" w:rsidP="00E43CB7">
      <w:pPr>
        <w:jc w:val="center"/>
        <w:rPr>
          <w:rFonts w:ascii="GHEA Grapalat" w:eastAsia="GHEA Grapalat" w:hAnsi="GHEA Grapalat" w:cs="GHEA Grapalat"/>
          <w:b/>
          <w:sz w:val="20"/>
          <w:szCs w:val="20"/>
        </w:rPr>
      </w:pPr>
    </w:p>
    <w:p w14:paraId="00F5FD5E" w14:textId="77777777" w:rsidR="00907636" w:rsidRDefault="00907636" w:rsidP="00E43CB7">
      <w:pPr>
        <w:jc w:val="center"/>
        <w:rPr>
          <w:rFonts w:ascii="GHEA Grapalat" w:eastAsia="GHEA Grapalat" w:hAnsi="GHEA Grapalat" w:cs="GHEA Grapalat"/>
          <w:b/>
          <w:sz w:val="20"/>
          <w:szCs w:val="20"/>
        </w:rPr>
      </w:pPr>
    </w:p>
    <w:p w14:paraId="5F7960C4" w14:textId="24C05127" w:rsidR="00CF2A33" w:rsidRPr="006E0A77" w:rsidRDefault="00CF2A33" w:rsidP="00E43CB7">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E43CB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514E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514E7F">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E43CB7">
      <w:pPr>
        <w:pStyle w:val="BodyTextIndent3"/>
        <w:spacing w:line="240" w:lineRule="auto"/>
        <w:ind w:left="360" w:firstLine="0"/>
        <w:rPr>
          <w:rFonts w:ascii="GHEA Grapalat" w:hAnsi="GHEA Grapalat" w:cs="Sylfaen"/>
          <w:i/>
          <w:sz w:val="22"/>
          <w:lang w:val="hy-AM" w:eastAsia="ru-RU"/>
        </w:rPr>
      </w:pPr>
    </w:p>
    <w:p w14:paraId="5FE95AF1" w14:textId="7694C7FB" w:rsidR="00CF2A33" w:rsidRPr="00411C5E" w:rsidRDefault="00CF2A33" w:rsidP="00E43CB7">
      <w:pPr>
        <w:pStyle w:val="BodyTextIndent3"/>
        <w:spacing w:line="240" w:lineRule="auto"/>
        <w:ind w:firstLine="0"/>
        <w:rPr>
          <w:rFonts w:ascii="GHEA Grapalat" w:hAnsi="GHEA Grapalat" w:cs="Sylfaen"/>
          <w:i/>
          <w:sz w:val="18"/>
          <w:szCs w:val="16"/>
          <w:lang w:val="hy-AM" w:eastAsia="ru-RU"/>
        </w:rPr>
      </w:pPr>
      <w:r w:rsidRPr="00411C5E">
        <w:rPr>
          <w:rFonts w:ascii="GHEA Grapalat" w:hAnsi="GHEA Grapalat" w:cs="Sylfaen"/>
          <w:i/>
          <w:sz w:val="18"/>
          <w:szCs w:val="16"/>
          <w:lang w:val="hy-AM" w:eastAsia="ru-RU"/>
        </w:rPr>
        <w:t xml:space="preserve">** </w:t>
      </w:r>
      <w:r w:rsidRPr="00411C5E">
        <w:rPr>
          <w:rFonts w:ascii="GHEA Grapalat" w:hAnsi="GHEA Grapalat"/>
          <w:i/>
          <w:sz w:val="18"/>
          <w:szCs w:val="16"/>
          <w:lang w:val="hy-AM"/>
        </w:rPr>
        <w:t>հավելված</w:t>
      </w:r>
      <w:r w:rsidR="00411C5E" w:rsidRPr="00411C5E">
        <w:rPr>
          <w:rFonts w:ascii="GHEA Grapalat" w:hAnsi="GHEA Grapalat"/>
          <w:i/>
          <w:sz w:val="18"/>
          <w:szCs w:val="16"/>
        </w:rPr>
        <w:t xml:space="preserve"> N 1.1-</w:t>
      </w:r>
      <w:r w:rsidRPr="00411C5E">
        <w:rPr>
          <w:rFonts w:ascii="GHEA Grapalat" w:hAnsi="GHEA Grapalat"/>
          <w:i/>
          <w:sz w:val="18"/>
          <w:szCs w:val="16"/>
          <w:lang w:val="hy-AM"/>
        </w:rPr>
        <w:t>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E43CB7">
      <w:pPr>
        <w:pStyle w:val="BodyTextIndent3"/>
        <w:spacing w:line="240" w:lineRule="auto"/>
        <w:jc w:val="left"/>
        <w:rPr>
          <w:rFonts w:ascii="GHEA Grapalat" w:hAnsi="GHEA Grapalat" w:cs="Sylfaen"/>
          <w:b/>
          <w:lang w:val="hy-AM"/>
        </w:rPr>
      </w:pPr>
    </w:p>
    <w:p w14:paraId="58A9EB43" w14:textId="77777777" w:rsidR="00CF2A33" w:rsidRPr="006E0A77" w:rsidRDefault="00CF2A33" w:rsidP="00E43CB7">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E43CB7">
      <w:pPr>
        <w:pStyle w:val="norm"/>
        <w:spacing w:line="240" w:lineRule="auto"/>
        <w:ind w:firstLine="284"/>
        <w:jc w:val="right"/>
        <w:rPr>
          <w:rFonts w:ascii="GHEA Grapalat" w:hAnsi="GHEA Grapalat" w:cs="Sylfaen"/>
          <w:b/>
          <w:lang w:val="hy-AM"/>
        </w:rPr>
      </w:pPr>
    </w:p>
    <w:p w14:paraId="6B779548" w14:textId="4040C763" w:rsidR="00CF2A33" w:rsidRPr="00907636" w:rsidRDefault="00CF2A33" w:rsidP="00E43CB7">
      <w:pPr>
        <w:pStyle w:val="norm"/>
        <w:spacing w:line="240" w:lineRule="auto"/>
        <w:ind w:firstLine="284"/>
        <w:jc w:val="right"/>
        <w:rPr>
          <w:rFonts w:ascii="GHEA Grapalat" w:hAnsi="GHEA Grapalat" w:cs="Arial"/>
          <w:b/>
          <w:sz w:val="20"/>
          <w:lang w:val="es-ES"/>
        </w:rPr>
      </w:pPr>
      <w:r w:rsidRPr="00907636">
        <w:rPr>
          <w:rFonts w:ascii="GHEA Grapalat" w:hAnsi="GHEA Grapalat" w:cs="Sylfaen"/>
          <w:b/>
          <w:sz w:val="20"/>
          <w:lang w:val="es-ES"/>
        </w:rPr>
        <w:t>Հավելված</w:t>
      </w:r>
      <w:r w:rsidRPr="00907636">
        <w:rPr>
          <w:rFonts w:ascii="GHEA Grapalat" w:hAnsi="GHEA Grapalat" w:cs="Arial"/>
          <w:b/>
          <w:sz w:val="20"/>
          <w:lang w:val="es-ES"/>
        </w:rPr>
        <w:t xml:space="preserve"> N 1.2</w:t>
      </w:r>
    </w:p>
    <w:p w14:paraId="65A6DE52" w14:textId="6F4087FA" w:rsidR="00CF2A33" w:rsidRPr="00907636" w:rsidRDefault="00153FF2" w:rsidP="00E43CB7">
      <w:pPr>
        <w:pStyle w:val="BodyTextIndent3"/>
        <w:spacing w:line="240" w:lineRule="auto"/>
        <w:jc w:val="right"/>
        <w:rPr>
          <w:rFonts w:ascii="GHEA Grapalat" w:hAnsi="GHEA Grapalat" w:cs="Arial"/>
          <w:b/>
          <w:lang w:val="es-ES"/>
        </w:rPr>
      </w:pPr>
      <w:r w:rsidRPr="00907636">
        <w:rPr>
          <w:rFonts w:ascii="GHEA Grapalat" w:hAnsi="GHEA Grapalat"/>
          <w:b/>
          <w:lang w:val="es-ES"/>
        </w:rPr>
        <w:t>ՀՀՔԿ-ԲՄԽԾՁԲ-</w:t>
      </w:r>
      <w:r w:rsidR="00482A73" w:rsidRPr="00907636">
        <w:rPr>
          <w:rFonts w:ascii="GHEA Grapalat" w:hAnsi="GHEA Grapalat"/>
          <w:b/>
          <w:lang w:val="es-ES"/>
        </w:rPr>
        <w:t>2</w:t>
      </w:r>
      <w:r w:rsidR="006B090B" w:rsidRPr="00907636">
        <w:rPr>
          <w:rFonts w:ascii="GHEA Grapalat" w:hAnsi="GHEA Grapalat"/>
          <w:b/>
          <w:lang w:val="es-ES"/>
        </w:rPr>
        <w:t>6</w:t>
      </w:r>
      <w:r w:rsidR="00482A73" w:rsidRPr="00907636">
        <w:rPr>
          <w:rFonts w:ascii="GHEA Grapalat" w:hAnsi="GHEA Grapalat"/>
          <w:b/>
          <w:lang w:val="es-ES"/>
        </w:rPr>
        <w:t>/</w:t>
      </w:r>
      <w:r w:rsidR="00907636" w:rsidRPr="00907636">
        <w:rPr>
          <w:rFonts w:ascii="GHEA Grapalat" w:hAnsi="GHEA Grapalat"/>
          <w:b/>
          <w:lang w:val="es-ES"/>
        </w:rPr>
        <w:t>1</w:t>
      </w:r>
      <w:r w:rsidR="00CF2A33" w:rsidRPr="00907636">
        <w:rPr>
          <w:rFonts w:ascii="GHEA Grapalat" w:hAnsi="GHEA Grapalat"/>
          <w:b/>
          <w:lang w:val="es-ES"/>
        </w:rPr>
        <w:t xml:space="preserve"> </w:t>
      </w:r>
      <w:r w:rsidR="00CF2A33" w:rsidRPr="00907636">
        <w:rPr>
          <w:rFonts w:ascii="GHEA Grapalat" w:hAnsi="GHEA Grapalat" w:cs="Sylfaen"/>
          <w:b/>
          <w:lang w:val="es-ES"/>
        </w:rPr>
        <w:t>ծածկագրով</w:t>
      </w:r>
    </w:p>
    <w:p w14:paraId="4DABD0AC" w14:textId="0F372428" w:rsidR="00CF2A33" w:rsidRPr="006E0A77" w:rsidRDefault="002B0934" w:rsidP="00E43CB7">
      <w:pPr>
        <w:pStyle w:val="BodyTextIndent3"/>
        <w:spacing w:line="240" w:lineRule="auto"/>
        <w:jc w:val="right"/>
        <w:rPr>
          <w:rFonts w:ascii="GHEA Grapalat" w:hAnsi="GHEA Grapalat" w:cs="Arial"/>
          <w:b/>
          <w:lang w:val="es-ES"/>
        </w:rPr>
      </w:pPr>
      <w:r w:rsidRPr="00907636">
        <w:rPr>
          <w:rFonts w:ascii="GHEA Grapalat" w:hAnsi="GHEA Grapalat" w:cs="Sylfaen"/>
          <w:b/>
          <w:lang w:val="es-ES"/>
        </w:rPr>
        <w:t>բաց մրցույթի</w:t>
      </w:r>
      <w:r w:rsidR="00CF2A33" w:rsidRPr="00907636">
        <w:rPr>
          <w:rFonts w:ascii="GHEA Grapalat" w:hAnsi="GHEA Grapalat" w:cs="Arial"/>
          <w:b/>
          <w:lang w:val="es-ES"/>
        </w:rPr>
        <w:t xml:space="preserve"> </w:t>
      </w:r>
      <w:r w:rsidR="00CF2A33" w:rsidRPr="00907636">
        <w:rPr>
          <w:rFonts w:ascii="GHEA Grapalat" w:hAnsi="GHEA Grapalat" w:cs="Sylfaen"/>
          <w:b/>
          <w:lang w:val="es-ES"/>
        </w:rPr>
        <w:t>հրավերի</w:t>
      </w:r>
    </w:p>
    <w:p w14:paraId="53712B01" w14:textId="77777777" w:rsidR="00CF2A33" w:rsidRPr="006E0A77" w:rsidRDefault="00CF2A33" w:rsidP="00E43CB7">
      <w:pPr>
        <w:rPr>
          <w:rFonts w:ascii="GHEA Grapalat" w:hAnsi="GHEA Grapalat"/>
          <w:lang w:val="hy-AM"/>
        </w:rPr>
      </w:pPr>
    </w:p>
    <w:p w14:paraId="378B9B02" w14:textId="77777777" w:rsidR="00CF2A33" w:rsidRPr="006E0A77" w:rsidRDefault="00CF2A33" w:rsidP="00E43CB7">
      <w:pPr>
        <w:ind w:firstLine="567"/>
        <w:jc w:val="center"/>
        <w:rPr>
          <w:rFonts w:ascii="GHEA Grapalat" w:hAnsi="GHEA Grapalat"/>
          <w:sz w:val="20"/>
          <w:lang w:val="hy-AM"/>
        </w:rPr>
      </w:pPr>
    </w:p>
    <w:p w14:paraId="4FBF1F25"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43CB7">
      <w:pPr>
        <w:ind w:left="-66"/>
        <w:jc w:val="center"/>
        <w:rPr>
          <w:rFonts w:ascii="GHEA Grapalat" w:hAnsi="GHEA Grapalat"/>
          <w:b/>
          <w:sz w:val="22"/>
          <w:szCs w:val="22"/>
          <w:lang w:val="hy-AM"/>
        </w:rPr>
      </w:pPr>
    </w:p>
    <w:p w14:paraId="0620A807"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43CB7">
      <w:pPr>
        <w:ind w:left="-66"/>
        <w:jc w:val="center"/>
        <w:rPr>
          <w:rFonts w:ascii="GHEA Grapalat" w:hAnsi="GHEA Grapalat"/>
          <w:b/>
          <w:i/>
          <w:sz w:val="20"/>
          <w:u w:val="single"/>
          <w:lang w:val="hy-AM"/>
        </w:rPr>
      </w:pPr>
    </w:p>
    <w:p w14:paraId="3C9D0079" w14:textId="77777777" w:rsidR="00EC1C25" w:rsidRPr="006E0A77" w:rsidRDefault="00EC1C25" w:rsidP="00E43CB7">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E43CB7">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3</w:t>
            </w:r>
          </w:p>
        </w:tc>
      </w:tr>
      <w:tr w:rsidR="00E67581" w:rsidRPr="006E0A77" w14:paraId="2187E7C9" w14:textId="17A8DE47" w:rsidTr="000E4EBF">
        <w:trPr>
          <w:trHeight w:val="390"/>
        </w:trPr>
        <w:tc>
          <w:tcPr>
            <w:tcW w:w="639" w:type="dxa"/>
            <w:shd w:val="clear" w:color="auto" w:fill="auto"/>
            <w:vAlign w:val="center"/>
          </w:tcPr>
          <w:p w14:paraId="47F23507"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025918E4" w14:textId="77777777"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Արտոնագրված ճարտարապետ</w:t>
            </w:r>
          </w:p>
          <w:p w14:paraId="57ACF6E1" w14:textId="2F1C872B"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/գլխավոր ճարտարապետ/</w:t>
            </w:r>
          </w:p>
        </w:tc>
      </w:tr>
      <w:tr w:rsidR="00E67581" w:rsidRPr="006E0A77" w14:paraId="1CDED406" w14:textId="4DBB31EC" w:rsidTr="000E4EBF">
        <w:trPr>
          <w:trHeight w:val="418"/>
        </w:trPr>
        <w:tc>
          <w:tcPr>
            <w:tcW w:w="639" w:type="dxa"/>
            <w:shd w:val="clear" w:color="auto" w:fill="auto"/>
            <w:vAlign w:val="center"/>
          </w:tcPr>
          <w:p w14:paraId="75D3DFE2"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40FBF47A" w14:textId="14E0AF35"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Արտոնագրված ճարտարագետ-շինարար /կոնստրուկտոր/</w:t>
            </w:r>
          </w:p>
        </w:tc>
      </w:tr>
      <w:tr w:rsidR="00E67581" w:rsidRPr="006E0A77" w14:paraId="4FCA386F" w14:textId="713327D3" w:rsidTr="000E4EBF">
        <w:trPr>
          <w:trHeight w:val="396"/>
        </w:trPr>
        <w:tc>
          <w:tcPr>
            <w:tcW w:w="639" w:type="dxa"/>
            <w:shd w:val="clear" w:color="auto" w:fill="auto"/>
            <w:vAlign w:val="center"/>
          </w:tcPr>
          <w:p w14:paraId="2B78ACA5"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134817EA" w14:textId="5B713204"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Ջերմագազամատակարարման և օդափոխության ճարտարագետ-նախագծող</w:t>
            </w:r>
          </w:p>
        </w:tc>
      </w:tr>
      <w:tr w:rsidR="00E67581" w:rsidRPr="006E0A77" w14:paraId="03BB0CD0" w14:textId="581664F1" w:rsidTr="000E4EBF">
        <w:trPr>
          <w:trHeight w:val="404"/>
        </w:trPr>
        <w:tc>
          <w:tcPr>
            <w:tcW w:w="639" w:type="dxa"/>
            <w:shd w:val="clear" w:color="auto" w:fill="auto"/>
            <w:vAlign w:val="center"/>
          </w:tcPr>
          <w:p w14:paraId="1BE3DEA8"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5B310C8B" w14:textId="195E5D5A"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Էլեկտրաէներգետիկ ճարտարագետ-նախագծող</w:t>
            </w:r>
          </w:p>
        </w:tc>
      </w:tr>
      <w:tr w:rsidR="00E67581" w:rsidRPr="006E0A77" w14:paraId="49A96E6E" w14:textId="1022D40B" w:rsidTr="000E4EBF">
        <w:trPr>
          <w:trHeight w:val="404"/>
        </w:trPr>
        <w:tc>
          <w:tcPr>
            <w:tcW w:w="639" w:type="dxa"/>
            <w:shd w:val="clear" w:color="auto" w:fill="auto"/>
            <w:vAlign w:val="center"/>
          </w:tcPr>
          <w:p w14:paraId="24D4E478" w14:textId="746EB79D"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3C2A9BD7" w14:textId="5256BD8C"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Ջրամատակարարման և ջրահեռացման ճարտարագետ-նախագծող</w:t>
            </w:r>
          </w:p>
        </w:tc>
      </w:tr>
      <w:tr w:rsidR="00E67581" w:rsidRPr="006E0A77" w14:paraId="2BC5656B" w14:textId="1FE32B8F" w:rsidTr="000E4EBF">
        <w:trPr>
          <w:trHeight w:val="404"/>
        </w:trPr>
        <w:tc>
          <w:tcPr>
            <w:tcW w:w="639" w:type="dxa"/>
            <w:shd w:val="clear" w:color="auto" w:fill="auto"/>
            <w:vAlign w:val="center"/>
          </w:tcPr>
          <w:p w14:paraId="59F540B0" w14:textId="6D5790EC"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3C733BAE" w14:textId="315BAD5E"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Նախահաշիվ կազմող մասնագետ</w:t>
            </w:r>
          </w:p>
        </w:tc>
      </w:tr>
      <w:tr w:rsidR="00E67581" w:rsidRPr="006E0A77" w14:paraId="1AB02CDD" w14:textId="612AF1BA" w:rsidTr="000E4EBF">
        <w:trPr>
          <w:trHeight w:val="404"/>
        </w:trPr>
        <w:tc>
          <w:tcPr>
            <w:tcW w:w="639" w:type="dxa"/>
            <w:shd w:val="clear" w:color="auto" w:fill="auto"/>
            <w:vAlign w:val="center"/>
          </w:tcPr>
          <w:p w14:paraId="4126D970" w14:textId="083DDC2F"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14C668D3" w14:textId="76ECDAC9"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Շինարարական աշխատանքների կազմակերպման մասնագետ</w:t>
            </w:r>
          </w:p>
        </w:tc>
      </w:tr>
    </w:tbl>
    <w:p w14:paraId="39E732A6" w14:textId="77777777" w:rsidR="00EC1C25" w:rsidRPr="006E0A77" w:rsidRDefault="00EC1C25" w:rsidP="00E43CB7">
      <w:pPr>
        <w:spacing w:line="276" w:lineRule="auto"/>
        <w:jc w:val="both"/>
        <w:rPr>
          <w:rFonts w:ascii="GHEA Grapalat" w:hAnsi="GHEA Grapalat" w:cs="Arial"/>
          <w:sz w:val="20"/>
          <w:szCs w:val="20"/>
          <w:lang w:val="es-ES"/>
        </w:rPr>
      </w:pPr>
    </w:p>
    <w:p w14:paraId="758ECEC9" w14:textId="77777777" w:rsidR="00EC1C25" w:rsidRPr="00E67581" w:rsidRDefault="00EC1C25" w:rsidP="00E43CB7">
      <w:pPr>
        <w:spacing w:line="276" w:lineRule="auto"/>
        <w:ind w:firstLine="708"/>
        <w:jc w:val="both"/>
        <w:rPr>
          <w:rFonts w:ascii="GHEA Grapalat" w:hAnsi="GHEA Grapalat" w:cs="Arial"/>
          <w:b/>
          <w:sz w:val="20"/>
          <w:szCs w:val="20"/>
          <w:lang w:val="es-ES"/>
        </w:rPr>
      </w:pPr>
      <w:r w:rsidRPr="00E67581">
        <w:rPr>
          <w:rFonts w:ascii="GHEA Grapalat" w:hAnsi="GHEA Grapalat" w:cs="Arial"/>
          <w:b/>
          <w:sz w:val="20"/>
          <w:szCs w:val="20"/>
          <w:lang w:val="es-ES"/>
        </w:rPr>
        <w:t xml:space="preserve">    Կից ներկայացվում է սույն տեղեկանքում նշված մասնագետների</w:t>
      </w:r>
    </w:p>
    <w:p w14:paraId="029FF5FA" w14:textId="77777777"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Arial"/>
          <w:b/>
          <w:color w:val="000000"/>
          <w:sz w:val="20"/>
          <w:szCs w:val="20"/>
          <w:lang w:val="es-ES"/>
        </w:rPr>
        <w:t xml:space="preserve">հաստատած գրավոր համաձայնությունները` </w:t>
      </w:r>
      <w:r w:rsidRPr="00E67581">
        <w:rPr>
          <w:rFonts w:ascii="GHEA Grapalat" w:hAnsi="GHEA Grapalat"/>
          <w:b/>
          <w:color w:val="000000"/>
          <w:sz w:val="20"/>
          <w:szCs w:val="20"/>
          <w:lang w:val="hy-AM"/>
        </w:rPr>
        <w:t>գնման առարկա հանդիսացող ծառայությունը մատուցելու վերաբերյալ</w:t>
      </w:r>
      <w:r w:rsidRPr="00E67581">
        <w:rPr>
          <w:rFonts w:ascii="GHEA Grapalat" w:hAnsi="GHEA Grapalat" w:cs="Arial"/>
          <w:b/>
          <w:color w:val="000000"/>
          <w:sz w:val="20"/>
          <w:szCs w:val="20"/>
          <w:lang w:val="es-ES"/>
        </w:rPr>
        <w:t xml:space="preserve">, </w:t>
      </w:r>
    </w:p>
    <w:p w14:paraId="4DAC1C29" w14:textId="73C8F26D"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Sylfaen"/>
          <w:b/>
          <w:color w:val="000000"/>
          <w:sz w:val="20"/>
          <w:szCs w:val="20"/>
        </w:rPr>
        <w:t>ո</w:t>
      </w:r>
      <w:r w:rsidRPr="00E67581">
        <w:rPr>
          <w:rFonts w:ascii="GHEA Grapalat" w:hAnsi="GHEA Grapalat"/>
          <w:b/>
          <w:color w:val="000000"/>
          <w:sz w:val="20"/>
          <w:szCs w:val="20"/>
        </w:rPr>
        <w:t>րակավորումը</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հավաստող</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փաստաթղթերի</w:t>
      </w:r>
      <w:r w:rsidRPr="00E67581">
        <w:rPr>
          <w:rFonts w:ascii="GHEA Grapalat" w:hAnsi="GHEA Grapalat"/>
          <w:b/>
          <w:color w:val="000000"/>
          <w:sz w:val="20"/>
          <w:szCs w:val="20"/>
          <w:lang w:val="es-ES"/>
        </w:rPr>
        <w:t xml:space="preserve"> (</w:t>
      </w:r>
      <w:r w:rsidR="00BB0778" w:rsidRPr="00E67581">
        <w:rPr>
          <w:rFonts w:ascii="GHEA Grapalat" w:eastAsia="GHEA Grapalat" w:hAnsi="GHEA Grapalat" w:cs="GHEA Grapalat"/>
          <w:b/>
          <w:sz w:val="20"/>
          <w:szCs w:val="20"/>
        </w:rPr>
        <w:t xml:space="preserve">համապատասխան լիազորված մարմինների կողմից </w:t>
      </w:r>
      <w:r w:rsidR="00BB0778" w:rsidRPr="00E67581">
        <w:rPr>
          <w:rFonts w:ascii="GHEA Grapalat" w:eastAsia="GHEA Grapalat" w:hAnsi="GHEA Grapalat" w:cs="GHEA Grapalat"/>
          <w:b/>
          <w:sz w:val="20"/>
          <w:szCs w:val="20"/>
          <w:lang w:val="hy-AM"/>
        </w:rPr>
        <w:t xml:space="preserve">տրված </w:t>
      </w:r>
      <w:r w:rsidR="00BB0778" w:rsidRPr="00E67581">
        <w:rPr>
          <w:rFonts w:ascii="GHEA Grapalat" w:eastAsia="GHEA Grapalat" w:hAnsi="GHEA Grapalat" w:cs="GHEA Grapalat"/>
          <w:b/>
          <w:sz w:val="20"/>
          <w:szCs w:val="20"/>
        </w:rPr>
        <w:t>արտոնագրերի</w:t>
      </w:r>
      <w:r w:rsidR="00BB0778" w:rsidRPr="00E67581">
        <w:rPr>
          <w:rFonts w:ascii="GHEA Grapalat" w:eastAsia="GHEA Grapalat" w:hAnsi="GHEA Grapalat" w:cs="GHEA Grapalat"/>
          <w:b/>
          <w:sz w:val="20"/>
          <w:szCs w:val="20"/>
          <w:lang w:val="hy-AM"/>
        </w:rPr>
        <w:t>, իսկ նախահաշիվ կազմող մասնագետի համար ԲՈՒՀ-ի կողմից տրված դիպլոմ</w:t>
      </w:r>
      <w:r w:rsidR="00BB0778" w:rsidRPr="00E67581">
        <w:rPr>
          <w:rFonts w:ascii="GHEA Grapalat" w:eastAsia="GHEA Grapalat" w:hAnsi="GHEA Grapalat" w:cs="GHEA Grapalat"/>
          <w:b/>
          <w:sz w:val="20"/>
          <w:szCs w:val="20"/>
        </w:rPr>
        <w:t>ի</w:t>
      </w:r>
      <w:r w:rsidRPr="00E67581">
        <w:rPr>
          <w:rFonts w:ascii="GHEA Grapalat" w:hAnsi="GHEA Grapalat"/>
          <w:b/>
          <w:color w:val="000000"/>
          <w:sz w:val="20"/>
          <w:szCs w:val="20"/>
          <w:lang w:val="es-ES"/>
        </w:rPr>
        <w:t xml:space="preserve">) </w:t>
      </w:r>
      <w:r w:rsidRPr="00E67581">
        <w:rPr>
          <w:rFonts w:ascii="GHEA Grapalat" w:hAnsi="GHEA Grapalat" w:cs="Arial"/>
          <w:b/>
          <w:color w:val="000000"/>
          <w:sz w:val="20"/>
          <w:szCs w:val="20"/>
          <w:lang w:val="es-ES"/>
        </w:rPr>
        <w:t xml:space="preserve">պատճենները, </w:t>
      </w:r>
    </w:p>
    <w:p w14:paraId="5EC12E68" w14:textId="49935300" w:rsidR="00EC1C25" w:rsidRPr="00E67581" w:rsidRDefault="00E52214" w:rsidP="00514E7F">
      <w:pPr>
        <w:numPr>
          <w:ilvl w:val="0"/>
          <w:numId w:val="2"/>
        </w:numPr>
        <w:spacing w:after="120" w:line="276" w:lineRule="auto"/>
        <w:ind w:left="990"/>
        <w:jc w:val="both"/>
        <w:rPr>
          <w:rFonts w:ascii="GHEA Grapalat" w:hAnsi="GHEA Grapalat"/>
          <w:b/>
          <w:color w:val="000000"/>
          <w:sz w:val="20"/>
          <w:szCs w:val="20"/>
        </w:rPr>
      </w:pPr>
      <w:r w:rsidRPr="00E67581">
        <w:rPr>
          <w:rFonts w:ascii="GHEA Grapalat" w:hAnsi="GHEA Grapalat"/>
          <w:b/>
          <w:color w:val="000000"/>
          <w:sz w:val="20"/>
          <w:szCs w:val="20"/>
        </w:rPr>
        <w:t xml:space="preserve">CV </w:t>
      </w:r>
      <w:r w:rsidR="00EC1C25" w:rsidRPr="00E67581">
        <w:rPr>
          <w:rFonts w:ascii="GHEA Grapalat" w:hAnsi="GHEA Grapalat"/>
          <w:b/>
          <w:color w:val="000000"/>
          <w:sz w:val="20"/>
          <w:szCs w:val="20"/>
        </w:rPr>
        <w:t>համաձայն ձևաչափի</w:t>
      </w:r>
      <w:r w:rsidRPr="00E67581">
        <w:rPr>
          <w:rFonts w:ascii="GHEA Grapalat" w:hAnsi="GHEA Grapalat"/>
          <w:b/>
          <w:color w:val="000000"/>
          <w:sz w:val="20"/>
          <w:szCs w:val="20"/>
        </w:rPr>
        <w:t>:</w:t>
      </w:r>
      <w:r w:rsidR="00EC1C25" w:rsidRPr="00E67581">
        <w:rPr>
          <w:rFonts w:ascii="GHEA Grapalat" w:hAnsi="GHEA Grapalat"/>
          <w:b/>
          <w:color w:val="000000"/>
          <w:sz w:val="20"/>
          <w:szCs w:val="20"/>
        </w:rPr>
        <w:t xml:space="preserve"> </w:t>
      </w:r>
    </w:p>
    <w:p w14:paraId="55DA514A" w14:textId="77777777" w:rsidR="00CF2A33" w:rsidRPr="006E0A77" w:rsidRDefault="00CF2A33" w:rsidP="00E43CB7">
      <w:pPr>
        <w:rPr>
          <w:rFonts w:ascii="GHEA Grapalat" w:hAnsi="GHEA Grapalat"/>
          <w:sz w:val="20"/>
          <w:lang w:val="es-ES"/>
        </w:rPr>
      </w:pPr>
    </w:p>
    <w:p w14:paraId="336D5987" w14:textId="77777777" w:rsidR="00CF2A33" w:rsidRPr="006E0A77" w:rsidRDefault="00CF2A33" w:rsidP="00E43CB7">
      <w:pPr>
        <w:rPr>
          <w:rFonts w:ascii="GHEA Grapalat" w:hAnsi="GHEA Grapalat"/>
          <w:sz w:val="20"/>
          <w:lang w:val="es-ES"/>
        </w:rPr>
      </w:pPr>
    </w:p>
    <w:p w14:paraId="05105B20" w14:textId="77777777" w:rsidR="00CF2A33" w:rsidRPr="006E0A77" w:rsidRDefault="00CF2A33" w:rsidP="00E43CB7">
      <w:pPr>
        <w:rPr>
          <w:rFonts w:ascii="GHEA Grapalat" w:hAnsi="GHEA Grapalat"/>
          <w:sz w:val="20"/>
          <w:lang w:val="es-ES"/>
        </w:rPr>
      </w:pPr>
    </w:p>
    <w:p w14:paraId="5F848E40" w14:textId="77777777" w:rsidR="00CF2A33" w:rsidRPr="006E0A77" w:rsidRDefault="00CF2A33" w:rsidP="00E43CB7">
      <w:pPr>
        <w:rPr>
          <w:rFonts w:ascii="GHEA Grapalat" w:hAnsi="GHEA Grapalat"/>
          <w:sz w:val="20"/>
          <w:lang w:val="es-ES"/>
        </w:rPr>
      </w:pPr>
    </w:p>
    <w:p w14:paraId="7B520CDB" w14:textId="2726AF57" w:rsidR="00CF2A33" w:rsidRPr="006E0A77" w:rsidRDefault="00BF1DFE" w:rsidP="00E43CB7">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E43CB7">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E43CB7">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E43CB7">
      <w:pPr>
        <w:pStyle w:val="BodyTextIndent3"/>
        <w:spacing w:line="240" w:lineRule="auto"/>
        <w:jc w:val="right"/>
        <w:rPr>
          <w:rFonts w:ascii="GHEA Grapalat" w:hAnsi="GHEA Grapalat" w:cs="Sylfaen"/>
          <w:b/>
          <w:lang w:val="hy-AM"/>
        </w:rPr>
      </w:pPr>
    </w:p>
    <w:p w14:paraId="508207A2" w14:textId="723FE863" w:rsidR="00EC1C25" w:rsidRPr="006E0A77" w:rsidRDefault="00CF2A33" w:rsidP="00E43CB7">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E43CB7">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E43CB7">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E43CB7">
      <w:pPr>
        <w:spacing w:line="180" w:lineRule="auto"/>
        <w:ind w:left="284" w:right="289"/>
        <w:jc w:val="center"/>
        <w:rPr>
          <w:rFonts w:ascii="GHEA Grapalat" w:hAnsi="GHEA Grapalat"/>
          <w:lang w:val="hy-AM"/>
        </w:rPr>
      </w:pPr>
    </w:p>
    <w:p w14:paraId="4D5295FD" w14:textId="77777777" w:rsidR="008443D9" w:rsidRPr="006E0A77" w:rsidRDefault="008443D9" w:rsidP="00E43CB7">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E43CB7">
      <w:pPr>
        <w:spacing w:line="276" w:lineRule="auto"/>
        <w:ind w:left="284" w:right="288"/>
        <w:jc w:val="right"/>
        <w:rPr>
          <w:rFonts w:ascii="GHEA Grapalat" w:hAnsi="GHEA Grapalat"/>
        </w:rPr>
      </w:pPr>
    </w:p>
    <w:p w14:paraId="7450D683" w14:textId="1411D387" w:rsidR="008443D9" w:rsidRPr="006E0A77" w:rsidRDefault="008443D9" w:rsidP="00E43CB7">
      <w:pPr>
        <w:spacing w:line="276" w:lineRule="auto"/>
        <w:ind w:left="284" w:right="288"/>
        <w:jc w:val="right"/>
        <w:rPr>
          <w:rFonts w:ascii="GHEA Grapalat" w:hAnsi="GHEA Grapalat"/>
        </w:rPr>
      </w:pPr>
      <w:r w:rsidRPr="00C84D6C">
        <w:rPr>
          <w:rFonts w:ascii="GHEA Grapalat" w:hAnsi="GHEA Grapalat"/>
        </w:rPr>
        <w:t>Աղյուսակ 1</w:t>
      </w: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43FF1EA8"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r w:rsidR="00566EBD">
              <w:rPr>
                <w:rFonts w:ascii="GHEA Grapalat" w:hAnsi="GHEA Grapalat"/>
                <w:sz w:val="18"/>
              </w:rPr>
              <w:t>)*</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E43CB7">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E43CB7">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E43CB7">
            <w:pPr>
              <w:ind w:left="284" w:right="288"/>
              <w:rPr>
                <w:rFonts w:ascii="GHEA Grapalat" w:hAnsi="GHEA Grapalat"/>
                <w:sz w:val="18"/>
              </w:rPr>
            </w:pPr>
          </w:p>
        </w:tc>
        <w:tc>
          <w:tcPr>
            <w:tcW w:w="2693" w:type="dxa"/>
            <w:vAlign w:val="center"/>
          </w:tcPr>
          <w:p w14:paraId="0DF8C10E" w14:textId="77777777" w:rsidR="008443D9" w:rsidRPr="006E0A77" w:rsidRDefault="008443D9" w:rsidP="00E43CB7">
            <w:pPr>
              <w:ind w:left="284" w:right="288"/>
              <w:rPr>
                <w:rFonts w:ascii="GHEA Grapalat" w:hAnsi="GHEA Grapalat"/>
                <w:sz w:val="18"/>
              </w:rPr>
            </w:pPr>
          </w:p>
        </w:tc>
        <w:tc>
          <w:tcPr>
            <w:tcW w:w="1134" w:type="dxa"/>
            <w:vAlign w:val="center"/>
          </w:tcPr>
          <w:p w14:paraId="1B12EF53" w14:textId="77777777" w:rsidR="008443D9" w:rsidRPr="006E0A77" w:rsidRDefault="008443D9" w:rsidP="00E43CB7">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E43CB7">
            <w:pPr>
              <w:ind w:left="284" w:right="288"/>
              <w:rPr>
                <w:rFonts w:ascii="GHEA Grapalat" w:hAnsi="GHEA Grapalat"/>
                <w:sz w:val="18"/>
              </w:rPr>
            </w:pPr>
          </w:p>
        </w:tc>
        <w:tc>
          <w:tcPr>
            <w:tcW w:w="2693" w:type="dxa"/>
            <w:vAlign w:val="center"/>
          </w:tcPr>
          <w:p w14:paraId="2107AE47" w14:textId="77777777" w:rsidR="008443D9" w:rsidRPr="006E0A77" w:rsidRDefault="008443D9" w:rsidP="00E43CB7">
            <w:pPr>
              <w:ind w:left="284" w:right="288"/>
              <w:rPr>
                <w:rFonts w:ascii="GHEA Grapalat" w:hAnsi="GHEA Grapalat"/>
                <w:sz w:val="18"/>
              </w:rPr>
            </w:pPr>
          </w:p>
        </w:tc>
        <w:tc>
          <w:tcPr>
            <w:tcW w:w="1134" w:type="dxa"/>
            <w:vAlign w:val="center"/>
          </w:tcPr>
          <w:p w14:paraId="3EB593B7" w14:textId="77777777" w:rsidR="008443D9" w:rsidRPr="006E0A77" w:rsidRDefault="008443D9" w:rsidP="00E43CB7">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E43CB7">
            <w:pPr>
              <w:ind w:left="284" w:right="288"/>
              <w:rPr>
                <w:rFonts w:ascii="GHEA Grapalat" w:hAnsi="GHEA Grapalat"/>
                <w:sz w:val="18"/>
              </w:rPr>
            </w:pPr>
          </w:p>
        </w:tc>
        <w:tc>
          <w:tcPr>
            <w:tcW w:w="2693" w:type="dxa"/>
            <w:vAlign w:val="center"/>
          </w:tcPr>
          <w:p w14:paraId="2D98D763" w14:textId="77777777" w:rsidR="008443D9" w:rsidRPr="006E0A77" w:rsidRDefault="008443D9" w:rsidP="00E43CB7">
            <w:pPr>
              <w:ind w:left="284" w:right="288"/>
              <w:rPr>
                <w:rFonts w:ascii="GHEA Grapalat" w:hAnsi="GHEA Grapalat"/>
                <w:sz w:val="18"/>
              </w:rPr>
            </w:pPr>
          </w:p>
        </w:tc>
        <w:tc>
          <w:tcPr>
            <w:tcW w:w="1134" w:type="dxa"/>
            <w:vAlign w:val="center"/>
          </w:tcPr>
          <w:p w14:paraId="5B8BC0C3" w14:textId="77777777" w:rsidR="008443D9" w:rsidRPr="006E0A77" w:rsidRDefault="008443D9" w:rsidP="00E43CB7">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E43CB7">
            <w:pPr>
              <w:ind w:left="284" w:right="288"/>
              <w:rPr>
                <w:rFonts w:ascii="GHEA Grapalat" w:hAnsi="GHEA Grapalat"/>
                <w:sz w:val="18"/>
              </w:rPr>
            </w:pPr>
          </w:p>
        </w:tc>
        <w:tc>
          <w:tcPr>
            <w:tcW w:w="2693" w:type="dxa"/>
            <w:vAlign w:val="center"/>
          </w:tcPr>
          <w:p w14:paraId="6C312673" w14:textId="77777777" w:rsidR="008443D9" w:rsidRPr="006E0A77" w:rsidRDefault="008443D9" w:rsidP="00E43CB7">
            <w:pPr>
              <w:ind w:left="284" w:right="288"/>
              <w:rPr>
                <w:rFonts w:ascii="GHEA Grapalat" w:hAnsi="GHEA Grapalat"/>
                <w:sz w:val="18"/>
              </w:rPr>
            </w:pPr>
          </w:p>
        </w:tc>
        <w:tc>
          <w:tcPr>
            <w:tcW w:w="1134" w:type="dxa"/>
            <w:vAlign w:val="center"/>
          </w:tcPr>
          <w:p w14:paraId="349D076F" w14:textId="77777777" w:rsidR="008443D9" w:rsidRPr="006E0A77" w:rsidRDefault="008443D9" w:rsidP="00E43CB7">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E43CB7">
            <w:pPr>
              <w:ind w:left="284" w:right="288"/>
              <w:rPr>
                <w:rFonts w:ascii="GHEA Grapalat" w:hAnsi="GHEA Grapalat"/>
                <w:sz w:val="18"/>
              </w:rPr>
            </w:pPr>
          </w:p>
        </w:tc>
        <w:tc>
          <w:tcPr>
            <w:tcW w:w="2693" w:type="dxa"/>
            <w:vAlign w:val="center"/>
          </w:tcPr>
          <w:p w14:paraId="090F4881" w14:textId="77777777" w:rsidR="008443D9" w:rsidRPr="006E0A77" w:rsidRDefault="008443D9" w:rsidP="00E43CB7">
            <w:pPr>
              <w:ind w:left="284" w:right="288"/>
              <w:rPr>
                <w:rFonts w:ascii="GHEA Grapalat" w:hAnsi="GHEA Grapalat"/>
                <w:sz w:val="18"/>
              </w:rPr>
            </w:pPr>
          </w:p>
        </w:tc>
        <w:tc>
          <w:tcPr>
            <w:tcW w:w="1134" w:type="dxa"/>
            <w:vAlign w:val="center"/>
          </w:tcPr>
          <w:p w14:paraId="2A5D2746" w14:textId="77777777" w:rsidR="008443D9" w:rsidRPr="006E0A77" w:rsidRDefault="008443D9" w:rsidP="00E43CB7">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E43CB7">
            <w:pPr>
              <w:ind w:left="284" w:right="288"/>
              <w:rPr>
                <w:rFonts w:ascii="GHEA Grapalat" w:hAnsi="GHEA Grapalat"/>
                <w:sz w:val="18"/>
              </w:rPr>
            </w:pPr>
          </w:p>
        </w:tc>
        <w:tc>
          <w:tcPr>
            <w:tcW w:w="2693" w:type="dxa"/>
            <w:vAlign w:val="center"/>
          </w:tcPr>
          <w:p w14:paraId="54663CC4" w14:textId="77777777" w:rsidR="008443D9" w:rsidRPr="006E0A77" w:rsidRDefault="008443D9" w:rsidP="00E43CB7">
            <w:pPr>
              <w:ind w:left="284" w:right="288"/>
              <w:rPr>
                <w:rFonts w:ascii="GHEA Grapalat" w:hAnsi="GHEA Grapalat"/>
                <w:sz w:val="18"/>
              </w:rPr>
            </w:pPr>
          </w:p>
        </w:tc>
        <w:tc>
          <w:tcPr>
            <w:tcW w:w="1134" w:type="dxa"/>
            <w:vAlign w:val="center"/>
          </w:tcPr>
          <w:p w14:paraId="7135FB13" w14:textId="77777777" w:rsidR="008443D9" w:rsidRPr="006E0A77" w:rsidRDefault="008443D9" w:rsidP="00E43CB7">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E43CB7">
            <w:pPr>
              <w:ind w:left="284" w:right="288"/>
              <w:rPr>
                <w:rFonts w:ascii="GHEA Grapalat" w:hAnsi="GHEA Grapalat"/>
                <w:sz w:val="18"/>
              </w:rPr>
            </w:pPr>
          </w:p>
        </w:tc>
        <w:tc>
          <w:tcPr>
            <w:tcW w:w="2693" w:type="dxa"/>
            <w:vAlign w:val="center"/>
          </w:tcPr>
          <w:p w14:paraId="359A21B8" w14:textId="77777777" w:rsidR="008443D9" w:rsidRPr="006E0A77" w:rsidRDefault="008443D9" w:rsidP="00E43CB7">
            <w:pPr>
              <w:ind w:left="284" w:right="288"/>
              <w:rPr>
                <w:rFonts w:ascii="GHEA Grapalat" w:hAnsi="GHEA Grapalat"/>
                <w:sz w:val="18"/>
              </w:rPr>
            </w:pPr>
          </w:p>
        </w:tc>
        <w:tc>
          <w:tcPr>
            <w:tcW w:w="1134" w:type="dxa"/>
            <w:vAlign w:val="center"/>
          </w:tcPr>
          <w:p w14:paraId="750C5F7D" w14:textId="77777777" w:rsidR="008443D9" w:rsidRPr="006E0A77" w:rsidRDefault="008443D9" w:rsidP="00E43CB7">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E43CB7">
            <w:pPr>
              <w:ind w:left="284" w:right="288"/>
              <w:rPr>
                <w:rFonts w:ascii="GHEA Grapalat" w:hAnsi="GHEA Grapalat"/>
                <w:sz w:val="18"/>
              </w:rPr>
            </w:pPr>
          </w:p>
        </w:tc>
        <w:tc>
          <w:tcPr>
            <w:tcW w:w="2693" w:type="dxa"/>
            <w:vAlign w:val="center"/>
          </w:tcPr>
          <w:p w14:paraId="60B42842" w14:textId="77777777" w:rsidR="008443D9" w:rsidRPr="006E0A77" w:rsidRDefault="008443D9" w:rsidP="00E43CB7">
            <w:pPr>
              <w:ind w:left="284" w:right="288"/>
              <w:rPr>
                <w:rFonts w:ascii="GHEA Grapalat" w:hAnsi="GHEA Grapalat"/>
                <w:sz w:val="18"/>
              </w:rPr>
            </w:pPr>
          </w:p>
        </w:tc>
        <w:tc>
          <w:tcPr>
            <w:tcW w:w="1134" w:type="dxa"/>
            <w:vAlign w:val="center"/>
          </w:tcPr>
          <w:p w14:paraId="7A794909" w14:textId="77777777" w:rsidR="008443D9" w:rsidRPr="006E0A77" w:rsidRDefault="008443D9" w:rsidP="00E43CB7">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E43CB7">
            <w:pPr>
              <w:ind w:left="284" w:right="288"/>
              <w:rPr>
                <w:rFonts w:ascii="GHEA Grapalat" w:hAnsi="GHEA Grapalat"/>
                <w:sz w:val="18"/>
              </w:rPr>
            </w:pPr>
          </w:p>
        </w:tc>
        <w:tc>
          <w:tcPr>
            <w:tcW w:w="2693" w:type="dxa"/>
            <w:vAlign w:val="center"/>
          </w:tcPr>
          <w:p w14:paraId="5E2E3945" w14:textId="77777777" w:rsidR="008443D9" w:rsidRPr="006E0A77" w:rsidRDefault="008443D9" w:rsidP="00E43CB7">
            <w:pPr>
              <w:ind w:left="284" w:right="288"/>
              <w:rPr>
                <w:rFonts w:ascii="GHEA Grapalat" w:hAnsi="GHEA Grapalat"/>
                <w:sz w:val="18"/>
              </w:rPr>
            </w:pPr>
          </w:p>
        </w:tc>
        <w:tc>
          <w:tcPr>
            <w:tcW w:w="1134" w:type="dxa"/>
            <w:vAlign w:val="center"/>
          </w:tcPr>
          <w:p w14:paraId="2E57FC16" w14:textId="77777777" w:rsidR="008443D9" w:rsidRPr="006E0A77" w:rsidRDefault="008443D9" w:rsidP="00E43CB7">
            <w:pPr>
              <w:ind w:left="284" w:right="288"/>
              <w:rPr>
                <w:rFonts w:ascii="GHEA Grapalat" w:hAnsi="GHEA Grapalat"/>
                <w:sz w:val="18"/>
              </w:rPr>
            </w:pPr>
          </w:p>
        </w:tc>
      </w:tr>
    </w:tbl>
    <w:p w14:paraId="68A999A7" w14:textId="77777777" w:rsidR="008443D9" w:rsidRPr="006E0A77" w:rsidRDefault="008443D9" w:rsidP="00E43CB7">
      <w:pPr>
        <w:ind w:left="284" w:right="288"/>
        <w:rPr>
          <w:rFonts w:ascii="GHEA Grapalat" w:hAnsi="GHEA Grapalat"/>
        </w:rPr>
      </w:pPr>
    </w:p>
    <w:p w14:paraId="58C4E964" w14:textId="77777777" w:rsidR="00C84D6C" w:rsidRDefault="00C84D6C" w:rsidP="00E43CB7">
      <w:pPr>
        <w:ind w:left="284" w:right="288"/>
        <w:jc w:val="both"/>
        <w:rPr>
          <w:rFonts w:ascii="GHEA Grapalat" w:hAnsi="GHEA Grapalat"/>
          <w:sz w:val="20"/>
          <w:szCs w:val="20"/>
        </w:rPr>
      </w:pPr>
    </w:p>
    <w:p w14:paraId="7F8872CF" w14:textId="77777777" w:rsidR="00C84D6C" w:rsidRDefault="00C84D6C" w:rsidP="00E43CB7">
      <w:pPr>
        <w:ind w:left="284" w:right="288"/>
        <w:jc w:val="both"/>
        <w:rPr>
          <w:rFonts w:ascii="GHEA Grapalat" w:hAnsi="GHEA Grapalat"/>
          <w:sz w:val="20"/>
          <w:szCs w:val="20"/>
        </w:rPr>
      </w:pPr>
    </w:p>
    <w:p w14:paraId="17F6B527" w14:textId="3DBD048C" w:rsidR="008443D9" w:rsidRPr="006E0A77" w:rsidRDefault="00566EBD" w:rsidP="00E43CB7">
      <w:pPr>
        <w:ind w:left="284" w:right="288"/>
        <w:jc w:val="both"/>
        <w:rPr>
          <w:rFonts w:ascii="GHEA Grapalat" w:hAnsi="GHEA Grapalat"/>
          <w:sz w:val="20"/>
          <w:szCs w:val="20"/>
        </w:rPr>
      </w:pPr>
      <w:r>
        <w:rPr>
          <w:rFonts w:ascii="GHEA Grapalat" w:hAnsi="GHEA Grapalat"/>
          <w:sz w:val="20"/>
          <w:szCs w:val="20"/>
        </w:rPr>
        <w:t>*</w:t>
      </w:r>
      <w:r w:rsidR="008443D9"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E43CB7">
      <w:pPr>
        <w:ind w:left="284" w:right="288"/>
        <w:rPr>
          <w:rFonts w:ascii="GHEA Grapalat" w:hAnsi="GHEA Grapalat"/>
          <w:sz w:val="20"/>
          <w:szCs w:val="20"/>
        </w:rPr>
      </w:pPr>
    </w:p>
    <w:p w14:paraId="6E9069D3" w14:textId="1C24D72D" w:rsidR="008443D9" w:rsidRPr="006E0A77" w:rsidRDefault="00DD308B" w:rsidP="00E43CB7">
      <w:pPr>
        <w:ind w:left="284" w:right="288"/>
        <w:rPr>
          <w:rFonts w:ascii="GHEA Grapalat" w:hAnsi="GHEA Grapalat"/>
          <w:sz w:val="20"/>
          <w:szCs w:val="20"/>
        </w:rPr>
      </w:pPr>
      <w:r>
        <w:rPr>
          <w:rFonts w:ascii="GHEA Grapalat" w:hAnsi="GHEA Grapalat"/>
          <w:sz w:val="20"/>
          <w:szCs w:val="20"/>
        </w:rPr>
        <w:t>Ծանոթություն</w:t>
      </w:r>
    </w:p>
    <w:p w14:paraId="3538C53E" w14:textId="77777777" w:rsidR="008443D9" w:rsidRPr="006E0A77" w:rsidRDefault="008443D9" w:rsidP="00E43CB7">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E43CB7">
      <w:pPr>
        <w:ind w:left="284" w:right="288"/>
        <w:rPr>
          <w:rFonts w:ascii="GHEA Grapalat" w:hAnsi="GHEA Grapalat"/>
          <w:sz w:val="20"/>
          <w:szCs w:val="20"/>
        </w:rPr>
      </w:pPr>
    </w:p>
    <w:p w14:paraId="5BCB3292" w14:textId="77777777" w:rsidR="003B7C56" w:rsidRPr="006E0A77" w:rsidRDefault="003B7C56" w:rsidP="00E43CB7">
      <w:pPr>
        <w:ind w:left="284" w:right="288"/>
        <w:rPr>
          <w:rFonts w:ascii="GHEA Grapalat" w:hAnsi="GHEA Grapalat"/>
          <w:sz w:val="20"/>
          <w:szCs w:val="20"/>
        </w:rPr>
      </w:pPr>
    </w:p>
    <w:p w14:paraId="1EF42794" w14:textId="77777777" w:rsidR="008443D9" w:rsidRPr="006E0A77" w:rsidRDefault="008443D9" w:rsidP="00E43CB7">
      <w:pPr>
        <w:ind w:left="284" w:right="288"/>
        <w:rPr>
          <w:rFonts w:ascii="GHEA Grapalat" w:hAnsi="GHEA Grapalat"/>
        </w:rPr>
      </w:pPr>
    </w:p>
    <w:p w14:paraId="179F09EC" w14:textId="6BDC9E7E" w:rsidR="008443D9" w:rsidRPr="006E0A77" w:rsidRDefault="008443D9"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E43CB7">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rsidP="00E43CB7">
      <w:pPr>
        <w:rPr>
          <w:rFonts w:ascii="GHEA Grapalat" w:hAnsi="GHEA Grapalat" w:cs="Sylfaen"/>
          <w:b/>
          <w:color w:val="000000" w:themeColor="text1"/>
          <w:sz w:val="20"/>
          <w:lang w:val="es-ES"/>
        </w:rPr>
      </w:pPr>
    </w:p>
    <w:p w14:paraId="351DEA69" w14:textId="1693A24D" w:rsidR="003B7C56" w:rsidRPr="006E0A77" w:rsidRDefault="003B7C56"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E43CB7">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E43CB7">
      <w:pPr>
        <w:pStyle w:val="BodyTextIndent3"/>
        <w:spacing w:line="240" w:lineRule="auto"/>
        <w:ind w:firstLine="0"/>
        <w:jc w:val="right"/>
        <w:rPr>
          <w:rFonts w:ascii="GHEA Grapalat" w:hAnsi="GHEA Grapalat" w:cs="Sylfaen"/>
          <w:b/>
          <w:lang w:val="hy-AM"/>
        </w:rPr>
      </w:pPr>
    </w:p>
    <w:p w14:paraId="68ACC194" w14:textId="7E8612FB" w:rsidR="00CF2A33" w:rsidRPr="00A674F3" w:rsidRDefault="00CF2A33" w:rsidP="00E43CB7">
      <w:pPr>
        <w:pStyle w:val="BodyTextIndent3"/>
        <w:spacing w:line="240" w:lineRule="auto"/>
        <w:ind w:firstLine="0"/>
        <w:jc w:val="right"/>
        <w:rPr>
          <w:rFonts w:ascii="GHEA Grapalat" w:hAnsi="GHEA Grapalat" w:cs="Arial"/>
          <w:b/>
          <w:lang w:val="hy-AM"/>
        </w:rPr>
      </w:pPr>
      <w:r w:rsidRPr="00A674F3">
        <w:rPr>
          <w:rFonts w:ascii="GHEA Grapalat" w:hAnsi="GHEA Grapalat" w:cs="Sylfaen"/>
          <w:b/>
          <w:lang w:val="hy-AM"/>
        </w:rPr>
        <w:t>Հավելված</w:t>
      </w:r>
      <w:r w:rsidRPr="00A674F3">
        <w:rPr>
          <w:rFonts w:ascii="GHEA Grapalat" w:hAnsi="GHEA Grapalat" w:cs="Arial"/>
          <w:b/>
          <w:lang w:val="hy-AM"/>
        </w:rPr>
        <w:t xml:space="preserve"> </w:t>
      </w:r>
      <w:r w:rsidR="00557AA8" w:rsidRPr="00A674F3">
        <w:rPr>
          <w:rFonts w:ascii="GHEA Grapalat" w:hAnsi="GHEA Grapalat" w:cs="Arial"/>
          <w:b/>
        </w:rPr>
        <w:t xml:space="preserve">N </w:t>
      </w:r>
      <w:r w:rsidRPr="00A674F3">
        <w:rPr>
          <w:rFonts w:ascii="GHEA Grapalat" w:hAnsi="GHEA Grapalat" w:cs="Arial"/>
          <w:b/>
          <w:lang w:val="hy-AM"/>
        </w:rPr>
        <w:t>2</w:t>
      </w:r>
    </w:p>
    <w:p w14:paraId="468B3431" w14:textId="52637101" w:rsidR="00CF2A33" w:rsidRPr="00A674F3" w:rsidRDefault="00153FF2" w:rsidP="00E43CB7">
      <w:pPr>
        <w:pStyle w:val="BodyTextIndent3"/>
        <w:spacing w:line="240" w:lineRule="auto"/>
        <w:jc w:val="right"/>
        <w:rPr>
          <w:rFonts w:ascii="GHEA Grapalat" w:hAnsi="GHEA Grapalat" w:cs="Arial"/>
          <w:b/>
          <w:lang w:val="hy-AM"/>
        </w:rPr>
      </w:pPr>
      <w:r w:rsidRPr="00A674F3">
        <w:rPr>
          <w:rFonts w:ascii="GHEA Grapalat" w:hAnsi="GHEA Grapalat" w:cs="Sylfaen"/>
          <w:b/>
          <w:color w:val="000000"/>
          <w:lang w:val="hy-AM"/>
        </w:rPr>
        <w:t>ՀՀՔԿ-ԲՄԽԾՁԲ-</w:t>
      </w:r>
      <w:r w:rsidR="00482A73" w:rsidRPr="00A674F3">
        <w:rPr>
          <w:rFonts w:ascii="GHEA Grapalat" w:hAnsi="GHEA Grapalat" w:cs="Sylfaen"/>
          <w:b/>
          <w:color w:val="000000"/>
          <w:lang w:val="hy-AM"/>
        </w:rPr>
        <w:t>2</w:t>
      </w:r>
      <w:r w:rsidR="00557AA8" w:rsidRPr="00A674F3">
        <w:rPr>
          <w:rFonts w:ascii="GHEA Grapalat" w:hAnsi="GHEA Grapalat" w:cs="Sylfaen"/>
          <w:b/>
          <w:color w:val="000000"/>
        </w:rPr>
        <w:t>6</w:t>
      </w:r>
      <w:r w:rsidR="00482A73" w:rsidRPr="00A674F3">
        <w:rPr>
          <w:rFonts w:ascii="GHEA Grapalat" w:hAnsi="GHEA Grapalat" w:cs="Sylfaen"/>
          <w:b/>
          <w:color w:val="000000"/>
          <w:lang w:val="hy-AM"/>
        </w:rPr>
        <w:t>/</w:t>
      </w:r>
      <w:r w:rsidR="00A674F3" w:rsidRPr="00A674F3">
        <w:rPr>
          <w:rFonts w:ascii="GHEA Grapalat" w:hAnsi="GHEA Grapalat" w:cs="Sylfaen"/>
          <w:b/>
          <w:color w:val="000000"/>
        </w:rPr>
        <w:t>1</w:t>
      </w:r>
      <w:r w:rsidR="00CF2A33" w:rsidRPr="00A674F3">
        <w:rPr>
          <w:rFonts w:ascii="GHEA Grapalat" w:hAnsi="GHEA Grapalat" w:cs="Sylfaen"/>
          <w:b/>
          <w:color w:val="000000"/>
          <w:lang w:val="hy-AM"/>
        </w:rPr>
        <w:t xml:space="preserve"> </w:t>
      </w:r>
      <w:r w:rsidR="00CF2A33" w:rsidRPr="00A674F3">
        <w:rPr>
          <w:rFonts w:ascii="GHEA Grapalat" w:hAnsi="GHEA Grapalat" w:cs="Sylfaen"/>
          <w:b/>
          <w:lang w:val="hy-AM"/>
        </w:rPr>
        <w:t>ծածկագրով</w:t>
      </w:r>
    </w:p>
    <w:p w14:paraId="655E0514" w14:textId="3B5F69AF" w:rsidR="00CF2A33" w:rsidRPr="00A674F3" w:rsidRDefault="002B0934" w:rsidP="00E43CB7">
      <w:pPr>
        <w:pStyle w:val="BodyTextIndent3"/>
        <w:spacing w:line="240" w:lineRule="auto"/>
        <w:jc w:val="right"/>
        <w:rPr>
          <w:rFonts w:ascii="GHEA Grapalat" w:hAnsi="GHEA Grapalat" w:cs="Arial"/>
          <w:b/>
          <w:lang w:val="hy-AM"/>
        </w:rPr>
      </w:pPr>
      <w:r w:rsidRPr="00A674F3">
        <w:rPr>
          <w:rFonts w:ascii="GHEA Grapalat" w:hAnsi="GHEA Grapalat" w:cs="Sylfaen"/>
          <w:b/>
          <w:lang w:val="hy-AM"/>
        </w:rPr>
        <w:t>բաց մրցույթի</w:t>
      </w:r>
      <w:r w:rsidR="00CF2A33" w:rsidRPr="00A674F3">
        <w:rPr>
          <w:rFonts w:ascii="GHEA Grapalat" w:hAnsi="GHEA Grapalat" w:cs="Arial"/>
          <w:b/>
          <w:lang w:val="hy-AM"/>
        </w:rPr>
        <w:t xml:space="preserve"> </w:t>
      </w:r>
      <w:r w:rsidR="00CF2A33" w:rsidRPr="00A674F3">
        <w:rPr>
          <w:rFonts w:ascii="GHEA Grapalat" w:hAnsi="GHEA Grapalat" w:cs="Sylfaen"/>
          <w:b/>
          <w:lang w:val="hy-AM"/>
        </w:rPr>
        <w:t>հրավերի</w:t>
      </w:r>
    </w:p>
    <w:p w14:paraId="62F5C2D4" w14:textId="77777777" w:rsidR="00CF2A33" w:rsidRPr="00A674F3" w:rsidRDefault="00CF2A33" w:rsidP="00E43CB7">
      <w:pPr>
        <w:rPr>
          <w:rFonts w:ascii="GHEA Grapalat" w:hAnsi="GHEA Grapalat"/>
          <w:lang w:val="hy-AM"/>
        </w:rPr>
      </w:pPr>
    </w:p>
    <w:p w14:paraId="094034CE" w14:textId="77777777" w:rsidR="00CF2A33" w:rsidRPr="00A674F3" w:rsidRDefault="00CF2A33" w:rsidP="00E43CB7">
      <w:pPr>
        <w:ind w:firstLine="567"/>
        <w:jc w:val="center"/>
        <w:rPr>
          <w:rFonts w:ascii="GHEA Grapalat" w:hAnsi="GHEA Grapalat"/>
          <w:sz w:val="20"/>
          <w:lang w:val="hy-AM"/>
        </w:rPr>
      </w:pPr>
    </w:p>
    <w:p w14:paraId="7F368AFD" w14:textId="77777777" w:rsidR="00CF2A33" w:rsidRPr="00A674F3" w:rsidRDefault="00CF2A33" w:rsidP="00E43CB7">
      <w:pPr>
        <w:ind w:firstLine="567"/>
        <w:jc w:val="center"/>
        <w:rPr>
          <w:rFonts w:ascii="GHEA Grapalat" w:hAnsi="GHEA Grapalat"/>
          <w:sz w:val="20"/>
          <w:lang w:val="hy-AM"/>
        </w:rPr>
      </w:pPr>
    </w:p>
    <w:p w14:paraId="6A7F090A" w14:textId="77777777" w:rsidR="00CF2A33" w:rsidRPr="00A674F3" w:rsidRDefault="00CF2A33" w:rsidP="00E43CB7">
      <w:pPr>
        <w:ind w:firstLine="567"/>
        <w:jc w:val="center"/>
        <w:rPr>
          <w:rFonts w:ascii="GHEA Grapalat" w:hAnsi="GHEA Grapalat"/>
          <w:sz w:val="20"/>
          <w:lang w:val="hy-AM"/>
        </w:rPr>
      </w:pPr>
    </w:p>
    <w:p w14:paraId="268AABA9" w14:textId="77777777" w:rsidR="00CF2A33" w:rsidRPr="00A674F3" w:rsidRDefault="00CF2A33" w:rsidP="00E43CB7">
      <w:pPr>
        <w:ind w:left="-66"/>
        <w:jc w:val="center"/>
        <w:rPr>
          <w:rFonts w:ascii="GHEA Grapalat" w:hAnsi="GHEA Grapalat"/>
          <w:b/>
          <w:sz w:val="20"/>
          <w:lang w:val="hy-AM"/>
        </w:rPr>
      </w:pPr>
      <w:r w:rsidRPr="00A674F3">
        <w:rPr>
          <w:rFonts w:ascii="GHEA Grapalat" w:hAnsi="GHEA Grapalat"/>
          <w:b/>
          <w:sz w:val="20"/>
          <w:lang w:val="hy-AM"/>
        </w:rPr>
        <w:t>Գ Ն Ա Յ Ի Ն   Ա Ռ Ա Ջ Ա Ր Կ</w:t>
      </w:r>
    </w:p>
    <w:p w14:paraId="30E842DE" w14:textId="77777777" w:rsidR="00CF2A33" w:rsidRPr="00A674F3" w:rsidRDefault="00CF2A33" w:rsidP="00E43CB7">
      <w:pPr>
        <w:ind w:firstLine="567"/>
        <w:rPr>
          <w:rFonts w:ascii="GHEA Grapalat" w:hAnsi="GHEA Grapalat"/>
          <w:lang w:val="hy-AM"/>
        </w:rPr>
      </w:pPr>
    </w:p>
    <w:p w14:paraId="3903498B" w14:textId="0086D0C3" w:rsidR="00CF2A33" w:rsidRPr="00A674F3" w:rsidRDefault="00CF2A33" w:rsidP="00E43CB7">
      <w:pPr>
        <w:ind w:firstLine="567"/>
        <w:jc w:val="both"/>
        <w:rPr>
          <w:rFonts w:ascii="GHEA Grapalat" w:hAnsi="GHEA Grapalat" w:cs="Arial"/>
          <w:sz w:val="20"/>
          <w:szCs w:val="20"/>
          <w:lang w:val="es-ES"/>
        </w:rPr>
      </w:pPr>
      <w:r w:rsidRPr="00A674F3">
        <w:rPr>
          <w:rFonts w:ascii="GHEA Grapalat" w:hAnsi="GHEA Grapalat" w:cs="Arial"/>
          <w:sz w:val="20"/>
          <w:szCs w:val="20"/>
          <w:lang w:val="es-ES"/>
        </w:rPr>
        <w:t xml:space="preserve">Ուսումնասիրելով </w:t>
      </w:r>
      <w:r w:rsidR="00153FF2" w:rsidRPr="00A674F3">
        <w:rPr>
          <w:rFonts w:ascii="GHEA Grapalat" w:hAnsi="GHEA Grapalat" w:cs="Arial"/>
          <w:sz w:val="20"/>
          <w:szCs w:val="20"/>
          <w:lang w:val="es-ES"/>
        </w:rPr>
        <w:t>ՀՀՔԿ-ԲՄԽԾՁԲ-</w:t>
      </w:r>
      <w:r w:rsidR="00482A73" w:rsidRPr="00A674F3">
        <w:rPr>
          <w:rFonts w:ascii="GHEA Grapalat" w:hAnsi="GHEA Grapalat" w:cs="Arial"/>
          <w:sz w:val="20"/>
          <w:szCs w:val="20"/>
          <w:lang w:val="es-ES"/>
        </w:rPr>
        <w:t>2</w:t>
      </w:r>
      <w:r w:rsidR="00557AA8" w:rsidRPr="00A674F3">
        <w:rPr>
          <w:rFonts w:ascii="GHEA Grapalat" w:hAnsi="GHEA Grapalat" w:cs="Arial"/>
          <w:sz w:val="20"/>
          <w:szCs w:val="20"/>
          <w:lang w:val="es-ES"/>
        </w:rPr>
        <w:t>6</w:t>
      </w:r>
      <w:r w:rsidR="00482A73" w:rsidRPr="00A674F3">
        <w:rPr>
          <w:rFonts w:ascii="GHEA Grapalat" w:hAnsi="GHEA Grapalat" w:cs="Arial"/>
          <w:sz w:val="20"/>
          <w:szCs w:val="20"/>
          <w:lang w:val="es-ES"/>
        </w:rPr>
        <w:t>/</w:t>
      </w:r>
      <w:r w:rsidR="00A674F3" w:rsidRPr="00A674F3">
        <w:rPr>
          <w:rFonts w:ascii="GHEA Grapalat" w:hAnsi="GHEA Grapalat" w:cs="Arial"/>
          <w:sz w:val="20"/>
          <w:szCs w:val="20"/>
          <w:lang w:val="es-ES"/>
        </w:rPr>
        <w:t>1</w:t>
      </w:r>
      <w:r w:rsidRPr="00A674F3">
        <w:rPr>
          <w:rFonts w:ascii="GHEA Grapalat" w:hAnsi="GHEA Grapalat" w:cs="Arial"/>
          <w:sz w:val="20"/>
          <w:szCs w:val="20"/>
          <w:lang w:val="es-ES"/>
        </w:rPr>
        <w:t xml:space="preserve"> ծածկագրով </w:t>
      </w:r>
      <w:r w:rsidR="002B0934" w:rsidRPr="00A674F3">
        <w:rPr>
          <w:rFonts w:ascii="GHEA Grapalat" w:hAnsi="GHEA Grapalat" w:cs="Arial"/>
          <w:sz w:val="20"/>
          <w:szCs w:val="20"/>
          <w:lang w:val="es-ES"/>
        </w:rPr>
        <w:t>բաց մրցույթի</w:t>
      </w:r>
      <w:r w:rsidRPr="00A674F3">
        <w:rPr>
          <w:rFonts w:ascii="GHEA Grapalat" w:hAnsi="GHEA Grapalat" w:cs="Arial"/>
          <w:sz w:val="20"/>
          <w:szCs w:val="20"/>
          <w:lang w:val="es-ES"/>
        </w:rPr>
        <w:t xml:space="preserve"> հրավերը, այդ թվում </w:t>
      </w:r>
    </w:p>
    <w:p w14:paraId="1C13ADE5" w14:textId="77777777" w:rsidR="00CF2A33" w:rsidRPr="00A674F3" w:rsidRDefault="00CF2A33" w:rsidP="00E43CB7">
      <w:pPr>
        <w:ind w:firstLine="567"/>
        <w:jc w:val="both"/>
        <w:rPr>
          <w:rFonts w:ascii="GHEA Grapalat" w:hAnsi="GHEA Grapalat" w:cs="Arial"/>
          <w:sz w:val="20"/>
          <w:szCs w:val="20"/>
          <w:lang w:val="es-ES"/>
        </w:rPr>
      </w:pPr>
    </w:p>
    <w:p w14:paraId="6C26AA73" w14:textId="4E1F9DD9" w:rsidR="00CF2A33" w:rsidRPr="006E0A77" w:rsidRDefault="00CF2A33" w:rsidP="00E43CB7">
      <w:pPr>
        <w:ind w:firstLine="567"/>
        <w:jc w:val="both"/>
        <w:rPr>
          <w:rFonts w:ascii="GHEA Grapalat" w:hAnsi="GHEA Grapalat" w:cs="Arial"/>
          <w:lang w:val="hy-AM"/>
        </w:rPr>
      </w:pPr>
      <w:r w:rsidRPr="00A674F3">
        <w:rPr>
          <w:rFonts w:ascii="GHEA Grapalat" w:hAnsi="GHEA Grapalat" w:cs="Arial"/>
          <w:sz w:val="20"/>
          <w:szCs w:val="20"/>
          <w:lang w:val="es-ES"/>
        </w:rPr>
        <w:t>կնքվելիք պայմանագրի նախագիծը</w:t>
      </w:r>
      <w:r w:rsidRPr="00A674F3">
        <w:rPr>
          <w:rFonts w:ascii="GHEA Grapalat" w:hAnsi="GHEA Grapalat" w:cs="Arial"/>
          <w:lang w:val="hy-AM"/>
        </w:rPr>
        <w:t xml:space="preserve">, </w:t>
      </w:r>
      <w:r w:rsidRPr="00A674F3">
        <w:rPr>
          <w:rFonts w:ascii="GHEA Grapalat" w:hAnsi="GHEA Grapalat"/>
          <w:sz w:val="20"/>
          <w:u w:val="single"/>
          <w:lang w:val="hy-AM"/>
        </w:rPr>
        <w:t xml:space="preserve">                 </w:t>
      </w:r>
      <w:r w:rsidRPr="00A674F3">
        <w:rPr>
          <w:rFonts w:ascii="GHEA Grapalat" w:hAnsi="GHEA Grapalat"/>
          <w:sz w:val="20"/>
          <w:u w:val="single"/>
          <w:lang w:val="hy-AM"/>
        </w:rPr>
        <w:tab/>
        <w:t xml:space="preserve">     </w:t>
      </w:r>
      <w:r w:rsidRPr="00A674F3">
        <w:rPr>
          <w:rFonts w:ascii="GHEA Grapalat" w:hAnsi="GHEA Grapalat"/>
          <w:sz w:val="20"/>
          <w:u w:val="single"/>
          <w:lang w:val="hy-AM"/>
        </w:rPr>
        <w:tab/>
      </w:r>
      <w:r w:rsidRPr="00A674F3">
        <w:rPr>
          <w:rFonts w:ascii="GHEA Grapalat" w:hAnsi="GHEA Grapalat"/>
          <w:sz w:val="20"/>
          <w:u w:val="single"/>
          <w:lang w:val="hy-AM"/>
        </w:rPr>
        <w:tab/>
        <w:t xml:space="preserve">           </w:t>
      </w:r>
      <w:r w:rsidRPr="00A674F3">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E43CB7">
      <w:pPr>
        <w:ind w:firstLine="567"/>
        <w:jc w:val="both"/>
        <w:rPr>
          <w:rFonts w:ascii="GHEA Grapalat" w:hAnsi="GHEA Grapalat" w:cs="Arial"/>
        </w:rPr>
      </w:pPr>
      <w:bookmarkStart w:id="16"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16"/>
    <w:p w14:paraId="595A1BA2" w14:textId="4E2928EB" w:rsidR="00CF2A33" w:rsidRPr="006E0A77" w:rsidRDefault="00CF2A33" w:rsidP="00E43CB7">
      <w:pPr>
        <w:ind w:firstLine="567"/>
        <w:jc w:val="both"/>
        <w:rPr>
          <w:rFonts w:ascii="GHEA Grapalat" w:hAnsi="GHEA Grapalat" w:cs="Arial"/>
          <w:sz w:val="20"/>
          <w:szCs w:val="20"/>
          <w:lang w:val="es-ES"/>
        </w:rPr>
      </w:pPr>
    </w:p>
    <w:p w14:paraId="70C3D0B0" w14:textId="77777777" w:rsidR="00CF2A33" w:rsidRPr="006E0A77" w:rsidRDefault="00CF2A33" w:rsidP="00E43CB7">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43CB7">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43CB7">
      <w:pPr>
        <w:jc w:val="center"/>
        <w:rPr>
          <w:rFonts w:ascii="GHEA Grapalat" w:hAnsi="GHEA Grapalat"/>
          <w:sz w:val="20"/>
          <w:szCs w:val="20"/>
          <w:lang w:val="es-ES"/>
        </w:rPr>
      </w:pPr>
    </w:p>
    <w:p w14:paraId="7071B747" w14:textId="77777777" w:rsidR="00CF2A33" w:rsidRPr="006E0A77" w:rsidRDefault="00CF2A33" w:rsidP="00E43CB7">
      <w:pPr>
        <w:jc w:val="center"/>
        <w:rPr>
          <w:rFonts w:ascii="GHEA Grapalat" w:hAnsi="GHEA Grapalat"/>
          <w:sz w:val="20"/>
          <w:szCs w:val="20"/>
          <w:lang w:val="es-ES"/>
        </w:rPr>
      </w:pPr>
    </w:p>
    <w:p w14:paraId="68B790B6" w14:textId="1A4F0B69" w:rsidR="00B2572B" w:rsidRPr="006E0A77" w:rsidRDefault="00D12B9B" w:rsidP="00E43CB7">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E43CB7">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A674F3">
        <w:trPr>
          <w:trHeight w:val="15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E43CB7">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3DD0A9AE" w:rsidR="00557AA8" w:rsidRPr="0088396D" w:rsidRDefault="00681B08" w:rsidP="00681B08">
            <w:pPr>
              <w:jc w:val="center"/>
              <w:rPr>
                <w:rFonts w:ascii="GHEA Grapalat" w:hAnsi="GHEA Grapalat"/>
                <w:b/>
                <w:bCs/>
                <w:sz w:val="18"/>
                <w:lang w:val="es-ES"/>
              </w:rPr>
            </w:pPr>
            <w:r w:rsidRPr="00681B08">
              <w:rPr>
                <w:rFonts w:ascii="GHEA Grapalat" w:hAnsi="GHEA Grapalat"/>
                <w:b/>
                <w:bCs/>
                <w:sz w:val="18"/>
                <w:lang w:val="es-ES"/>
              </w:rPr>
              <w:t>ՀՀ Շիրակի մարզի Աշոցք համայնքում նոր մարզադպրոցի 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E43CB7">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E43CB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E43CB7">
            <w:pPr>
              <w:jc w:val="center"/>
              <w:rPr>
                <w:rFonts w:ascii="GHEA Grapalat" w:hAnsi="GHEA Grapalat"/>
                <w:lang w:val="es-ES"/>
              </w:rPr>
            </w:pPr>
          </w:p>
        </w:tc>
      </w:tr>
    </w:tbl>
    <w:p w14:paraId="1C403E4C" w14:textId="77777777" w:rsidR="00B2572B" w:rsidRPr="006E0A77" w:rsidRDefault="00B2572B" w:rsidP="00E43CB7">
      <w:pPr>
        <w:rPr>
          <w:rFonts w:ascii="GHEA Grapalat" w:hAnsi="GHEA Grapalat"/>
          <w:sz w:val="18"/>
          <w:szCs w:val="18"/>
          <w:lang w:val="es-ES"/>
        </w:rPr>
      </w:pPr>
    </w:p>
    <w:p w14:paraId="67A2AE2B" w14:textId="77777777" w:rsidR="00B2572B" w:rsidRPr="006E0A77" w:rsidRDefault="00B2572B" w:rsidP="00E43CB7">
      <w:pPr>
        <w:rPr>
          <w:rFonts w:ascii="GHEA Grapalat" w:hAnsi="GHEA Grapalat"/>
          <w:sz w:val="18"/>
          <w:szCs w:val="18"/>
          <w:lang w:val="es-ES"/>
        </w:rPr>
      </w:pPr>
    </w:p>
    <w:p w14:paraId="6700892D" w14:textId="77777777" w:rsidR="00B2572B" w:rsidRPr="006E0A77" w:rsidRDefault="00B2572B" w:rsidP="00E43CB7">
      <w:pPr>
        <w:rPr>
          <w:rFonts w:ascii="GHEA Grapalat" w:hAnsi="GHEA Grapalat"/>
          <w:sz w:val="18"/>
          <w:szCs w:val="18"/>
          <w:lang w:val="hy-AM"/>
        </w:rPr>
      </w:pPr>
    </w:p>
    <w:p w14:paraId="1A9B7039" w14:textId="77777777" w:rsidR="00B2572B" w:rsidRPr="006E0A77" w:rsidRDefault="00B2572B" w:rsidP="00E43CB7">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43CB7">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43CB7">
      <w:pPr>
        <w:jc w:val="right"/>
        <w:rPr>
          <w:rFonts w:ascii="GHEA Grapalat" w:hAnsi="GHEA Grapalat"/>
          <w:sz w:val="20"/>
          <w:lang w:val="hy-AM"/>
        </w:rPr>
      </w:pPr>
    </w:p>
    <w:p w14:paraId="73B6DCAD" w14:textId="77777777" w:rsidR="00B2572B" w:rsidRPr="006E0A77" w:rsidRDefault="00B2572B" w:rsidP="00E43CB7">
      <w:pPr>
        <w:rPr>
          <w:rFonts w:ascii="GHEA Grapalat" w:hAnsi="GHEA Grapalat" w:cs="Sylfaen"/>
          <w:i/>
          <w:sz w:val="16"/>
          <w:szCs w:val="16"/>
          <w:lang w:val="hy-AM" w:eastAsia="ru-RU"/>
        </w:rPr>
      </w:pPr>
    </w:p>
    <w:p w14:paraId="493CC92A" w14:textId="77777777" w:rsidR="00B2572B" w:rsidRPr="006E0A77" w:rsidRDefault="00B2572B" w:rsidP="00E43CB7">
      <w:pPr>
        <w:rPr>
          <w:rFonts w:ascii="GHEA Grapalat" w:hAnsi="GHEA Grapalat" w:cs="Sylfaen"/>
          <w:i/>
          <w:sz w:val="16"/>
          <w:szCs w:val="16"/>
          <w:lang w:val="hy-AM" w:eastAsia="ru-RU"/>
        </w:rPr>
      </w:pPr>
    </w:p>
    <w:p w14:paraId="3BFE34E3" w14:textId="77777777" w:rsidR="00B2572B" w:rsidRPr="006E0A77" w:rsidRDefault="00B2572B" w:rsidP="00E43CB7">
      <w:pPr>
        <w:rPr>
          <w:rFonts w:ascii="GHEA Grapalat" w:hAnsi="GHEA Grapalat" w:cs="Sylfaen"/>
          <w:i/>
          <w:sz w:val="16"/>
          <w:szCs w:val="16"/>
          <w:lang w:val="hy-AM" w:eastAsia="ru-RU"/>
        </w:rPr>
      </w:pPr>
    </w:p>
    <w:p w14:paraId="223FC022" w14:textId="77777777" w:rsidR="00B2572B" w:rsidRPr="006E0A77" w:rsidRDefault="00B2572B" w:rsidP="00E43CB7">
      <w:pPr>
        <w:rPr>
          <w:rFonts w:ascii="GHEA Grapalat" w:hAnsi="GHEA Grapalat" w:cs="Sylfaen"/>
          <w:i/>
          <w:sz w:val="16"/>
          <w:szCs w:val="16"/>
          <w:lang w:val="hy-AM" w:eastAsia="ru-RU"/>
        </w:rPr>
      </w:pPr>
    </w:p>
    <w:p w14:paraId="02BA9FC3" w14:textId="77777777" w:rsidR="00B2572B" w:rsidRPr="006E0A77" w:rsidRDefault="00B2572B" w:rsidP="00E43CB7">
      <w:pPr>
        <w:rPr>
          <w:rFonts w:ascii="GHEA Grapalat" w:hAnsi="GHEA Grapalat" w:cs="Sylfaen"/>
          <w:i/>
          <w:sz w:val="16"/>
          <w:szCs w:val="16"/>
          <w:lang w:val="hy-AM" w:eastAsia="ru-RU"/>
        </w:rPr>
      </w:pPr>
    </w:p>
    <w:p w14:paraId="4C8FB349" w14:textId="77777777" w:rsidR="00B2572B" w:rsidRPr="006E0A77" w:rsidRDefault="00B2572B" w:rsidP="00E43CB7">
      <w:pPr>
        <w:rPr>
          <w:rFonts w:ascii="GHEA Grapalat" w:hAnsi="GHEA Grapalat" w:cs="Sylfaen"/>
          <w:i/>
          <w:sz w:val="16"/>
          <w:szCs w:val="16"/>
          <w:lang w:val="hy-AM" w:eastAsia="ru-RU"/>
        </w:rPr>
      </w:pPr>
    </w:p>
    <w:p w14:paraId="3FDDE13F" w14:textId="77777777" w:rsidR="00B2572B" w:rsidRPr="006E0A77" w:rsidRDefault="00B2572B" w:rsidP="00E43CB7">
      <w:pPr>
        <w:rPr>
          <w:rFonts w:ascii="GHEA Grapalat" w:hAnsi="GHEA Grapalat" w:cs="Sylfaen"/>
          <w:i/>
          <w:sz w:val="16"/>
          <w:szCs w:val="16"/>
          <w:lang w:val="hy-AM" w:eastAsia="ru-RU"/>
        </w:rPr>
      </w:pPr>
    </w:p>
    <w:p w14:paraId="3E1703AE" w14:textId="77777777" w:rsidR="00B2572B" w:rsidRPr="006E0A77" w:rsidRDefault="00B2572B" w:rsidP="00E43CB7">
      <w:pPr>
        <w:rPr>
          <w:rFonts w:ascii="GHEA Grapalat" w:hAnsi="GHEA Grapalat" w:cs="Sylfaen"/>
          <w:i/>
          <w:sz w:val="16"/>
          <w:szCs w:val="16"/>
          <w:lang w:val="hy-AM" w:eastAsia="ru-RU"/>
        </w:rPr>
      </w:pPr>
    </w:p>
    <w:p w14:paraId="13F5033B" w14:textId="77777777" w:rsidR="00B2572B" w:rsidRPr="006E0A77" w:rsidRDefault="00B2572B" w:rsidP="00E43CB7">
      <w:pPr>
        <w:rPr>
          <w:rFonts w:ascii="GHEA Grapalat" w:hAnsi="GHEA Grapalat" w:cs="Sylfaen"/>
          <w:i/>
          <w:sz w:val="16"/>
          <w:szCs w:val="16"/>
          <w:lang w:val="hy-AM" w:eastAsia="ru-RU"/>
        </w:rPr>
      </w:pPr>
    </w:p>
    <w:p w14:paraId="398999D1" w14:textId="77777777" w:rsidR="00B2572B" w:rsidRPr="006E0A77" w:rsidRDefault="00B2572B" w:rsidP="00E43CB7">
      <w:pPr>
        <w:rPr>
          <w:rFonts w:ascii="GHEA Grapalat" w:hAnsi="GHEA Grapalat" w:cs="Sylfaen"/>
          <w:i/>
          <w:sz w:val="16"/>
          <w:szCs w:val="16"/>
          <w:lang w:val="hy-AM" w:eastAsia="ru-RU"/>
        </w:rPr>
      </w:pPr>
    </w:p>
    <w:p w14:paraId="6EDEC748" w14:textId="77777777" w:rsidR="00B2572B" w:rsidRPr="006E0A77" w:rsidRDefault="00B2572B" w:rsidP="00E43CB7">
      <w:pPr>
        <w:rPr>
          <w:rFonts w:ascii="GHEA Grapalat" w:hAnsi="GHEA Grapalat" w:cs="Sylfaen"/>
          <w:i/>
          <w:sz w:val="16"/>
          <w:szCs w:val="16"/>
          <w:lang w:val="hy-AM" w:eastAsia="ru-RU"/>
        </w:rPr>
      </w:pPr>
    </w:p>
    <w:p w14:paraId="44B2BF34" w14:textId="77777777" w:rsidR="004F02AD" w:rsidRPr="00DD308B" w:rsidRDefault="004F02AD" w:rsidP="00E43CB7">
      <w:pPr>
        <w:ind w:right="309"/>
        <w:jc w:val="both"/>
        <w:rPr>
          <w:rFonts w:ascii="GHEA Grapalat" w:hAnsi="GHEA Grapalat"/>
          <w:bCs/>
          <w:i/>
          <w:iCs/>
          <w:sz w:val="18"/>
          <w:szCs w:val="16"/>
          <w:lang w:val="es-ES"/>
        </w:rPr>
      </w:pPr>
      <w:r w:rsidRPr="00DD308B">
        <w:rPr>
          <w:rFonts w:ascii="GHEA Grapalat" w:hAnsi="GHEA Grapalat"/>
          <w:bCs/>
          <w:i/>
          <w:sz w:val="18"/>
          <w:szCs w:val="16"/>
          <w:lang w:val="es-ES"/>
        </w:rPr>
        <w:t>**</w:t>
      </w:r>
      <w:r w:rsidRPr="00DD308B">
        <w:rPr>
          <w:rFonts w:ascii="GHEA Grapalat" w:hAnsi="GHEA Grapalat"/>
          <w:i/>
          <w:sz w:val="18"/>
          <w:szCs w:val="16"/>
          <w:lang w:val="hy-AM"/>
        </w:rPr>
        <w:t>եթե</w:t>
      </w:r>
      <w:r w:rsidRPr="00DD308B">
        <w:rPr>
          <w:rFonts w:ascii="GHEA Grapalat" w:hAnsi="GHEA Grapalat"/>
          <w:i/>
          <w:sz w:val="18"/>
          <w:szCs w:val="16"/>
          <w:lang w:val="af-ZA"/>
        </w:rPr>
        <w:t xml:space="preserve"> </w:t>
      </w:r>
      <w:r w:rsidRPr="00DD308B">
        <w:rPr>
          <w:rFonts w:ascii="GHEA Grapalat" w:hAnsi="GHEA Grapalat"/>
          <w:i/>
          <w:sz w:val="18"/>
          <w:szCs w:val="16"/>
          <w:lang w:val="hy-AM"/>
        </w:rPr>
        <w:t>մասնակիցն</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վճարող</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w:t>
      </w:r>
      <w:r w:rsidRPr="00DD308B">
        <w:rPr>
          <w:rFonts w:ascii="GHEA Grapalat" w:hAnsi="GHEA Grapalat"/>
          <w:i/>
          <w:sz w:val="18"/>
          <w:szCs w:val="16"/>
          <w:lang w:val="hy-AM"/>
        </w:rPr>
        <w:t>ապա</w:t>
      </w:r>
      <w:r w:rsidRPr="00DD308B">
        <w:rPr>
          <w:rFonts w:ascii="GHEA Grapalat" w:hAnsi="GHEA Grapalat"/>
          <w:i/>
          <w:sz w:val="18"/>
          <w:szCs w:val="16"/>
          <w:lang w:val="af-ZA"/>
        </w:rPr>
        <w:t xml:space="preserve"> </w:t>
      </w:r>
      <w:r w:rsidRPr="00DD308B">
        <w:rPr>
          <w:rFonts w:ascii="GHEA Grapalat" w:hAnsi="GHEA Grapalat"/>
          <w:i/>
          <w:sz w:val="18"/>
          <w:szCs w:val="16"/>
          <w:lang w:val="hy-AM"/>
        </w:rPr>
        <w:t>տվյալ</w:t>
      </w:r>
      <w:r w:rsidRPr="00DD308B">
        <w:rPr>
          <w:rFonts w:ascii="GHEA Grapalat" w:hAnsi="GHEA Grapalat"/>
          <w:i/>
          <w:sz w:val="18"/>
          <w:szCs w:val="16"/>
          <w:lang w:val="af-ZA"/>
        </w:rPr>
        <w:t xml:space="preserve"> </w:t>
      </w:r>
      <w:r w:rsidRPr="00DD308B">
        <w:rPr>
          <w:rFonts w:ascii="GHEA Grapalat" w:hAnsi="GHEA Grapalat"/>
          <w:i/>
          <w:sz w:val="18"/>
          <w:szCs w:val="16"/>
          <w:lang w:val="hy-AM"/>
        </w:rPr>
        <w:t>պայմանագրի</w:t>
      </w:r>
      <w:r w:rsidRPr="00DD308B">
        <w:rPr>
          <w:rFonts w:ascii="GHEA Grapalat" w:hAnsi="GHEA Grapalat"/>
          <w:i/>
          <w:sz w:val="18"/>
          <w:szCs w:val="16"/>
          <w:lang w:val="af-ZA"/>
        </w:rPr>
        <w:t xml:space="preserve"> </w:t>
      </w:r>
      <w:r w:rsidRPr="00DD308B">
        <w:rPr>
          <w:rFonts w:ascii="GHEA Grapalat" w:hAnsi="GHEA Grapalat"/>
          <w:i/>
          <w:sz w:val="18"/>
          <w:szCs w:val="16"/>
          <w:lang w:val="hy-AM"/>
        </w:rPr>
        <w:t>գծով</w:t>
      </w:r>
      <w:r w:rsidRPr="00DD308B">
        <w:rPr>
          <w:rFonts w:ascii="GHEA Grapalat" w:hAnsi="GHEA Grapalat"/>
          <w:i/>
          <w:sz w:val="18"/>
          <w:szCs w:val="16"/>
          <w:lang w:val="af-ZA"/>
        </w:rPr>
        <w:t xml:space="preserve"> </w:t>
      </w:r>
      <w:r w:rsidRPr="00DD308B">
        <w:rPr>
          <w:rFonts w:ascii="GHEA Grapalat" w:hAnsi="GHEA Grapalat"/>
          <w:i/>
          <w:sz w:val="18"/>
          <w:szCs w:val="16"/>
          <w:lang w:val="hy-AM"/>
        </w:rPr>
        <w:t>Հայաստանի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Հանրապետության</w:t>
      </w:r>
      <w:r w:rsidRPr="00DD308B">
        <w:rPr>
          <w:rFonts w:ascii="GHEA Grapalat" w:hAnsi="GHEA Grapalat"/>
          <w:i/>
          <w:sz w:val="18"/>
          <w:szCs w:val="16"/>
          <w:lang w:val="af-ZA"/>
        </w:rPr>
        <w:t xml:space="preserve"> </w:t>
      </w:r>
      <w:r w:rsidRPr="00DD308B">
        <w:rPr>
          <w:rFonts w:ascii="GHEA Grapalat" w:hAnsi="GHEA Grapalat"/>
          <w:i/>
          <w:sz w:val="18"/>
          <w:szCs w:val="16"/>
          <w:lang w:val="hy-AM"/>
        </w:rPr>
        <w:t>պետական</w:t>
      </w:r>
      <w:r w:rsidRPr="00DD308B">
        <w:rPr>
          <w:rFonts w:ascii="GHEA Grapalat" w:hAnsi="GHEA Grapalat"/>
          <w:i/>
          <w:sz w:val="18"/>
          <w:szCs w:val="16"/>
          <w:lang w:val="af-ZA"/>
        </w:rPr>
        <w:t xml:space="preserve"> </w:t>
      </w:r>
      <w:r w:rsidRPr="00DD308B">
        <w:rPr>
          <w:rFonts w:ascii="GHEA Grapalat" w:hAnsi="GHEA Grapalat"/>
          <w:i/>
          <w:sz w:val="18"/>
          <w:szCs w:val="16"/>
          <w:lang w:val="hy-AM"/>
        </w:rPr>
        <w:t>բյուջե</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վճարվելիք</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հարկի</w:t>
      </w:r>
      <w:r w:rsidRPr="00DD308B">
        <w:rPr>
          <w:rFonts w:ascii="GHEA Grapalat" w:hAnsi="GHEA Grapalat"/>
          <w:i/>
          <w:sz w:val="18"/>
          <w:szCs w:val="16"/>
          <w:lang w:val="af-ZA"/>
        </w:rPr>
        <w:t xml:space="preserve"> </w:t>
      </w:r>
      <w:r w:rsidRPr="00DD308B">
        <w:rPr>
          <w:rFonts w:ascii="GHEA Grapalat" w:hAnsi="GHEA Grapalat"/>
          <w:i/>
          <w:sz w:val="18"/>
          <w:szCs w:val="16"/>
          <w:lang w:val="hy-AM"/>
        </w:rPr>
        <w:t>գումարը</w:t>
      </w:r>
      <w:r w:rsidRPr="00DD308B">
        <w:rPr>
          <w:rFonts w:ascii="GHEA Grapalat" w:hAnsi="GHEA Grapalat"/>
          <w:i/>
          <w:sz w:val="18"/>
          <w:szCs w:val="16"/>
          <w:lang w:val="af-ZA"/>
        </w:rPr>
        <w:t xml:space="preserve"> </w:t>
      </w:r>
      <w:r w:rsidRPr="00DD308B">
        <w:rPr>
          <w:rFonts w:ascii="GHEA Grapalat" w:hAnsi="GHEA Grapalat"/>
          <w:i/>
          <w:sz w:val="18"/>
          <w:szCs w:val="16"/>
          <w:lang w:val="hy-AM"/>
        </w:rPr>
        <w:t>նշվում</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4-</w:t>
      </w:r>
      <w:r w:rsidRPr="00DD308B">
        <w:rPr>
          <w:rFonts w:ascii="GHEA Grapalat" w:hAnsi="GHEA Grapalat"/>
          <w:i/>
          <w:sz w:val="18"/>
          <w:szCs w:val="16"/>
          <w:lang w:val="hy-AM"/>
        </w:rPr>
        <w:t>րդ</w:t>
      </w:r>
      <w:r w:rsidRPr="00DD308B">
        <w:rPr>
          <w:rFonts w:ascii="GHEA Grapalat" w:hAnsi="GHEA Grapalat"/>
          <w:i/>
          <w:sz w:val="18"/>
          <w:szCs w:val="16"/>
          <w:lang w:val="af-ZA"/>
        </w:rPr>
        <w:t xml:space="preserve"> </w:t>
      </w:r>
      <w:r w:rsidRPr="00DD308B">
        <w:rPr>
          <w:rFonts w:ascii="GHEA Grapalat" w:hAnsi="GHEA Grapalat"/>
          <w:i/>
          <w:sz w:val="18"/>
          <w:szCs w:val="16"/>
          <w:lang w:val="hy-AM"/>
        </w:rPr>
        <w:t>սյունակում։</w:t>
      </w:r>
    </w:p>
    <w:p w14:paraId="7390059F" w14:textId="77777777" w:rsidR="00B2572B" w:rsidRPr="006E0A77" w:rsidRDefault="00B2572B" w:rsidP="00E43CB7">
      <w:pPr>
        <w:rPr>
          <w:rFonts w:ascii="GHEA Grapalat" w:hAnsi="GHEA Grapalat" w:cs="Sylfaen"/>
          <w:sz w:val="16"/>
          <w:szCs w:val="16"/>
          <w:lang w:val="es-ES" w:eastAsia="ru-RU"/>
        </w:rPr>
      </w:pPr>
    </w:p>
    <w:p w14:paraId="77349753" w14:textId="77777777" w:rsidR="00B2572B" w:rsidRPr="006E0A77" w:rsidRDefault="00B2572B" w:rsidP="00E43CB7">
      <w:pPr>
        <w:pStyle w:val="BodyTextIndent3"/>
        <w:spacing w:line="240" w:lineRule="auto"/>
        <w:jc w:val="right"/>
        <w:rPr>
          <w:rFonts w:ascii="GHEA Grapalat" w:hAnsi="GHEA Grapalat"/>
          <w:i/>
          <w:lang w:val="hy-AM"/>
        </w:rPr>
      </w:pPr>
    </w:p>
    <w:p w14:paraId="379E4104" w14:textId="77777777" w:rsidR="00B2572B" w:rsidRPr="006E0A77" w:rsidRDefault="00B2572B" w:rsidP="00E43CB7">
      <w:pPr>
        <w:pStyle w:val="BodyTextIndent3"/>
        <w:spacing w:line="240" w:lineRule="auto"/>
        <w:jc w:val="right"/>
        <w:rPr>
          <w:rFonts w:ascii="GHEA Grapalat" w:hAnsi="GHEA Grapalat"/>
          <w:i/>
          <w:lang w:val="hy-AM"/>
        </w:rPr>
      </w:pPr>
    </w:p>
    <w:p w14:paraId="3533C06E" w14:textId="77777777" w:rsidR="001763A5" w:rsidRDefault="001763A5" w:rsidP="00557AA8">
      <w:pPr>
        <w:pStyle w:val="BodyTextIndent3"/>
        <w:spacing w:line="240" w:lineRule="auto"/>
        <w:jc w:val="right"/>
        <w:rPr>
          <w:rFonts w:ascii="GHEA Grapalat" w:hAnsi="GHEA Grapalat" w:cs="Sylfaen"/>
          <w:b/>
          <w:lang w:val="hy-AM"/>
        </w:rPr>
      </w:pPr>
    </w:p>
    <w:p w14:paraId="0B1ADC68" w14:textId="77777777" w:rsidR="001763A5" w:rsidRDefault="001763A5" w:rsidP="00557AA8">
      <w:pPr>
        <w:pStyle w:val="BodyTextIndent3"/>
        <w:spacing w:line="240" w:lineRule="auto"/>
        <w:jc w:val="right"/>
        <w:rPr>
          <w:rFonts w:ascii="GHEA Grapalat" w:hAnsi="GHEA Grapalat" w:cs="Sylfaen"/>
          <w:b/>
          <w:lang w:val="hy-AM"/>
        </w:rPr>
      </w:pPr>
    </w:p>
    <w:p w14:paraId="4526F16C" w14:textId="1D6A1E58" w:rsidR="00557AA8" w:rsidRPr="005C05F5" w:rsidRDefault="00557AA8" w:rsidP="00557AA8">
      <w:pPr>
        <w:pStyle w:val="BodyTextIndent3"/>
        <w:spacing w:line="240" w:lineRule="auto"/>
        <w:jc w:val="right"/>
        <w:rPr>
          <w:rFonts w:ascii="GHEA Grapalat" w:hAnsi="GHEA Grapalat" w:cs="Arial"/>
          <w:b/>
          <w:lang w:val="hy-AM"/>
        </w:rPr>
      </w:pPr>
      <w:r w:rsidRPr="005C05F5">
        <w:rPr>
          <w:rFonts w:ascii="GHEA Grapalat" w:hAnsi="GHEA Grapalat" w:cs="Sylfaen"/>
          <w:b/>
          <w:lang w:val="hy-AM"/>
        </w:rPr>
        <w:lastRenderedPageBreak/>
        <w:t>Հավելված</w:t>
      </w:r>
      <w:r w:rsidRPr="005C05F5">
        <w:rPr>
          <w:rFonts w:ascii="GHEA Grapalat" w:hAnsi="GHEA Grapalat" w:cs="Arial"/>
          <w:b/>
          <w:lang w:val="hy-AM"/>
        </w:rPr>
        <w:t xml:space="preserve"> </w:t>
      </w:r>
      <w:r w:rsidRPr="005C05F5">
        <w:rPr>
          <w:rFonts w:ascii="GHEA Grapalat" w:hAnsi="GHEA Grapalat" w:cs="Arial"/>
          <w:b/>
        </w:rPr>
        <w:t xml:space="preserve">N </w:t>
      </w:r>
      <w:r w:rsidRPr="005C05F5">
        <w:rPr>
          <w:rFonts w:ascii="GHEA Grapalat" w:hAnsi="GHEA Grapalat" w:cs="Arial"/>
          <w:b/>
          <w:lang w:val="hy-AM"/>
        </w:rPr>
        <w:t>3</w:t>
      </w:r>
    </w:p>
    <w:p w14:paraId="02089DF2" w14:textId="260E626E" w:rsidR="00557AA8" w:rsidRPr="005C05F5" w:rsidRDefault="00557AA8" w:rsidP="00557AA8">
      <w:pPr>
        <w:pStyle w:val="BodyTextIndent3"/>
        <w:spacing w:line="240" w:lineRule="auto"/>
        <w:jc w:val="right"/>
        <w:rPr>
          <w:rFonts w:ascii="GHEA Grapalat" w:hAnsi="GHEA Grapalat" w:cs="Arial"/>
          <w:b/>
          <w:lang w:val="hy-AM"/>
        </w:rPr>
      </w:pPr>
      <w:r w:rsidRPr="005C05F5">
        <w:rPr>
          <w:rFonts w:ascii="GHEA Grapalat" w:hAnsi="GHEA Grapalat" w:cs="Sylfaen"/>
          <w:b/>
          <w:color w:val="000000"/>
          <w:lang w:val="hy-AM"/>
        </w:rPr>
        <w:t>ՀՀՔԿ-ԲՄԽԾՁԲ-2</w:t>
      </w:r>
      <w:r w:rsidRPr="005C05F5">
        <w:rPr>
          <w:rFonts w:ascii="GHEA Grapalat" w:hAnsi="GHEA Grapalat" w:cs="Sylfaen"/>
          <w:b/>
          <w:color w:val="000000"/>
        </w:rPr>
        <w:t>6</w:t>
      </w:r>
      <w:r w:rsidRPr="005C05F5">
        <w:rPr>
          <w:rFonts w:ascii="GHEA Grapalat" w:hAnsi="GHEA Grapalat" w:cs="Sylfaen"/>
          <w:b/>
          <w:color w:val="000000"/>
          <w:lang w:val="hy-AM"/>
        </w:rPr>
        <w:t>/</w:t>
      </w:r>
      <w:r w:rsidR="005C05F5" w:rsidRPr="005C05F5">
        <w:rPr>
          <w:rFonts w:ascii="GHEA Grapalat" w:hAnsi="GHEA Grapalat" w:cs="Sylfaen"/>
          <w:b/>
          <w:color w:val="000000"/>
        </w:rPr>
        <w:t>1</w:t>
      </w:r>
      <w:r w:rsidRPr="005C05F5">
        <w:rPr>
          <w:rFonts w:ascii="GHEA Grapalat" w:hAnsi="GHEA Grapalat" w:cs="Sylfaen"/>
          <w:b/>
          <w:color w:val="000000"/>
          <w:lang w:val="hy-AM"/>
        </w:rPr>
        <w:t xml:space="preserve"> </w:t>
      </w:r>
      <w:r w:rsidRPr="005C05F5">
        <w:rPr>
          <w:rFonts w:ascii="GHEA Grapalat" w:hAnsi="GHEA Grapalat" w:cs="Sylfaen"/>
          <w:b/>
          <w:lang w:val="hy-AM"/>
        </w:rPr>
        <w:t>ծածկագրով</w:t>
      </w:r>
    </w:p>
    <w:p w14:paraId="1F9FFAFF" w14:textId="77777777" w:rsidR="00557AA8" w:rsidRPr="005C05F5" w:rsidRDefault="00557AA8" w:rsidP="00557AA8">
      <w:pPr>
        <w:pStyle w:val="BodyTextIndent3"/>
        <w:spacing w:line="240" w:lineRule="auto"/>
        <w:jc w:val="right"/>
        <w:rPr>
          <w:rFonts w:ascii="GHEA Grapalat" w:hAnsi="GHEA Grapalat" w:cs="Sylfaen"/>
          <w:b/>
          <w:lang w:val="es-ES"/>
        </w:rPr>
      </w:pPr>
      <w:r w:rsidRPr="005C05F5">
        <w:rPr>
          <w:rFonts w:ascii="GHEA Grapalat" w:hAnsi="GHEA Grapalat" w:cs="Sylfaen"/>
          <w:b/>
          <w:lang w:val="es-ES"/>
        </w:rPr>
        <w:t>բաց մրցույթի</w:t>
      </w:r>
      <w:r w:rsidRPr="005C05F5">
        <w:rPr>
          <w:rFonts w:ascii="GHEA Grapalat" w:hAnsi="GHEA Grapalat" w:cs="Arial"/>
          <w:b/>
          <w:lang w:val="es-ES"/>
        </w:rPr>
        <w:t xml:space="preserve"> </w:t>
      </w:r>
      <w:r w:rsidRPr="005C05F5">
        <w:rPr>
          <w:rFonts w:ascii="GHEA Grapalat" w:hAnsi="GHEA Grapalat" w:cs="Sylfaen"/>
          <w:b/>
          <w:lang w:val="es-ES"/>
        </w:rPr>
        <w:t>հրավերի</w:t>
      </w:r>
    </w:p>
    <w:p w14:paraId="576CD750" w14:textId="77777777" w:rsidR="00557AA8" w:rsidRPr="005C05F5" w:rsidRDefault="00557AA8" w:rsidP="00557AA8">
      <w:pPr>
        <w:pStyle w:val="BodyTextIndent3"/>
        <w:spacing w:line="240" w:lineRule="auto"/>
        <w:jc w:val="right"/>
        <w:rPr>
          <w:rFonts w:ascii="GHEA Grapalat" w:hAnsi="GHEA Grapalat" w:cs="Sylfaen"/>
          <w:b/>
          <w:lang w:val="hy-AM"/>
        </w:rPr>
      </w:pPr>
    </w:p>
    <w:p w14:paraId="058CFE45" w14:textId="77777777" w:rsidR="00557AA8" w:rsidRPr="005C05F5" w:rsidRDefault="00557AA8" w:rsidP="00557AA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C05F5">
        <w:rPr>
          <w:rStyle w:val="Strong"/>
          <w:rFonts w:ascii="GHEA Grapalat" w:hAnsi="GHEA Grapalat"/>
          <w:color w:val="000000"/>
          <w:sz w:val="20"/>
          <w:szCs w:val="20"/>
          <w:lang w:val="hy-AM"/>
        </w:rPr>
        <w:t>ԵՐԱՇԽԻՔ N __________</w:t>
      </w:r>
    </w:p>
    <w:p w14:paraId="0D034741" w14:textId="77777777" w:rsidR="00557AA8" w:rsidRPr="005C05F5" w:rsidRDefault="00557AA8" w:rsidP="00557AA8">
      <w:pPr>
        <w:pStyle w:val="NormalWeb"/>
        <w:shd w:val="clear" w:color="auto" w:fill="FFFFFF"/>
        <w:spacing w:before="0" w:beforeAutospacing="0" w:after="0" w:afterAutospacing="0"/>
        <w:ind w:firstLine="375"/>
        <w:rPr>
          <w:rStyle w:val="Strong"/>
          <w:lang w:val="hy-AM"/>
        </w:rPr>
      </w:pPr>
    </w:p>
    <w:p w14:paraId="51D14634" w14:textId="6C05496E" w:rsidR="00557AA8" w:rsidRPr="005C05F5" w:rsidRDefault="00557AA8" w:rsidP="00557AA8">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5C05F5">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Pr="005C05F5">
        <w:rPr>
          <w:rStyle w:val="Strong"/>
          <w:rFonts w:ascii="GHEA Grapalat" w:hAnsi="GHEA Grapalat"/>
          <w:b w:val="0"/>
          <w:sz w:val="20"/>
          <w:szCs w:val="20"/>
          <w:lang w:val="hy-AM"/>
        </w:rPr>
        <w:t>ՀՀՔԿ-ԲՄԽԾՁԲ-2</w:t>
      </w:r>
      <w:r w:rsidRPr="005C05F5">
        <w:rPr>
          <w:rStyle w:val="Strong"/>
          <w:rFonts w:ascii="GHEA Grapalat" w:hAnsi="GHEA Grapalat"/>
          <w:b w:val="0"/>
          <w:sz w:val="20"/>
          <w:szCs w:val="20"/>
        </w:rPr>
        <w:t>6</w:t>
      </w:r>
      <w:r w:rsidRPr="005C05F5">
        <w:rPr>
          <w:rStyle w:val="Strong"/>
          <w:rFonts w:ascii="GHEA Grapalat" w:hAnsi="GHEA Grapalat"/>
          <w:b w:val="0"/>
          <w:sz w:val="20"/>
          <w:szCs w:val="20"/>
          <w:lang w:val="hy-AM"/>
        </w:rPr>
        <w:t>/</w:t>
      </w:r>
      <w:r w:rsidR="005C05F5" w:rsidRPr="005C05F5">
        <w:rPr>
          <w:rStyle w:val="Strong"/>
          <w:rFonts w:ascii="GHEA Grapalat" w:hAnsi="GHEA Grapalat"/>
          <w:b w:val="0"/>
          <w:sz w:val="20"/>
          <w:szCs w:val="20"/>
        </w:rPr>
        <w:t>1</w:t>
      </w:r>
      <w:r w:rsidRPr="005C05F5">
        <w:rPr>
          <w:rStyle w:val="Strong"/>
          <w:rFonts w:ascii="GHEA Grapalat" w:hAnsi="GHEA Grapalat"/>
          <w:b w:val="0"/>
          <w:bCs w:val="0"/>
          <w:sz w:val="20"/>
          <w:szCs w:val="20"/>
          <w:lang w:val="hy-AM"/>
        </w:rPr>
        <w:t xml:space="preserve"> ծածկագրով կազմակերպված                       </w:t>
      </w:r>
      <w:r w:rsidRPr="005C05F5">
        <w:rPr>
          <w:rStyle w:val="Strong"/>
          <w:rFonts w:ascii="GHEA Grapalat" w:hAnsi="GHEA Grapalat"/>
          <w:b w:val="0"/>
          <w:bCs w:val="0"/>
          <w:sz w:val="20"/>
          <w:szCs w:val="20"/>
          <w:lang w:val="hy-AM"/>
        </w:rPr>
        <w:tab/>
      </w:r>
      <w:r w:rsidRPr="005C05F5">
        <w:rPr>
          <w:rFonts w:cs="Sylfaen"/>
          <w:vertAlign w:val="superscript"/>
          <w:lang w:val="hy-AM"/>
        </w:rPr>
        <w:tab/>
      </w:r>
      <w:r w:rsidRPr="005C05F5">
        <w:rPr>
          <w:rFonts w:cs="Sylfaen"/>
          <w:vertAlign w:val="superscript"/>
          <w:lang w:val="hy-AM"/>
        </w:rPr>
        <w:tab/>
      </w:r>
      <w:r w:rsidRPr="005C05F5">
        <w:rPr>
          <w:rFonts w:cs="Sylfaen"/>
          <w:vertAlign w:val="superscript"/>
          <w:lang w:val="hy-AM"/>
        </w:rPr>
        <w:tab/>
      </w:r>
      <w:r w:rsidRPr="005C05F5">
        <w:rPr>
          <w:rFonts w:cs="Sylfaen"/>
          <w:vertAlign w:val="superscript"/>
          <w:lang w:val="hy-AM"/>
        </w:rPr>
        <w:tab/>
      </w:r>
      <w:r w:rsidRPr="005C05F5">
        <w:rPr>
          <w:rFonts w:cs="Sylfaen"/>
          <w:vertAlign w:val="superscript"/>
          <w:lang w:val="hy-AM"/>
        </w:rPr>
        <w:tab/>
      </w:r>
      <w:r w:rsidRPr="005C05F5">
        <w:rPr>
          <w:rFonts w:ascii="GHEA Grapalat" w:hAnsi="GHEA Grapalat" w:cs="Sylfaen"/>
          <w:vertAlign w:val="superscript"/>
          <w:lang w:val="hy-AM"/>
        </w:rPr>
        <w:t xml:space="preserve"> </w:t>
      </w:r>
    </w:p>
    <w:p w14:paraId="647F1E91" w14:textId="77777777" w:rsidR="00557AA8" w:rsidRPr="005C05F5" w:rsidRDefault="00557AA8" w:rsidP="00557A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05F5">
        <w:rPr>
          <w:rStyle w:val="Strong"/>
          <w:rFonts w:ascii="GHEA Grapalat" w:hAnsi="GHEA Grapalat"/>
          <w:b w:val="0"/>
          <w:bCs w:val="0"/>
          <w:sz w:val="20"/>
          <w:szCs w:val="20"/>
          <w:lang w:val="hy-AM"/>
        </w:rPr>
        <w:t xml:space="preserve">գնման ընթացակարգին </w:t>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lang w:val="hy-AM"/>
        </w:rPr>
        <w:t xml:space="preserve"> (այսուհետ՝ պրինցիպալ) մասնակցելուց </w:t>
      </w:r>
    </w:p>
    <w:p w14:paraId="7BC48D2B" w14:textId="77777777" w:rsidR="00557AA8" w:rsidRPr="005C05F5" w:rsidRDefault="00557AA8" w:rsidP="00557AA8">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5C05F5">
        <w:rPr>
          <w:rFonts w:ascii="GHEA Grapalat" w:hAnsi="GHEA Grapalat" w:cs="Sylfaen"/>
          <w:vertAlign w:val="superscript"/>
          <w:lang w:val="hy-AM"/>
        </w:rPr>
        <w:t>մասնակցի անվանումը</w:t>
      </w:r>
    </w:p>
    <w:p w14:paraId="3E68AB6C" w14:textId="77777777" w:rsidR="00557AA8" w:rsidRPr="005C05F5" w:rsidRDefault="00557AA8" w:rsidP="00557A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05F5">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085315D" w14:textId="77777777" w:rsidR="00557AA8" w:rsidRPr="005C05F5" w:rsidRDefault="00557AA8" w:rsidP="00557AA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C05F5">
        <w:rPr>
          <w:rStyle w:val="Strong"/>
          <w:rFonts w:ascii="GHEA Grapalat" w:hAnsi="GHEA Grapalat"/>
          <w:b w:val="0"/>
          <w:bCs w:val="0"/>
          <w:sz w:val="20"/>
          <w:szCs w:val="20"/>
          <w:lang w:val="hy-AM"/>
        </w:rPr>
        <w:t xml:space="preserve">2. Երաշխիքով </w:t>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lang w:val="hy-AM"/>
        </w:rPr>
        <w:t xml:space="preserve"> (այսուհետ՝ երաշխիք տվող </w:t>
      </w:r>
    </w:p>
    <w:p w14:paraId="20C3A28A" w14:textId="77777777" w:rsidR="00557AA8" w:rsidRPr="005C05F5" w:rsidRDefault="00557AA8" w:rsidP="00557AA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C05F5">
        <w:rPr>
          <w:rStyle w:val="Strong"/>
          <w:rFonts w:ascii="GHEA Grapalat" w:hAnsi="GHEA Grapalat"/>
          <w:b w:val="0"/>
          <w:bCs w:val="0"/>
          <w:sz w:val="20"/>
          <w:szCs w:val="20"/>
          <w:lang w:val="hy-AM"/>
        </w:rPr>
        <w:tab/>
      </w:r>
      <w:r w:rsidRPr="005C05F5">
        <w:rPr>
          <w:rStyle w:val="Strong"/>
          <w:rFonts w:ascii="GHEA Grapalat" w:hAnsi="GHEA Grapalat"/>
          <w:b w:val="0"/>
          <w:bCs w:val="0"/>
          <w:sz w:val="20"/>
          <w:szCs w:val="20"/>
          <w:lang w:val="hy-AM"/>
        </w:rPr>
        <w:tab/>
      </w:r>
      <w:r w:rsidRPr="005C05F5">
        <w:rPr>
          <w:rStyle w:val="Strong"/>
          <w:rFonts w:ascii="GHEA Grapalat" w:hAnsi="GHEA Grapalat"/>
          <w:b w:val="0"/>
          <w:bCs w:val="0"/>
          <w:sz w:val="20"/>
          <w:szCs w:val="20"/>
          <w:lang w:val="hy-AM"/>
        </w:rPr>
        <w:tab/>
        <w:t xml:space="preserve">                         </w:t>
      </w:r>
      <w:r w:rsidRPr="005C05F5">
        <w:rPr>
          <w:rFonts w:ascii="GHEA Grapalat" w:hAnsi="GHEA Grapalat" w:cs="Sylfaen"/>
          <w:vertAlign w:val="superscript"/>
          <w:lang w:val="hy-AM"/>
        </w:rPr>
        <w:t>երաշխիքը տվող բանկի անվանումը</w:t>
      </w:r>
    </w:p>
    <w:p w14:paraId="0C3F553D" w14:textId="77777777" w:rsidR="00557AA8" w:rsidRPr="005C05F5" w:rsidRDefault="00557AA8" w:rsidP="00557AA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C05F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p>
    <w:p w14:paraId="74B5B51D" w14:textId="77777777" w:rsidR="00557AA8" w:rsidRPr="005C05F5" w:rsidRDefault="00557AA8" w:rsidP="00557AA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C05F5">
        <w:rPr>
          <w:rFonts w:ascii="GHEA Grapalat" w:hAnsi="GHEA Grapalat" w:cs="Sylfaen"/>
          <w:vertAlign w:val="superscript"/>
          <w:lang w:val="hy-AM"/>
        </w:rPr>
        <w:t xml:space="preserve">  գումարը թվերով և տառերով</w:t>
      </w:r>
    </w:p>
    <w:p w14:paraId="79F1FCF6" w14:textId="77777777" w:rsidR="00557AA8" w:rsidRPr="005C05F5" w:rsidRDefault="00557AA8" w:rsidP="00557A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05F5">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53826B11" w14:textId="77777777" w:rsidR="00557AA8" w:rsidRPr="005C05F5" w:rsidRDefault="00557AA8" w:rsidP="00557A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05F5">
        <w:rPr>
          <w:rFonts w:ascii="GHEA Grapalat" w:hAnsi="GHEA Grapalat"/>
          <w:color w:val="000000"/>
          <w:sz w:val="20"/>
          <w:szCs w:val="20"/>
          <w:lang w:val="hy-AM"/>
        </w:rPr>
        <w:t>3. Սույն երաշխիքն անհետկանչելի է:</w:t>
      </w:r>
    </w:p>
    <w:p w14:paraId="4D525533" w14:textId="77777777" w:rsidR="00557AA8" w:rsidRPr="005C05F5" w:rsidRDefault="00557AA8" w:rsidP="00557A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05F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A9B6030" w14:textId="7E994F7D"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05F5">
        <w:rPr>
          <w:rFonts w:ascii="GHEA Grapalat" w:hAnsi="GHEA Grapalat"/>
          <w:b/>
          <w:color w:val="000000"/>
          <w:sz w:val="20"/>
          <w:szCs w:val="20"/>
          <w:lang w:val="hy-AM"/>
        </w:rPr>
        <w:t>5. Երաշխիքը գործում է  թողարկման պահից և ուժի մեջ է բենեֆիցիարի կողմից ՀՀՔԿ-ԲՄԽԾՁԲ-2</w:t>
      </w:r>
      <w:r w:rsidRPr="005C05F5">
        <w:rPr>
          <w:rFonts w:ascii="GHEA Grapalat" w:hAnsi="GHEA Grapalat"/>
          <w:b/>
          <w:color w:val="000000"/>
          <w:sz w:val="20"/>
          <w:szCs w:val="20"/>
        </w:rPr>
        <w:t>6</w:t>
      </w:r>
      <w:r w:rsidRPr="005C05F5">
        <w:rPr>
          <w:rFonts w:ascii="GHEA Grapalat" w:hAnsi="GHEA Grapalat"/>
          <w:b/>
          <w:color w:val="000000"/>
          <w:sz w:val="20"/>
          <w:szCs w:val="20"/>
          <w:lang w:val="hy-AM"/>
        </w:rPr>
        <w:t>/</w:t>
      </w:r>
      <w:r w:rsidR="005C05F5" w:rsidRPr="005C05F5">
        <w:rPr>
          <w:rFonts w:ascii="GHEA Grapalat" w:hAnsi="GHEA Grapalat"/>
          <w:b/>
          <w:color w:val="000000"/>
          <w:sz w:val="20"/>
          <w:szCs w:val="20"/>
        </w:rPr>
        <w:t>1</w:t>
      </w:r>
      <w:r w:rsidRPr="005C05F5">
        <w:rPr>
          <w:rFonts w:ascii="GHEA Grapalat" w:hAnsi="GHEA Grapalat"/>
          <w:b/>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5C05F5">
        <w:rPr>
          <w:rFonts w:ascii="GHEA Grapalat" w:hAnsi="GHEA Grapalat" w:cs="Sylfaen"/>
          <w:b/>
          <w:sz w:val="20"/>
          <w:lang w:val="af-ZA"/>
        </w:rPr>
        <w:t>120</w:t>
      </w:r>
      <w:r w:rsidRPr="005C05F5">
        <w:rPr>
          <w:rFonts w:ascii="GHEA Grapalat" w:hAnsi="GHEA Grapalat" w:cs="Sylfaen"/>
          <w:b/>
          <w:sz w:val="20"/>
          <w:lang w:val="hy-AM"/>
        </w:rPr>
        <w:t xml:space="preserve"> </w:t>
      </w:r>
      <w:r w:rsidRPr="005C05F5">
        <w:rPr>
          <w:rFonts w:ascii="GHEA Grapalat" w:hAnsi="GHEA Grapalat"/>
          <w:b/>
          <w:color w:val="000000"/>
          <w:sz w:val="20"/>
          <w:szCs w:val="20"/>
          <w:lang w:val="hy-AM"/>
        </w:rPr>
        <w:t>աշխատանքային օր:</w:t>
      </w:r>
      <w:r w:rsidRPr="006E0A77">
        <w:rPr>
          <w:rFonts w:ascii="GHEA Grapalat" w:hAnsi="GHEA Grapalat"/>
          <w:color w:val="000000"/>
          <w:sz w:val="20"/>
          <w:szCs w:val="20"/>
          <w:lang w:val="hy-AM"/>
        </w:rPr>
        <w:t xml:space="preserve"> Սույն երաշխիքի </w:t>
      </w:r>
      <w:r w:rsidRPr="001238C5">
        <w:rPr>
          <w:rFonts w:ascii="GHEA Grapalat" w:hAnsi="GHEA Grapalat"/>
          <w:color w:val="000000"/>
          <w:sz w:val="20"/>
          <w:szCs w:val="20"/>
          <w:lang w:val="hy-AM"/>
        </w:rPr>
        <w:t xml:space="preserve">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38C5">
        <w:rPr>
          <w:rFonts w:ascii="GHEA Grapalat" w:eastAsia="Calibri" w:hAnsi="GHEA Grapalat"/>
          <w:color w:val="000000"/>
          <w:sz w:val="20"/>
          <w:szCs w:val="20"/>
          <w:lang w:val="hy-AM"/>
        </w:rPr>
        <w:t xml:space="preserve">գնահատող հանձնաժողովի </w:t>
      </w:r>
      <w:r w:rsidRPr="001238C5">
        <w:rPr>
          <w:rFonts w:ascii="GHEA Grapalat" w:hAnsi="GHEA Grapalat"/>
          <w:color w:val="000000"/>
          <w:sz w:val="20"/>
          <w:szCs w:val="20"/>
          <w:lang w:val="hy-AM"/>
        </w:rPr>
        <w:t xml:space="preserve">քարտուղարի՝ </w:t>
      </w:r>
      <w:hyperlink r:id="rId17" w:history="1"/>
      <w:r w:rsidRPr="001238C5">
        <w:rPr>
          <w:rFonts w:ascii="GHEA Grapalat" w:hAnsi="GHEA Grapalat"/>
          <w:color w:val="000000"/>
          <w:sz w:val="20"/>
          <w:szCs w:val="20"/>
          <w:lang w:val="af-ZA"/>
        </w:rPr>
        <w:t xml:space="preserve"> a.manucharyan@minurban.am</w:t>
      </w:r>
      <w:r w:rsidRPr="001238C5">
        <w:rPr>
          <w:rFonts w:ascii="GHEA Grapalat" w:hAnsi="GHEA Grapalat"/>
          <w:color w:val="000000"/>
          <w:sz w:val="20"/>
          <w:szCs w:val="20"/>
          <w:lang w:val="hy-AM"/>
        </w:rPr>
        <w:t xml:space="preserve"> էլեկտրոնային փոստի հասցեին։</w:t>
      </w:r>
      <w:r w:rsidRPr="006E0A77">
        <w:rPr>
          <w:rFonts w:ascii="GHEA Grapalat" w:hAnsi="GHEA Grapalat"/>
          <w:color w:val="000000"/>
          <w:sz w:val="20"/>
          <w:szCs w:val="20"/>
          <w:lang w:val="hy-AM"/>
        </w:rPr>
        <w:t xml:space="preserve">     </w:t>
      </w:r>
    </w:p>
    <w:p w14:paraId="65C60965" w14:textId="77777777" w:rsidR="00557AA8" w:rsidRPr="008C275F"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Pr="008C275F">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8C275F">
        <w:rPr>
          <w:rFonts w:ascii="GHEA Grapalat" w:hAnsi="GHEA Grapalat" w:cs="Sylfaen"/>
          <w:sz w:val="20"/>
          <w:lang w:val="hy-AM"/>
        </w:rPr>
        <w:t xml:space="preserve">հիմքերը և </w:t>
      </w:r>
      <w:r w:rsidRPr="008C275F">
        <w:rPr>
          <w:rFonts w:ascii="GHEA Grapalat" w:hAnsi="GHEA Grapalat"/>
          <w:sz w:val="20"/>
          <w:szCs w:val="20"/>
          <w:lang w:val="hy-AM"/>
        </w:rPr>
        <w:t>երաշխիքը</w:t>
      </w:r>
      <w:r w:rsidRPr="008C275F">
        <w:rPr>
          <w:rFonts w:ascii="GHEA Grapalat" w:hAnsi="GHEA Grapalat"/>
          <w:color w:val="000000"/>
          <w:sz w:val="20"/>
          <w:szCs w:val="20"/>
          <w:lang w:val="hy-AM"/>
        </w:rPr>
        <w:t>:</w:t>
      </w:r>
    </w:p>
    <w:p w14:paraId="79636079"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275F">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78FAAA" w14:textId="77777777" w:rsidR="00557AA8" w:rsidRPr="006E0A77" w:rsidRDefault="00557AA8" w:rsidP="00557A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 Երաշխիք տվող անձը մերժում է բենեֆիցիարի պահանջը, եթե`</w:t>
      </w:r>
    </w:p>
    <w:p w14:paraId="60353D92"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8806F1" w14:textId="77777777" w:rsidR="00557AA8" w:rsidRPr="006E0A77" w:rsidRDefault="00557AA8" w:rsidP="00557A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E7F43E2"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5C2A83"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1D7D5B5"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02E4CCE"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մարմնի ղեկավար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4B4562B0"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FE7CA56"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A4A1B43" w14:textId="77777777" w:rsidR="00557AA8" w:rsidRPr="006E0A77" w:rsidRDefault="00557AA8" w:rsidP="00557AA8">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120A9F3D" w14:textId="4804A0E5" w:rsidR="00557AA8" w:rsidRDefault="00557AA8" w:rsidP="00E43CB7">
      <w:pPr>
        <w:pStyle w:val="BodyTextIndent3"/>
        <w:spacing w:line="240" w:lineRule="auto"/>
        <w:ind w:firstLine="0"/>
        <w:jc w:val="right"/>
        <w:rPr>
          <w:rFonts w:ascii="GHEA Grapalat" w:hAnsi="GHEA Grapalat" w:cs="Sylfaen"/>
          <w:b/>
          <w:lang w:val="hy-AM"/>
        </w:rPr>
      </w:pPr>
    </w:p>
    <w:p w14:paraId="749D5CEF" w14:textId="540344AB" w:rsidR="00557AA8" w:rsidRDefault="00557AA8" w:rsidP="00E43CB7">
      <w:pPr>
        <w:pStyle w:val="BodyTextIndent3"/>
        <w:spacing w:line="240" w:lineRule="auto"/>
        <w:ind w:firstLine="0"/>
        <w:jc w:val="right"/>
        <w:rPr>
          <w:rFonts w:ascii="GHEA Grapalat" w:hAnsi="GHEA Grapalat" w:cs="Sylfaen"/>
          <w:b/>
          <w:lang w:val="hy-AM"/>
        </w:rPr>
      </w:pPr>
    </w:p>
    <w:p w14:paraId="1C6E3A1A" w14:textId="77777777" w:rsidR="00557AA8" w:rsidRDefault="00557AA8" w:rsidP="00E43CB7">
      <w:pPr>
        <w:pStyle w:val="BodyTextIndent3"/>
        <w:spacing w:line="240" w:lineRule="auto"/>
        <w:ind w:firstLine="0"/>
        <w:jc w:val="right"/>
        <w:rPr>
          <w:rFonts w:ascii="GHEA Grapalat" w:hAnsi="GHEA Grapalat" w:cs="Sylfaen"/>
          <w:b/>
          <w:lang w:val="hy-AM"/>
        </w:rPr>
      </w:pPr>
    </w:p>
    <w:p w14:paraId="51090449" w14:textId="77777777" w:rsidR="00557AA8" w:rsidRDefault="00557AA8" w:rsidP="00E43CB7">
      <w:pPr>
        <w:pStyle w:val="BodyTextIndent3"/>
        <w:spacing w:line="240" w:lineRule="auto"/>
        <w:ind w:firstLine="0"/>
        <w:jc w:val="right"/>
        <w:rPr>
          <w:rFonts w:ascii="GHEA Grapalat" w:hAnsi="GHEA Grapalat" w:cs="Sylfaen"/>
          <w:b/>
          <w:lang w:val="hy-AM"/>
        </w:rPr>
      </w:pPr>
    </w:p>
    <w:p w14:paraId="3F589A5E" w14:textId="77777777" w:rsidR="00557AA8" w:rsidRDefault="00557AA8" w:rsidP="00E43CB7">
      <w:pPr>
        <w:pStyle w:val="BodyTextIndent3"/>
        <w:spacing w:line="240" w:lineRule="auto"/>
        <w:ind w:firstLine="0"/>
        <w:jc w:val="right"/>
        <w:rPr>
          <w:rFonts w:ascii="GHEA Grapalat" w:hAnsi="GHEA Grapalat" w:cs="Sylfaen"/>
          <w:b/>
          <w:lang w:val="hy-AM"/>
        </w:rPr>
      </w:pPr>
    </w:p>
    <w:p w14:paraId="528CF42E" w14:textId="61F64241" w:rsidR="00167DE7" w:rsidRPr="00DA400F" w:rsidRDefault="00167DE7" w:rsidP="00E43CB7">
      <w:pPr>
        <w:pStyle w:val="BodyTextIndent3"/>
        <w:spacing w:line="240" w:lineRule="auto"/>
        <w:ind w:firstLine="0"/>
        <w:jc w:val="right"/>
        <w:rPr>
          <w:rFonts w:ascii="GHEA Grapalat" w:hAnsi="GHEA Grapalat" w:cs="Arial"/>
          <w:b/>
          <w:lang w:val="hy-AM"/>
        </w:rPr>
      </w:pPr>
      <w:r w:rsidRPr="00DA400F">
        <w:rPr>
          <w:rFonts w:ascii="GHEA Grapalat" w:hAnsi="GHEA Grapalat" w:cs="Sylfaen"/>
          <w:b/>
          <w:lang w:val="hy-AM"/>
        </w:rPr>
        <w:t>Հավելված</w:t>
      </w:r>
      <w:r w:rsidRPr="00DA400F">
        <w:rPr>
          <w:rFonts w:ascii="GHEA Grapalat" w:hAnsi="GHEA Grapalat" w:cs="Arial"/>
          <w:b/>
          <w:lang w:val="hy-AM"/>
        </w:rPr>
        <w:t xml:space="preserve"> </w:t>
      </w:r>
      <w:r w:rsidR="00AB1FB3" w:rsidRPr="00DA400F">
        <w:rPr>
          <w:rFonts w:ascii="GHEA Grapalat" w:hAnsi="GHEA Grapalat" w:cs="Arial"/>
          <w:b/>
        </w:rPr>
        <w:t xml:space="preserve">N </w:t>
      </w:r>
      <w:r w:rsidRPr="00DA400F">
        <w:rPr>
          <w:rFonts w:ascii="GHEA Grapalat" w:hAnsi="GHEA Grapalat" w:cs="Arial"/>
          <w:b/>
          <w:lang w:val="hy-AM"/>
        </w:rPr>
        <w:t>5</w:t>
      </w:r>
    </w:p>
    <w:p w14:paraId="04805AFC" w14:textId="6219ECD7" w:rsidR="00167DE7" w:rsidRPr="00DA400F" w:rsidRDefault="00153FF2" w:rsidP="00E43CB7">
      <w:pPr>
        <w:pStyle w:val="BodyTextIndent3"/>
        <w:spacing w:line="240" w:lineRule="auto"/>
        <w:jc w:val="right"/>
        <w:rPr>
          <w:rFonts w:ascii="GHEA Grapalat" w:hAnsi="GHEA Grapalat" w:cs="Arial"/>
          <w:b/>
          <w:lang w:val="hy-AM"/>
        </w:rPr>
      </w:pPr>
      <w:r w:rsidRPr="00DA400F">
        <w:rPr>
          <w:rFonts w:ascii="GHEA Grapalat" w:hAnsi="GHEA Grapalat"/>
          <w:b/>
          <w:lang w:val="hy-AM"/>
        </w:rPr>
        <w:t>ՀՀՔԿ-ԲՄԽԾՁԲ-</w:t>
      </w:r>
      <w:r w:rsidR="00482A73" w:rsidRPr="00DA400F">
        <w:rPr>
          <w:rFonts w:ascii="GHEA Grapalat" w:hAnsi="GHEA Grapalat"/>
          <w:b/>
          <w:lang w:val="hy-AM"/>
        </w:rPr>
        <w:t>2</w:t>
      </w:r>
      <w:r w:rsidR="00557AA8" w:rsidRPr="00DA400F">
        <w:rPr>
          <w:rFonts w:ascii="GHEA Grapalat" w:hAnsi="GHEA Grapalat"/>
          <w:b/>
        </w:rPr>
        <w:t>6</w:t>
      </w:r>
      <w:r w:rsidR="00482A73" w:rsidRPr="00DA400F">
        <w:rPr>
          <w:rFonts w:ascii="GHEA Grapalat" w:hAnsi="GHEA Grapalat"/>
          <w:b/>
          <w:lang w:val="hy-AM"/>
        </w:rPr>
        <w:t>/</w:t>
      </w:r>
      <w:r w:rsidR="00DA400F" w:rsidRPr="00DA400F">
        <w:rPr>
          <w:rFonts w:ascii="GHEA Grapalat" w:hAnsi="GHEA Grapalat"/>
          <w:b/>
        </w:rPr>
        <w:t>1</w:t>
      </w:r>
      <w:r w:rsidR="00167DE7" w:rsidRPr="00DA400F">
        <w:rPr>
          <w:rFonts w:ascii="GHEA Grapalat" w:hAnsi="GHEA Grapalat"/>
          <w:b/>
        </w:rPr>
        <w:t xml:space="preserve"> </w:t>
      </w:r>
      <w:r w:rsidR="00167DE7" w:rsidRPr="00DA400F">
        <w:rPr>
          <w:rFonts w:ascii="GHEA Grapalat" w:hAnsi="GHEA Grapalat" w:cs="Sylfaen"/>
          <w:b/>
          <w:lang w:val="hy-AM"/>
        </w:rPr>
        <w:t>ծածկագրով</w:t>
      </w:r>
    </w:p>
    <w:p w14:paraId="4B2F39F5" w14:textId="26871D66" w:rsidR="00167DE7" w:rsidRPr="006E0A77" w:rsidRDefault="002B0934" w:rsidP="00E43CB7">
      <w:pPr>
        <w:pStyle w:val="BodyTextIndent3"/>
        <w:spacing w:line="240" w:lineRule="auto"/>
        <w:jc w:val="right"/>
        <w:rPr>
          <w:rFonts w:ascii="GHEA Grapalat" w:hAnsi="GHEA Grapalat" w:cs="Sylfaen"/>
          <w:b/>
          <w:lang w:val="hy-AM"/>
        </w:rPr>
      </w:pPr>
      <w:r w:rsidRPr="00DA400F">
        <w:rPr>
          <w:rFonts w:ascii="GHEA Grapalat" w:hAnsi="GHEA Grapalat" w:cs="Sylfaen"/>
          <w:b/>
          <w:lang w:val="hy-AM"/>
        </w:rPr>
        <w:t>բաց մրցույթի</w:t>
      </w:r>
      <w:r w:rsidR="00167DE7" w:rsidRPr="00DA400F">
        <w:rPr>
          <w:rFonts w:ascii="GHEA Grapalat" w:hAnsi="GHEA Grapalat" w:cs="Arial"/>
          <w:b/>
          <w:lang w:val="hy-AM"/>
        </w:rPr>
        <w:t xml:space="preserve"> </w:t>
      </w:r>
      <w:r w:rsidR="00167DE7" w:rsidRPr="00DA400F">
        <w:rPr>
          <w:rFonts w:ascii="GHEA Grapalat" w:hAnsi="GHEA Grapalat" w:cs="Sylfaen"/>
          <w:b/>
          <w:lang w:val="hy-AM"/>
        </w:rPr>
        <w:t>հրավերի</w:t>
      </w:r>
    </w:p>
    <w:p w14:paraId="45F7228D" w14:textId="291CD7BB" w:rsidR="00091EBC" w:rsidRPr="006E0A77" w:rsidRDefault="00091EBC" w:rsidP="00E43CB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E43CB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E43CB7">
      <w:pPr>
        <w:pStyle w:val="NormalWeb"/>
        <w:spacing w:before="0" w:beforeAutospacing="0" w:after="0" w:afterAutospacing="0"/>
        <w:ind w:firstLine="375"/>
        <w:rPr>
          <w:rStyle w:val="Strong"/>
          <w:lang w:val="hy-AM"/>
        </w:rPr>
      </w:pPr>
    </w:p>
    <w:p w14:paraId="0894A36B" w14:textId="55EEE4E3" w:rsidR="00091EBC" w:rsidRPr="006E0A77" w:rsidRDefault="00091EBC" w:rsidP="00E43CB7">
      <w:pPr>
        <w:pStyle w:val="NormalWeb"/>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697005CA"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DA400F">
        <w:rPr>
          <w:rStyle w:val="Strong"/>
          <w:rFonts w:ascii="GHEA Grapalat" w:hAnsi="GHEA Grapalat"/>
          <w:b w:val="0"/>
          <w:bCs w:val="0"/>
          <w:sz w:val="20"/>
          <w:szCs w:val="20"/>
          <w:lang w:val="hy-AM"/>
        </w:rPr>
        <w:t xml:space="preserve">կնքվելիք N </w:t>
      </w:r>
      <w:r w:rsidR="00153FF2" w:rsidRPr="00DA400F">
        <w:rPr>
          <w:rStyle w:val="Strong"/>
          <w:rFonts w:ascii="GHEA Grapalat" w:hAnsi="GHEA Grapalat"/>
          <w:b w:val="0"/>
          <w:bCs w:val="0"/>
          <w:sz w:val="20"/>
          <w:szCs w:val="20"/>
          <w:lang w:val="hy-AM"/>
        </w:rPr>
        <w:t>ՀՀՔԿ-ԲՄԽԾՁԲ-</w:t>
      </w:r>
      <w:r w:rsidR="006619F5" w:rsidRPr="00DA400F">
        <w:rPr>
          <w:rStyle w:val="Strong"/>
          <w:rFonts w:ascii="GHEA Grapalat" w:hAnsi="GHEA Grapalat"/>
          <w:b w:val="0"/>
          <w:bCs w:val="0"/>
          <w:sz w:val="20"/>
          <w:szCs w:val="20"/>
          <w:lang w:val="hy-AM"/>
        </w:rPr>
        <w:t>2</w:t>
      </w:r>
      <w:r w:rsidR="00557AA8" w:rsidRPr="00DA400F">
        <w:rPr>
          <w:rStyle w:val="Strong"/>
          <w:rFonts w:ascii="GHEA Grapalat" w:hAnsi="GHEA Grapalat"/>
          <w:b w:val="0"/>
          <w:bCs w:val="0"/>
          <w:sz w:val="20"/>
          <w:szCs w:val="20"/>
        </w:rPr>
        <w:t>6</w:t>
      </w:r>
      <w:r w:rsidR="00482A73" w:rsidRPr="00DA400F">
        <w:rPr>
          <w:rStyle w:val="Strong"/>
          <w:rFonts w:ascii="GHEA Grapalat" w:hAnsi="GHEA Grapalat"/>
          <w:b w:val="0"/>
          <w:bCs w:val="0"/>
          <w:sz w:val="20"/>
          <w:szCs w:val="20"/>
          <w:lang w:val="hy-AM"/>
        </w:rPr>
        <w:t>/</w:t>
      </w:r>
      <w:r w:rsidR="00DA400F" w:rsidRPr="00DA400F">
        <w:rPr>
          <w:rStyle w:val="Strong"/>
          <w:rFonts w:ascii="GHEA Grapalat" w:hAnsi="GHEA Grapalat"/>
          <w:b w:val="0"/>
          <w:bCs w:val="0"/>
          <w:sz w:val="20"/>
          <w:szCs w:val="20"/>
        </w:rPr>
        <w:t>1</w:t>
      </w:r>
      <w:r w:rsidRPr="00DA400F">
        <w:rPr>
          <w:rStyle w:val="Strong"/>
          <w:rFonts w:ascii="GHEA Grapalat" w:hAnsi="GHEA Grapalat"/>
          <w:b w:val="0"/>
          <w:bCs w:val="0"/>
          <w:sz w:val="20"/>
          <w:szCs w:val="20"/>
          <w:lang w:val="hy-AM"/>
        </w:rPr>
        <w:t xml:space="preserve"> պայմանագրից</w:t>
      </w:r>
      <w:r w:rsidRPr="006E0A77">
        <w:rPr>
          <w:rStyle w:val="Strong"/>
          <w:rFonts w:ascii="GHEA Grapalat" w:hAnsi="GHEA Grapalat"/>
          <w:b w:val="0"/>
          <w:bCs w:val="0"/>
          <w:sz w:val="20"/>
          <w:szCs w:val="20"/>
          <w:lang w:val="hy-AM"/>
        </w:rPr>
        <w:t xml:space="preserve">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E43CB7">
      <w:pPr>
        <w:pStyle w:val="NormalWeb"/>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E43CB7">
      <w:pPr>
        <w:pStyle w:val="NormalWeb"/>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E43CB7">
      <w:pPr>
        <w:pStyle w:val="NormalWeb"/>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E43CB7">
      <w:pPr>
        <w:pStyle w:val="NormalWeb"/>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1BEC9F1E" w:rsidR="00167DE7" w:rsidRPr="006E0A77" w:rsidRDefault="008F2B64" w:rsidP="00E43CB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DA400F">
        <w:rPr>
          <w:rFonts w:ascii="GHEA Grapalat" w:hAnsi="GHEA Grapalat"/>
          <w:color w:val="000000"/>
          <w:sz w:val="20"/>
          <w:szCs w:val="20"/>
          <w:lang w:val="hy-AM"/>
        </w:rPr>
        <w:t xml:space="preserve">5. </w:t>
      </w:r>
      <w:r w:rsidR="00DB01B8" w:rsidRPr="00DA400F">
        <w:rPr>
          <w:rFonts w:ascii="GHEA Grapalat" w:hAnsi="GHEA Grapalat"/>
          <w:color w:val="000000"/>
          <w:sz w:val="20"/>
          <w:szCs w:val="20"/>
          <w:lang w:val="hy-AM"/>
        </w:rPr>
        <w:t xml:space="preserve">Երաշխիքը գործում է </w:t>
      </w:r>
      <w:r w:rsidR="00325A9F" w:rsidRPr="00DA400F">
        <w:rPr>
          <w:rFonts w:ascii="GHEA Grapalat" w:hAnsi="GHEA Grapalat"/>
          <w:color w:val="000000"/>
          <w:sz w:val="20"/>
          <w:szCs w:val="20"/>
          <w:lang w:val="hy-AM"/>
        </w:rPr>
        <w:t xml:space="preserve">թողարկման պահից և ուժի մեջ է </w:t>
      </w:r>
      <w:r w:rsidR="00DB01B8" w:rsidRPr="00DA400F">
        <w:rPr>
          <w:rFonts w:ascii="GHEA Grapalat" w:hAnsi="GHEA Grapalat"/>
          <w:color w:val="000000"/>
          <w:sz w:val="20"/>
          <w:szCs w:val="20"/>
          <w:lang w:val="hy-AM"/>
        </w:rPr>
        <w:t>բենեֆիցիարի և պրի</w:t>
      </w:r>
      <w:r w:rsidR="004A0593" w:rsidRPr="00DA400F">
        <w:rPr>
          <w:rFonts w:ascii="GHEA Grapalat" w:hAnsi="GHEA Grapalat"/>
          <w:color w:val="000000"/>
          <w:sz w:val="20"/>
          <w:szCs w:val="20"/>
          <w:lang w:val="hy-AM"/>
        </w:rPr>
        <w:t>ն</w:t>
      </w:r>
      <w:r w:rsidR="00DB01B8" w:rsidRPr="00DA400F">
        <w:rPr>
          <w:rFonts w:ascii="GHEA Grapalat" w:hAnsi="GHEA Grapalat"/>
          <w:color w:val="000000"/>
          <w:sz w:val="20"/>
          <w:szCs w:val="20"/>
          <w:lang w:val="hy-AM"/>
        </w:rPr>
        <w:t>ցիպալի միջև կնքվելիք</w:t>
      </w:r>
      <w:r w:rsidR="00325A9F" w:rsidRPr="00DA400F">
        <w:rPr>
          <w:rFonts w:ascii="GHEA Grapalat" w:hAnsi="GHEA Grapalat"/>
          <w:color w:val="000000"/>
          <w:sz w:val="20"/>
          <w:szCs w:val="20"/>
          <w:lang w:val="hy-AM"/>
        </w:rPr>
        <w:t xml:space="preserve"> </w:t>
      </w:r>
      <w:r w:rsidR="00DB01B8" w:rsidRPr="00DA400F">
        <w:rPr>
          <w:rFonts w:ascii="GHEA Grapalat" w:hAnsi="GHEA Grapalat"/>
          <w:color w:val="000000"/>
          <w:sz w:val="20"/>
          <w:szCs w:val="20"/>
          <w:lang w:val="hy-AM"/>
        </w:rPr>
        <w:t xml:space="preserve">N </w:t>
      </w:r>
      <w:r w:rsidR="00153FF2" w:rsidRPr="00DA400F">
        <w:rPr>
          <w:rFonts w:ascii="GHEA Grapalat" w:hAnsi="GHEA Grapalat"/>
          <w:color w:val="000000"/>
          <w:sz w:val="20"/>
          <w:szCs w:val="20"/>
          <w:lang w:val="hy-AM"/>
        </w:rPr>
        <w:t>ՀՀՔԿ-ԲՄԽԾՁԲ-</w:t>
      </w:r>
      <w:r w:rsidR="00482A73" w:rsidRPr="00DA400F">
        <w:rPr>
          <w:rFonts w:ascii="GHEA Grapalat" w:hAnsi="GHEA Grapalat"/>
          <w:color w:val="000000"/>
          <w:sz w:val="20"/>
          <w:szCs w:val="20"/>
          <w:lang w:val="hy-AM"/>
        </w:rPr>
        <w:t>2</w:t>
      </w:r>
      <w:r w:rsidR="00557AA8" w:rsidRPr="00DA400F">
        <w:rPr>
          <w:rFonts w:ascii="GHEA Grapalat" w:hAnsi="GHEA Grapalat"/>
          <w:color w:val="000000"/>
          <w:sz w:val="20"/>
          <w:szCs w:val="20"/>
          <w:lang w:val="en-US"/>
        </w:rPr>
        <w:t>6</w:t>
      </w:r>
      <w:r w:rsidR="00482A73" w:rsidRPr="00DA400F">
        <w:rPr>
          <w:rFonts w:ascii="GHEA Grapalat" w:hAnsi="GHEA Grapalat"/>
          <w:color w:val="000000"/>
          <w:sz w:val="20"/>
          <w:szCs w:val="20"/>
          <w:lang w:val="hy-AM"/>
        </w:rPr>
        <w:t>/</w:t>
      </w:r>
      <w:r w:rsidR="00DA400F" w:rsidRPr="00DA400F">
        <w:rPr>
          <w:rFonts w:ascii="GHEA Grapalat" w:hAnsi="GHEA Grapalat"/>
          <w:color w:val="000000"/>
          <w:sz w:val="20"/>
          <w:szCs w:val="20"/>
          <w:lang w:val="en-US"/>
        </w:rPr>
        <w:t>1</w:t>
      </w:r>
      <w:r w:rsidR="00167DE7" w:rsidRPr="00DA400F">
        <w:rPr>
          <w:rFonts w:ascii="GHEA Grapalat" w:hAnsi="GHEA Grapalat"/>
          <w:color w:val="000000"/>
          <w:sz w:val="20"/>
          <w:szCs w:val="20"/>
          <w:lang w:val="hy-AM"/>
        </w:rPr>
        <w:t xml:space="preserve"> </w:t>
      </w:r>
      <w:r w:rsidR="00DB01B8" w:rsidRPr="00DA400F">
        <w:rPr>
          <w:rFonts w:ascii="GHEA Grapalat" w:hAnsi="GHEA Grapalat"/>
          <w:color w:val="000000"/>
          <w:sz w:val="20"/>
          <w:szCs w:val="20"/>
          <w:lang w:val="hy-AM"/>
        </w:rPr>
        <w:t>պայմանագիրն</w:t>
      </w:r>
      <w:r w:rsidR="00DB01B8" w:rsidRPr="006E0A77">
        <w:rPr>
          <w:rFonts w:ascii="GHEA Grapalat" w:hAnsi="GHEA Grapalat"/>
          <w:color w:val="000000"/>
          <w:sz w:val="20"/>
          <w:szCs w:val="20"/>
          <w:lang w:val="hy-AM"/>
        </w:rPr>
        <w:t xml:space="preserve">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r w:rsidR="006619F5">
        <w:rPr>
          <w:lang w:val="en-US"/>
        </w:rPr>
        <w:t xml:space="preserve"> </w:t>
      </w:r>
      <w:r w:rsidR="006619F5" w:rsidRPr="001238C5">
        <w:rPr>
          <w:rFonts w:ascii="GHEA Grapalat" w:hAnsi="GHEA Grapalat"/>
          <w:color w:val="000000"/>
          <w:sz w:val="20"/>
          <w:szCs w:val="20"/>
          <w:lang w:val="af-ZA"/>
        </w:rPr>
        <w:t>a.manucharyan@minurban.am</w:t>
      </w:r>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F311BAF" w:rsidR="00DC3470" w:rsidRPr="006E0A77" w:rsidRDefault="00DC3470" w:rsidP="00E43CB7">
      <w:pPr>
        <w:pStyle w:val="NormalWeb"/>
        <w:spacing w:before="0" w:beforeAutospacing="0" w:after="0" w:afterAutospacing="0"/>
        <w:ind w:firstLine="375"/>
        <w:rPr>
          <w:rFonts w:ascii="GHEA Grapalat" w:hAnsi="GHEA Grapalat"/>
          <w:color w:val="000000"/>
          <w:sz w:val="20"/>
          <w:szCs w:val="20"/>
          <w:lang w:val="hy-AM"/>
        </w:rPr>
      </w:pPr>
      <w:r w:rsidRPr="00DA400F">
        <w:rPr>
          <w:rFonts w:ascii="GHEA Grapalat" w:hAnsi="GHEA Grapalat"/>
          <w:color w:val="000000"/>
          <w:sz w:val="20"/>
          <w:szCs w:val="20"/>
          <w:lang w:val="hy-AM"/>
        </w:rPr>
        <w:t xml:space="preserve">1) </w:t>
      </w:r>
      <w:r w:rsidR="0091775C" w:rsidRPr="00DA400F">
        <w:rPr>
          <w:rFonts w:ascii="GHEA Grapalat" w:hAnsi="GHEA Grapalat"/>
          <w:color w:val="000000"/>
          <w:sz w:val="20"/>
          <w:szCs w:val="20"/>
          <w:lang w:val="hy-AM"/>
        </w:rPr>
        <w:t xml:space="preserve">N </w:t>
      </w:r>
      <w:r w:rsidR="00153FF2" w:rsidRPr="00DA400F">
        <w:rPr>
          <w:rFonts w:ascii="GHEA Grapalat" w:hAnsi="GHEA Grapalat"/>
          <w:color w:val="000000"/>
          <w:sz w:val="20"/>
          <w:szCs w:val="20"/>
          <w:lang w:val="hy-AM"/>
        </w:rPr>
        <w:t>ՀՀՔԿ-ԲՄԽԾՁԲ-</w:t>
      </w:r>
      <w:r w:rsidR="00482A73" w:rsidRPr="00DA400F">
        <w:rPr>
          <w:rFonts w:ascii="GHEA Grapalat" w:hAnsi="GHEA Grapalat"/>
          <w:color w:val="000000"/>
          <w:sz w:val="20"/>
          <w:szCs w:val="20"/>
          <w:lang w:val="hy-AM"/>
        </w:rPr>
        <w:t>2</w:t>
      </w:r>
      <w:r w:rsidR="00557AA8" w:rsidRPr="00DA400F">
        <w:rPr>
          <w:rFonts w:ascii="GHEA Grapalat" w:hAnsi="GHEA Grapalat"/>
          <w:color w:val="000000"/>
          <w:sz w:val="20"/>
          <w:szCs w:val="20"/>
        </w:rPr>
        <w:t>6</w:t>
      </w:r>
      <w:r w:rsidR="00482A73" w:rsidRPr="00DA400F">
        <w:rPr>
          <w:rFonts w:ascii="GHEA Grapalat" w:hAnsi="GHEA Grapalat"/>
          <w:color w:val="000000"/>
          <w:sz w:val="20"/>
          <w:szCs w:val="20"/>
          <w:lang w:val="hy-AM"/>
        </w:rPr>
        <w:t>/</w:t>
      </w:r>
      <w:r w:rsidR="00DA400F" w:rsidRPr="00DA400F">
        <w:rPr>
          <w:rFonts w:ascii="GHEA Grapalat" w:hAnsi="GHEA Grapalat"/>
          <w:color w:val="000000"/>
          <w:sz w:val="20"/>
          <w:szCs w:val="20"/>
        </w:rPr>
        <w:t>1</w:t>
      </w:r>
      <w:r w:rsidRPr="00DA400F">
        <w:rPr>
          <w:rFonts w:ascii="GHEA Grapalat" w:hAnsi="GHEA Grapalat"/>
          <w:color w:val="000000"/>
          <w:sz w:val="20"/>
          <w:szCs w:val="20"/>
          <w:lang w:val="hy-AM"/>
        </w:rPr>
        <w:t xml:space="preserve"> պայմանագրի</w:t>
      </w:r>
      <w:r w:rsidRPr="006E0A77">
        <w:rPr>
          <w:rFonts w:ascii="GHEA Grapalat" w:hAnsi="GHEA Grapalat"/>
          <w:color w:val="000000"/>
          <w:sz w:val="20"/>
          <w:szCs w:val="20"/>
          <w:lang w:val="hy-AM"/>
        </w:rPr>
        <w:t xml:space="preserve">,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E43CB7">
      <w:pPr>
        <w:pStyle w:val="BodyTextIndent3"/>
        <w:spacing w:line="240" w:lineRule="auto"/>
        <w:jc w:val="right"/>
        <w:rPr>
          <w:rFonts w:ascii="GHEA Grapalat" w:hAnsi="GHEA Grapalat" w:cs="Sylfaen"/>
          <w:b/>
          <w:lang w:val="hy-AM"/>
        </w:rPr>
      </w:pPr>
    </w:p>
    <w:p w14:paraId="14F8405F" w14:textId="4FEA3C28" w:rsidR="00167DE7" w:rsidRPr="00DA400F" w:rsidRDefault="002327AA" w:rsidP="00E43CB7">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DA400F">
        <w:rPr>
          <w:rFonts w:ascii="GHEA Grapalat" w:hAnsi="GHEA Grapalat" w:cs="Sylfaen"/>
          <w:b/>
          <w:sz w:val="20"/>
          <w:szCs w:val="20"/>
          <w:lang w:val="hy-AM"/>
        </w:rPr>
        <w:lastRenderedPageBreak/>
        <w:t>Հավելված 5.1</w:t>
      </w:r>
    </w:p>
    <w:p w14:paraId="12CA31A4" w14:textId="45C3AF07" w:rsidR="00167DE7" w:rsidRPr="00DA400F" w:rsidRDefault="00153FF2" w:rsidP="00E43CB7">
      <w:pPr>
        <w:pStyle w:val="BodyTextIndent3"/>
        <w:spacing w:line="240" w:lineRule="auto"/>
        <w:jc w:val="right"/>
        <w:rPr>
          <w:rFonts w:ascii="GHEA Grapalat" w:hAnsi="GHEA Grapalat" w:cs="Sylfaen"/>
          <w:b/>
          <w:lang w:val="hy-AM"/>
        </w:rPr>
      </w:pPr>
      <w:r w:rsidRPr="00DA400F">
        <w:rPr>
          <w:rFonts w:ascii="GHEA Grapalat" w:hAnsi="GHEA Grapalat" w:cs="Sylfaen"/>
          <w:b/>
          <w:lang w:val="hy-AM"/>
        </w:rPr>
        <w:t>ՀՀՔԿ-ԲՄԽԾՁԲ-</w:t>
      </w:r>
      <w:r w:rsidR="00B72294" w:rsidRPr="00DA400F">
        <w:rPr>
          <w:rFonts w:ascii="GHEA Grapalat" w:hAnsi="GHEA Grapalat" w:cs="Sylfaen"/>
          <w:b/>
          <w:lang w:val="hy-AM"/>
        </w:rPr>
        <w:t>2</w:t>
      </w:r>
      <w:r w:rsidR="00557AA8" w:rsidRPr="00DA400F">
        <w:rPr>
          <w:rFonts w:ascii="GHEA Grapalat" w:hAnsi="GHEA Grapalat" w:cs="Sylfaen"/>
          <w:b/>
        </w:rPr>
        <w:t>6</w:t>
      </w:r>
      <w:r w:rsidR="00482A73" w:rsidRPr="00DA400F">
        <w:rPr>
          <w:rFonts w:ascii="GHEA Grapalat" w:hAnsi="GHEA Grapalat" w:cs="Sylfaen"/>
          <w:b/>
          <w:lang w:val="hy-AM"/>
        </w:rPr>
        <w:t>/</w:t>
      </w:r>
      <w:r w:rsidR="00DA400F" w:rsidRPr="00DA400F">
        <w:rPr>
          <w:rFonts w:ascii="GHEA Grapalat" w:hAnsi="GHEA Grapalat" w:cs="Sylfaen"/>
          <w:b/>
        </w:rPr>
        <w:t>1</w:t>
      </w:r>
      <w:r w:rsidR="00167DE7" w:rsidRPr="00DA400F">
        <w:rPr>
          <w:rFonts w:ascii="GHEA Grapalat" w:hAnsi="GHEA Grapalat" w:cs="Sylfaen"/>
          <w:b/>
          <w:lang w:val="hy-AM"/>
        </w:rPr>
        <w:t xml:space="preserve"> ծածկագրով </w:t>
      </w:r>
    </w:p>
    <w:p w14:paraId="71DF0BBC" w14:textId="41128E7B" w:rsidR="00167DE7" w:rsidRPr="006E0A77" w:rsidRDefault="002B0934" w:rsidP="00E43CB7">
      <w:pPr>
        <w:pStyle w:val="BodyTextIndent3"/>
        <w:spacing w:line="240" w:lineRule="auto"/>
        <w:jc w:val="right"/>
        <w:rPr>
          <w:rFonts w:ascii="GHEA Grapalat" w:hAnsi="GHEA Grapalat" w:cs="Sylfaen"/>
          <w:b/>
          <w:lang w:val="hy-AM"/>
        </w:rPr>
      </w:pPr>
      <w:r w:rsidRPr="00DA400F">
        <w:rPr>
          <w:rFonts w:ascii="GHEA Grapalat" w:hAnsi="GHEA Grapalat" w:cs="Sylfaen"/>
          <w:b/>
          <w:lang w:val="hy-AM"/>
        </w:rPr>
        <w:t>բաց մրցույթի</w:t>
      </w:r>
      <w:r w:rsidR="00167DE7" w:rsidRPr="00DA400F">
        <w:rPr>
          <w:rFonts w:ascii="GHEA Grapalat" w:hAnsi="GHEA Grapalat" w:cs="Sylfaen"/>
          <w:b/>
          <w:lang w:val="hy-AM"/>
        </w:rPr>
        <w:t xml:space="preserve"> հրավերի</w:t>
      </w:r>
    </w:p>
    <w:p w14:paraId="0A076D00" w14:textId="77777777" w:rsidR="00167DE7" w:rsidRPr="006E0A77" w:rsidRDefault="00167DE7" w:rsidP="00E43CB7">
      <w:pPr>
        <w:pStyle w:val="BodyTextIndent3"/>
        <w:spacing w:line="240" w:lineRule="auto"/>
        <w:jc w:val="right"/>
        <w:rPr>
          <w:rFonts w:ascii="GHEA Grapalat" w:hAnsi="GHEA Grapalat" w:cs="Sylfaen"/>
          <w:b/>
          <w:lang w:val="hy-AM"/>
        </w:rPr>
      </w:pPr>
    </w:p>
    <w:p w14:paraId="7AA32A93" w14:textId="77777777" w:rsidR="00631658"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E43CB7">
      <w:pPr>
        <w:rPr>
          <w:rFonts w:ascii="GHEA Grapalat" w:hAnsi="GHEA Grapalat" w:cs="GHEA Grapalat"/>
          <w:b/>
          <w:sz w:val="20"/>
          <w:szCs w:val="20"/>
          <w:lang w:val="hy-AM"/>
        </w:rPr>
      </w:pPr>
    </w:p>
    <w:p w14:paraId="3AF406A4" w14:textId="74F4EED5" w:rsidR="00631658" w:rsidRPr="006E0A77" w:rsidRDefault="00631658" w:rsidP="00E43CB7">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E43CB7">
      <w:pPr>
        <w:rPr>
          <w:rFonts w:ascii="GHEA Grapalat" w:hAnsi="GHEA Grapalat" w:cs="GHEA Grapalat"/>
          <w:sz w:val="20"/>
          <w:szCs w:val="20"/>
          <w:lang w:val="hy-AM"/>
        </w:rPr>
      </w:pPr>
    </w:p>
    <w:p w14:paraId="71FB68C4" w14:textId="77777777" w:rsidR="00631658" w:rsidRPr="006E0A77" w:rsidRDefault="00631658" w:rsidP="00E43CB7">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E43CB7">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E43CB7">
      <w:pPr>
        <w:ind w:firstLine="708"/>
        <w:jc w:val="both"/>
        <w:rPr>
          <w:rFonts w:ascii="GHEA Grapalat" w:hAnsi="GHEA Grapalat" w:cs="GHEA Grapalat"/>
          <w:sz w:val="20"/>
          <w:szCs w:val="20"/>
          <w:lang w:val="hy-AM"/>
        </w:rPr>
      </w:pPr>
    </w:p>
    <w:p w14:paraId="47E22A23" w14:textId="77777777" w:rsidR="00631658" w:rsidRPr="006E0A77" w:rsidRDefault="007317F3" w:rsidP="00E43CB7">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E43CB7">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50B5E42B" w:rsidR="00631658" w:rsidRPr="006E0A77" w:rsidRDefault="00631658" w:rsidP="00E43CB7">
      <w:pPr>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w:t>
      </w:r>
      <w:r w:rsidRPr="00DA400F">
        <w:rPr>
          <w:rFonts w:ascii="GHEA Grapalat" w:hAnsi="GHEA Grapalat" w:cs="GHEA Grapalat"/>
          <w:sz w:val="20"/>
          <w:szCs w:val="20"/>
          <w:lang w:val="pt-BR"/>
        </w:rPr>
        <w:t xml:space="preserve">Ընկերությունը մասնակցում է </w:t>
      </w:r>
      <w:r w:rsidR="00167DE7" w:rsidRPr="00DA400F">
        <w:rPr>
          <w:rStyle w:val="Strong"/>
          <w:rFonts w:ascii="GHEA Grapalat" w:hAnsi="GHEA Grapalat"/>
          <w:b w:val="0"/>
          <w:bCs w:val="0"/>
          <w:sz w:val="20"/>
          <w:szCs w:val="20"/>
          <w:lang w:val="hy-AM"/>
        </w:rPr>
        <w:t>ՀՀ քաղաքաշինության կոմիտեի</w:t>
      </w:r>
      <w:r w:rsidR="00167DE7" w:rsidRPr="00DA400F">
        <w:rPr>
          <w:rFonts w:ascii="GHEA Grapalat" w:hAnsi="GHEA Grapalat" w:cs="GHEA Grapalat"/>
          <w:sz w:val="20"/>
          <w:szCs w:val="20"/>
          <w:lang w:val="pt-BR"/>
        </w:rPr>
        <w:t xml:space="preserve"> (այսուհետ` Պատվիրատու) կողմից</w:t>
      </w:r>
      <w:r w:rsidRPr="00DA400F">
        <w:rPr>
          <w:rFonts w:ascii="GHEA Grapalat" w:hAnsi="GHEA Grapalat" w:cs="GHEA Grapalat"/>
          <w:sz w:val="20"/>
          <w:szCs w:val="20"/>
          <w:lang w:val="pt-BR"/>
        </w:rPr>
        <w:t xml:space="preserve">            </w:t>
      </w:r>
      <w:r w:rsidR="00B72294" w:rsidRPr="00DA400F">
        <w:rPr>
          <w:rFonts w:ascii="GHEA Grapalat" w:hAnsi="GHEA Grapalat" w:cs="GHEA Grapalat"/>
          <w:sz w:val="20"/>
          <w:szCs w:val="20"/>
          <w:lang w:val="pt-BR"/>
        </w:rPr>
        <w:t xml:space="preserve"> </w:t>
      </w:r>
      <w:r w:rsidRPr="00DA400F">
        <w:rPr>
          <w:rFonts w:ascii="GHEA Grapalat" w:hAnsi="GHEA Grapalat" w:cs="GHEA Grapalat"/>
          <w:sz w:val="20"/>
          <w:szCs w:val="20"/>
          <w:lang w:val="pt-BR"/>
        </w:rPr>
        <w:t>կազմակերպված</w:t>
      </w:r>
      <w:r w:rsidR="00167DE7" w:rsidRPr="00DA400F">
        <w:rPr>
          <w:rFonts w:ascii="GHEA Grapalat" w:hAnsi="GHEA Grapalat" w:cs="GHEA Grapalat"/>
          <w:sz w:val="20"/>
          <w:szCs w:val="20"/>
          <w:lang w:val="pt-BR"/>
        </w:rPr>
        <w:t xml:space="preserve"> </w:t>
      </w:r>
      <w:r w:rsidR="00153FF2" w:rsidRPr="00DA400F">
        <w:rPr>
          <w:rFonts w:ascii="GHEA Grapalat" w:hAnsi="GHEA Grapalat" w:cs="GHEA Grapalat"/>
          <w:sz w:val="20"/>
          <w:szCs w:val="20"/>
          <w:lang w:val="pt-BR"/>
        </w:rPr>
        <w:t>ՀՀՔԿ-ԲՄԽԾՁԲ-</w:t>
      </w:r>
      <w:r w:rsidR="00B72294" w:rsidRPr="00DA400F">
        <w:rPr>
          <w:rFonts w:ascii="GHEA Grapalat" w:hAnsi="GHEA Grapalat" w:cs="GHEA Grapalat"/>
          <w:sz w:val="20"/>
          <w:szCs w:val="20"/>
          <w:lang w:val="pt-BR"/>
        </w:rPr>
        <w:t>2</w:t>
      </w:r>
      <w:r w:rsidR="00557AA8" w:rsidRPr="00DA400F">
        <w:rPr>
          <w:rFonts w:ascii="GHEA Grapalat" w:hAnsi="GHEA Grapalat" w:cs="GHEA Grapalat"/>
          <w:sz w:val="20"/>
          <w:szCs w:val="20"/>
          <w:lang w:val="pt-BR"/>
        </w:rPr>
        <w:t>6</w:t>
      </w:r>
      <w:r w:rsidR="00482A73" w:rsidRPr="00DA400F">
        <w:rPr>
          <w:rFonts w:ascii="GHEA Grapalat" w:hAnsi="GHEA Grapalat" w:cs="GHEA Grapalat"/>
          <w:sz w:val="20"/>
          <w:szCs w:val="20"/>
          <w:lang w:val="pt-BR"/>
        </w:rPr>
        <w:t>/</w:t>
      </w:r>
      <w:r w:rsidR="00DA400F" w:rsidRPr="00DA400F">
        <w:rPr>
          <w:rFonts w:ascii="GHEA Grapalat" w:hAnsi="GHEA Grapalat" w:cs="GHEA Grapalat"/>
          <w:sz w:val="20"/>
          <w:szCs w:val="20"/>
          <w:lang w:val="pt-BR"/>
        </w:rPr>
        <w:t>1</w:t>
      </w:r>
      <w:r w:rsidR="00167DE7" w:rsidRPr="00DA400F">
        <w:rPr>
          <w:rFonts w:ascii="GHEA Grapalat" w:hAnsi="GHEA Grapalat" w:cs="GHEA Grapalat"/>
          <w:sz w:val="20"/>
          <w:szCs w:val="20"/>
          <w:lang w:val="pt-BR"/>
        </w:rPr>
        <w:t xml:space="preserve"> </w:t>
      </w:r>
      <w:r w:rsidRPr="00DA400F">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E43CB7">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E43CB7">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E43CB7">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E43CB7">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E43CB7">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E43CB7">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514E7F">
      <w:pPr>
        <w:numPr>
          <w:ilvl w:val="1"/>
          <w:numId w:val="3"/>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E43CB7">
      <w:pPr>
        <w:jc w:val="both"/>
        <w:rPr>
          <w:rFonts w:ascii="GHEA Grapalat" w:hAnsi="GHEA Grapalat" w:cs="GHEA Grapalat"/>
          <w:sz w:val="20"/>
          <w:szCs w:val="20"/>
          <w:lang w:val="hy-AM"/>
        </w:rPr>
      </w:pPr>
    </w:p>
    <w:p w14:paraId="775022D8" w14:textId="1E757E5F" w:rsidR="00631658" w:rsidRPr="006E0A77" w:rsidRDefault="007317F3" w:rsidP="00E43CB7">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E43CB7">
      <w:pPr>
        <w:ind w:left="360"/>
        <w:jc w:val="center"/>
        <w:rPr>
          <w:rFonts w:ascii="GHEA Grapalat" w:hAnsi="GHEA Grapalat" w:cs="GHEA Grapalat"/>
          <w:b/>
          <w:bCs/>
          <w:sz w:val="20"/>
          <w:szCs w:val="20"/>
          <w:lang w:val="hy-AM"/>
        </w:rPr>
      </w:pPr>
    </w:p>
    <w:p w14:paraId="5855AA6F" w14:textId="46A03D31" w:rsidR="00334B2F" w:rsidRPr="006E0A77" w:rsidRDefault="007A5E2D"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E43CB7">
      <w:pPr>
        <w:ind w:firstLine="567"/>
        <w:jc w:val="both"/>
        <w:rPr>
          <w:rFonts w:ascii="GHEA Grapalat" w:hAnsi="GHEA Grapalat" w:cs="GHEA Grapalat"/>
          <w:sz w:val="20"/>
          <w:szCs w:val="20"/>
          <w:lang w:val="hy-AM"/>
        </w:rPr>
      </w:pPr>
    </w:p>
    <w:p w14:paraId="13F96B63" w14:textId="77777777" w:rsidR="00631658" w:rsidRPr="006E0A77" w:rsidRDefault="00631658" w:rsidP="00E43CB7">
      <w:pPr>
        <w:ind w:firstLine="567"/>
        <w:jc w:val="both"/>
        <w:rPr>
          <w:rFonts w:ascii="GHEA Grapalat" w:hAnsi="GHEA Grapalat" w:cs="GHEA Grapalat"/>
          <w:sz w:val="20"/>
          <w:szCs w:val="20"/>
          <w:lang w:val="hy-AM"/>
        </w:rPr>
      </w:pPr>
    </w:p>
    <w:p w14:paraId="6299769A" w14:textId="77777777" w:rsidR="00631658" w:rsidRPr="006E0A77" w:rsidRDefault="00631658" w:rsidP="00E43CB7">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E43CB7">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E43CB7">
      <w:pPr>
        <w:jc w:val="both"/>
        <w:rPr>
          <w:rFonts w:ascii="GHEA Grapalat" w:hAnsi="GHEA Grapalat"/>
          <w:sz w:val="20"/>
          <w:szCs w:val="20"/>
          <w:lang w:val="hy-AM"/>
        </w:rPr>
      </w:pPr>
    </w:p>
    <w:p w14:paraId="5463706F" w14:textId="43CDC380"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E43CB7">
      <w:pPr>
        <w:jc w:val="both"/>
        <w:rPr>
          <w:rFonts w:ascii="GHEA Grapalat" w:hAnsi="GHEA Grapalat"/>
          <w:sz w:val="20"/>
          <w:szCs w:val="20"/>
          <w:lang w:val="hy-AM"/>
        </w:rPr>
      </w:pPr>
    </w:p>
    <w:p w14:paraId="12CE6398" w14:textId="77777777"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E43CB7">
      <w:pPr>
        <w:jc w:val="center"/>
        <w:rPr>
          <w:rFonts w:ascii="GHEA Grapalat" w:hAnsi="GHEA Grapalat" w:cs="GHEA Grapalat"/>
          <w:sz w:val="20"/>
          <w:szCs w:val="20"/>
          <w:lang w:val="hy-AM"/>
        </w:rPr>
      </w:pPr>
    </w:p>
    <w:p w14:paraId="369512DF"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E43CB7">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E43CB7">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E43CB7">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E43CB7">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E43CB7">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E43CB7">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ADBD0BC" w14:textId="77777777" w:rsidR="00334B2F" w:rsidRDefault="00334B2F" w:rsidP="00E43CB7">
            <w:pPr>
              <w:rPr>
                <w:rFonts w:ascii="GHEA Grapalat" w:hAnsi="GHEA Grapalat" w:cs="Arial"/>
                <w:sz w:val="20"/>
                <w:szCs w:val="20"/>
                <w:lang w:val="hy-AM"/>
              </w:rPr>
            </w:pPr>
          </w:p>
          <w:p w14:paraId="1DCA3C7C" w14:textId="77777777" w:rsidR="00191D39" w:rsidRDefault="00191D39" w:rsidP="00E43CB7">
            <w:pPr>
              <w:rPr>
                <w:rFonts w:ascii="GHEA Grapalat" w:hAnsi="GHEA Grapalat" w:cs="Arial"/>
                <w:sz w:val="20"/>
                <w:szCs w:val="20"/>
                <w:lang w:val="hy-AM"/>
              </w:rPr>
            </w:pPr>
          </w:p>
          <w:p w14:paraId="7400DF9F" w14:textId="7DE38DF7" w:rsidR="00191D39" w:rsidRPr="006E0A77" w:rsidRDefault="00191D39" w:rsidP="00E43CB7">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E43CB7">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E43CB7">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E43CB7">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E43CB7">
            <w:pPr>
              <w:rPr>
                <w:rFonts w:ascii="GHEA Grapalat" w:hAnsi="GHEA Grapalat" w:cs="Sylfaen"/>
                <w:sz w:val="20"/>
                <w:szCs w:val="20"/>
              </w:rPr>
            </w:pPr>
          </w:p>
          <w:p w14:paraId="1E6E1FB9"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E43CB7">
            <w:pPr>
              <w:rPr>
                <w:rFonts w:ascii="GHEA Grapalat" w:hAnsi="GHEA Grapalat" w:cs="Tahoma"/>
                <w:color w:val="000000"/>
                <w:sz w:val="20"/>
                <w:szCs w:val="20"/>
              </w:rPr>
            </w:pPr>
          </w:p>
          <w:p w14:paraId="4B711BA9" w14:textId="77777777" w:rsidR="00334B2F" w:rsidRPr="006E0A77" w:rsidRDefault="00334B2F" w:rsidP="00E43CB7">
            <w:pPr>
              <w:rPr>
                <w:rFonts w:ascii="GHEA Grapalat" w:hAnsi="GHEA Grapalat" w:cs="Sylfaen"/>
                <w:sz w:val="20"/>
                <w:szCs w:val="20"/>
              </w:rPr>
            </w:pPr>
          </w:p>
          <w:p w14:paraId="4D3EF617"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E43CB7">
            <w:pPr>
              <w:rPr>
                <w:rFonts w:ascii="GHEA Grapalat" w:hAnsi="GHEA Grapalat" w:cs="Sylfaen"/>
                <w:sz w:val="20"/>
                <w:szCs w:val="20"/>
              </w:rPr>
            </w:pPr>
          </w:p>
          <w:p w14:paraId="0A297140"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E43C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E43CB7">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E43CB7">
            <w:pPr>
              <w:jc w:val="right"/>
              <w:rPr>
                <w:rFonts w:ascii="GHEA Grapalat" w:hAnsi="GHEA Grapalat" w:cs="Sylfaen"/>
                <w:sz w:val="20"/>
                <w:szCs w:val="20"/>
              </w:rPr>
            </w:pPr>
          </w:p>
          <w:p w14:paraId="68CE6E0D"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E43CB7">
            <w:pPr>
              <w:jc w:val="right"/>
              <w:rPr>
                <w:rFonts w:ascii="GHEA Grapalat" w:hAnsi="GHEA Grapalat" w:cs="Tahoma"/>
                <w:color w:val="000000"/>
                <w:sz w:val="20"/>
                <w:szCs w:val="20"/>
              </w:rPr>
            </w:pPr>
          </w:p>
          <w:p w14:paraId="663732EC" w14:textId="77777777" w:rsidR="00334B2F" w:rsidRPr="006E0A77" w:rsidRDefault="00334B2F" w:rsidP="00E43CB7">
            <w:pPr>
              <w:jc w:val="right"/>
              <w:rPr>
                <w:rFonts w:ascii="GHEA Grapalat" w:hAnsi="GHEA Grapalat" w:cs="Tahoma"/>
                <w:color w:val="000000"/>
                <w:sz w:val="20"/>
                <w:szCs w:val="20"/>
              </w:rPr>
            </w:pPr>
          </w:p>
          <w:p w14:paraId="6EA966E4"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E43CB7">
            <w:pPr>
              <w:jc w:val="right"/>
              <w:rPr>
                <w:rFonts w:ascii="GHEA Grapalat" w:hAnsi="GHEA Grapalat" w:cs="Sylfaen"/>
                <w:sz w:val="20"/>
                <w:szCs w:val="20"/>
              </w:rPr>
            </w:pPr>
          </w:p>
          <w:p w14:paraId="07100E9C"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E43CB7">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E43CB7">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E43CB7">
            <w:pPr>
              <w:rPr>
                <w:rFonts w:ascii="GHEA Grapalat" w:hAnsi="GHEA Grapalat" w:cs="Tahoma"/>
                <w:color w:val="000000"/>
                <w:sz w:val="20"/>
                <w:szCs w:val="20"/>
              </w:rPr>
            </w:pPr>
          </w:p>
          <w:p w14:paraId="61FCA665" w14:textId="77777777" w:rsidR="00334B2F" w:rsidRPr="006E0A77" w:rsidRDefault="00334B2F" w:rsidP="00E43C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E43CB7">
            <w:pPr>
              <w:jc w:val="right"/>
              <w:rPr>
                <w:rFonts w:ascii="GHEA Grapalat" w:hAnsi="GHEA Grapalat" w:cs="Tahoma"/>
                <w:color w:val="000000"/>
                <w:sz w:val="20"/>
                <w:szCs w:val="20"/>
              </w:rPr>
            </w:pPr>
          </w:p>
          <w:p w14:paraId="0C9E9DAF" w14:textId="77777777" w:rsidR="00334B2F" w:rsidRPr="006E0A77" w:rsidRDefault="00334B2F" w:rsidP="00E43CB7">
            <w:pPr>
              <w:jc w:val="right"/>
              <w:rPr>
                <w:rFonts w:ascii="GHEA Grapalat" w:hAnsi="GHEA Grapalat" w:cs="Tahoma"/>
                <w:color w:val="000000"/>
                <w:sz w:val="20"/>
                <w:szCs w:val="20"/>
              </w:rPr>
            </w:pPr>
          </w:p>
          <w:p w14:paraId="3C13E92A"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E43CB7">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E43CB7">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24.բ.                                                       Կ.Տ.</w:t>
            </w:r>
          </w:p>
          <w:p w14:paraId="09A95723" w14:textId="77777777" w:rsidR="00334B2F" w:rsidRPr="006E0A77" w:rsidRDefault="00334B2F" w:rsidP="00E43CB7">
            <w:pPr>
              <w:rPr>
                <w:rFonts w:ascii="GHEA Grapalat" w:hAnsi="GHEA Grapalat" w:cs="Sylfaen"/>
                <w:sz w:val="20"/>
                <w:szCs w:val="20"/>
              </w:rPr>
            </w:pPr>
          </w:p>
          <w:p w14:paraId="408084F3" w14:textId="77777777" w:rsidR="00334B2F" w:rsidRPr="006E0A77" w:rsidRDefault="00334B2F" w:rsidP="00E43CB7">
            <w:pPr>
              <w:rPr>
                <w:rFonts w:ascii="GHEA Grapalat" w:hAnsi="GHEA Grapalat" w:cs="Sylfaen"/>
                <w:sz w:val="20"/>
                <w:szCs w:val="20"/>
              </w:rPr>
            </w:pPr>
          </w:p>
          <w:p w14:paraId="1D7930B3"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E43CB7">
            <w:pPr>
              <w:rPr>
                <w:rFonts w:ascii="GHEA Grapalat" w:hAnsi="GHEA Grapalat" w:cs="Sylfaen"/>
                <w:sz w:val="20"/>
                <w:szCs w:val="20"/>
              </w:rPr>
            </w:pPr>
          </w:p>
          <w:p w14:paraId="4796CF41"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E43C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E43CB7">
            <w:pPr>
              <w:rPr>
                <w:rFonts w:ascii="GHEA Grapalat" w:hAnsi="GHEA Grapalat" w:cs="Sylfaen"/>
                <w:sz w:val="20"/>
                <w:szCs w:val="20"/>
              </w:rPr>
            </w:pPr>
          </w:p>
          <w:p w14:paraId="00D193E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E43CB7">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E43CB7">
            <w:pPr>
              <w:rPr>
                <w:rFonts w:ascii="GHEA Grapalat" w:hAnsi="GHEA Grapalat" w:cs="Sylfaen"/>
                <w:color w:val="000000"/>
                <w:sz w:val="20"/>
                <w:szCs w:val="20"/>
              </w:rPr>
            </w:pPr>
          </w:p>
          <w:p w14:paraId="37F7578A" w14:textId="77777777" w:rsidR="00334B2F" w:rsidRPr="006E0A77" w:rsidRDefault="00334B2F" w:rsidP="00E43CB7">
            <w:pPr>
              <w:rPr>
                <w:rFonts w:ascii="GHEA Grapalat" w:hAnsi="GHEA Grapalat" w:cs="Sylfaen"/>
                <w:sz w:val="20"/>
                <w:szCs w:val="20"/>
              </w:rPr>
            </w:pPr>
          </w:p>
          <w:p w14:paraId="26E62320" w14:textId="77777777" w:rsidR="00334B2F" w:rsidRPr="006E0A77" w:rsidRDefault="00334B2F" w:rsidP="00E43CB7">
            <w:pPr>
              <w:jc w:val="right"/>
              <w:rPr>
                <w:rFonts w:ascii="GHEA Grapalat" w:hAnsi="GHEA Grapalat" w:cs="Arial"/>
                <w:sz w:val="20"/>
                <w:szCs w:val="20"/>
              </w:rPr>
            </w:pPr>
          </w:p>
        </w:tc>
      </w:tr>
    </w:tbl>
    <w:p w14:paraId="19ABAB2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E43CB7">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E43CB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E43CB7">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514E7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E43CB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E43CB7">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E43CB7">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E43CB7">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E43CB7">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E43CB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E43CB7">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E43CB7">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E43CB7">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E43CB7">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E43CB7">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E43CB7">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E43CB7">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E43CB7">
            <w:pPr>
              <w:jc w:val="center"/>
              <w:rPr>
                <w:rFonts w:ascii="GHEA Grapalat" w:hAnsi="GHEA Grapalat"/>
                <w:sz w:val="20"/>
                <w:szCs w:val="20"/>
              </w:rPr>
            </w:pPr>
          </w:p>
        </w:tc>
      </w:tr>
    </w:tbl>
    <w:p w14:paraId="1D236F31" w14:textId="77777777" w:rsidR="00334B2F" w:rsidRPr="006E0A77" w:rsidRDefault="00334B2F" w:rsidP="00E43CB7">
      <w:pPr>
        <w:pStyle w:val="BodyTextIndent"/>
        <w:jc w:val="right"/>
        <w:rPr>
          <w:rFonts w:ascii="GHEA Grapalat" w:hAnsi="GHEA Grapalat" w:cs="Sylfaen"/>
          <w:i w:val="0"/>
          <w:lang w:val="en-US"/>
        </w:rPr>
      </w:pPr>
    </w:p>
    <w:p w14:paraId="736D64CB" w14:textId="77777777" w:rsidR="00334B2F" w:rsidRPr="006E0A77" w:rsidRDefault="00334B2F" w:rsidP="00E43CB7">
      <w:pPr>
        <w:pStyle w:val="BodyTextIndent"/>
        <w:jc w:val="right"/>
        <w:rPr>
          <w:rFonts w:ascii="GHEA Grapalat" w:hAnsi="GHEA Grapalat" w:cs="Sylfaen"/>
          <w:i w:val="0"/>
          <w:lang w:val="en-US"/>
        </w:rPr>
      </w:pPr>
    </w:p>
    <w:p w14:paraId="46C0B037" w14:textId="77777777" w:rsidR="00334B2F" w:rsidRPr="006E0A77" w:rsidRDefault="00334B2F" w:rsidP="00E43CB7">
      <w:pPr>
        <w:pStyle w:val="BodyTextIndent"/>
        <w:jc w:val="right"/>
        <w:rPr>
          <w:rFonts w:ascii="GHEA Grapalat" w:hAnsi="GHEA Grapalat" w:cs="Sylfaen"/>
          <w:i w:val="0"/>
          <w:lang w:val="en-US"/>
        </w:rPr>
      </w:pPr>
    </w:p>
    <w:p w14:paraId="6934FA2E" w14:textId="77777777" w:rsidR="00334B2F" w:rsidRPr="006E0A77" w:rsidRDefault="00334B2F" w:rsidP="00E43CB7">
      <w:pPr>
        <w:pStyle w:val="BodyTextIndent"/>
        <w:jc w:val="right"/>
        <w:rPr>
          <w:rFonts w:ascii="GHEA Grapalat" w:hAnsi="GHEA Grapalat" w:cs="Sylfaen"/>
          <w:i w:val="0"/>
          <w:lang w:val="en-US"/>
        </w:rPr>
      </w:pPr>
    </w:p>
    <w:p w14:paraId="0C7BAE43" w14:textId="79504E85" w:rsidR="00525474" w:rsidRPr="006E0A77" w:rsidRDefault="00334B2F" w:rsidP="00E43CB7">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3AC37E25" w14:textId="34822E8B" w:rsidR="00FE5228" w:rsidRPr="00344FDB" w:rsidRDefault="00FE5228" w:rsidP="00E43CB7">
      <w:pPr>
        <w:pStyle w:val="BodyTextIndent3"/>
        <w:tabs>
          <w:tab w:val="left" w:pos="9105"/>
          <w:tab w:val="right" w:pos="10394"/>
        </w:tabs>
        <w:spacing w:line="240" w:lineRule="auto"/>
        <w:jc w:val="right"/>
        <w:rPr>
          <w:rFonts w:ascii="GHEA Grapalat" w:hAnsi="GHEA Grapalat" w:cs="Sylfaen"/>
          <w:b/>
          <w:lang w:val="hy-AM"/>
        </w:rPr>
      </w:pPr>
      <w:r w:rsidRPr="00344FDB">
        <w:rPr>
          <w:rFonts w:ascii="GHEA Grapalat" w:hAnsi="GHEA Grapalat" w:cs="Sylfaen"/>
          <w:b/>
          <w:lang w:val="hy-AM"/>
        </w:rPr>
        <w:lastRenderedPageBreak/>
        <w:t>Հավելված N 6</w:t>
      </w:r>
    </w:p>
    <w:p w14:paraId="78CB1639" w14:textId="66669E65" w:rsidR="00FE5228" w:rsidRPr="00344FDB" w:rsidRDefault="00153FF2" w:rsidP="00E43CB7">
      <w:pPr>
        <w:pStyle w:val="BodyTextIndent3"/>
        <w:spacing w:line="240" w:lineRule="auto"/>
        <w:jc w:val="right"/>
        <w:rPr>
          <w:rFonts w:ascii="GHEA Grapalat" w:hAnsi="GHEA Grapalat" w:cs="Sylfaen"/>
          <w:b/>
          <w:lang w:val="hy-AM"/>
        </w:rPr>
      </w:pPr>
      <w:r w:rsidRPr="00344FDB">
        <w:rPr>
          <w:rFonts w:ascii="GHEA Grapalat" w:hAnsi="GHEA Grapalat" w:cs="Sylfaen"/>
          <w:b/>
          <w:lang w:val="hy-AM"/>
        </w:rPr>
        <w:t>ՀՀՔԿ-ԲՄԽԾՁԲ-</w:t>
      </w:r>
      <w:r w:rsidR="00112396" w:rsidRPr="00344FDB">
        <w:rPr>
          <w:rFonts w:ascii="GHEA Grapalat" w:hAnsi="GHEA Grapalat" w:cs="Sylfaen"/>
          <w:b/>
          <w:lang w:val="hy-AM"/>
        </w:rPr>
        <w:t>2</w:t>
      </w:r>
      <w:r w:rsidR="00C34456" w:rsidRPr="00344FDB">
        <w:rPr>
          <w:rFonts w:ascii="GHEA Grapalat" w:hAnsi="GHEA Grapalat" w:cs="Sylfaen"/>
          <w:b/>
        </w:rPr>
        <w:t>6</w:t>
      </w:r>
      <w:r w:rsidR="00482A73" w:rsidRPr="00344FDB">
        <w:rPr>
          <w:rFonts w:ascii="GHEA Grapalat" w:hAnsi="GHEA Grapalat" w:cs="Sylfaen"/>
          <w:b/>
          <w:lang w:val="hy-AM"/>
        </w:rPr>
        <w:t>/</w:t>
      </w:r>
      <w:r w:rsidR="00344FDB" w:rsidRPr="00344FDB">
        <w:rPr>
          <w:rFonts w:ascii="GHEA Grapalat" w:hAnsi="GHEA Grapalat" w:cs="Sylfaen"/>
          <w:b/>
        </w:rPr>
        <w:t>1</w:t>
      </w:r>
      <w:r w:rsidR="00FE5228" w:rsidRPr="00344FDB">
        <w:rPr>
          <w:rFonts w:ascii="GHEA Grapalat" w:hAnsi="GHEA Grapalat" w:cs="Sylfaen"/>
          <w:b/>
          <w:lang w:val="hy-AM"/>
        </w:rPr>
        <w:t xml:space="preserve"> ծածկագրով</w:t>
      </w:r>
    </w:p>
    <w:p w14:paraId="22207F2C" w14:textId="06A2F929" w:rsidR="00FE5228" w:rsidRPr="00344FDB" w:rsidRDefault="002B0934" w:rsidP="00E43CB7">
      <w:pPr>
        <w:pStyle w:val="BodyTextIndent3"/>
        <w:spacing w:line="240" w:lineRule="auto"/>
        <w:jc w:val="right"/>
        <w:rPr>
          <w:rFonts w:ascii="GHEA Grapalat" w:hAnsi="GHEA Grapalat" w:cs="Sylfaen"/>
          <w:b/>
          <w:lang w:val="hy-AM"/>
        </w:rPr>
      </w:pPr>
      <w:r w:rsidRPr="00344FDB">
        <w:rPr>
          <w:rFonts w:ascii="GHEA Grapalat" w:hAnsi="GHEA Grapalat" w:cs="Sylfaen"/>
          <w:b/>
          <w:lang w:val="hy-AM"/>
        </w:rPr>
        <w:t>բաց մրցույթի</w:t>
      </w:r>
      <w:r w:rsidR="00FE5228" w:rsidRPr="00344FDB">
        <w:rPr>
          <w:rFonts w:ascii="GHEA Grapalat" w:hAnsi="GHEA Grapalat" w:cs="Sylfaen"/>
          <w:b/>
          <w:lang w:val="hy-AM"/>
        </w:rPr>
        <w:t xml:space="preserve"> հրավերի</w:t>
      </w:r>
    </w:p>
    <w:p w14:paraId="53BB7534" w14:textId="77777777" w:rsidR="00FE5228" w:rsidRPr="00344FDB" w:rsidRDefault="00FE5228" w:rsidP="00E43CB7">
      <w:pPr>
        <w:ind w:left="-142" w:firstLine="142"/>
        <w:jc w:val="center"/>
        <w:rPr>
          <w:rFonts w:ascii="GHEA Grapalat" w:hAnsi="GHEA Grapalat" w:cs="Sylfaen"/>
          <w:b/>
          <w:lang w:val="hy-AM"/>
        </w:rPr>
      </w:pPr>
    </w:p>
    <w:p w14:paraId="021749C8" w14:textId="77777777" w:rsidR="00B40D50" w:rsidRPr="00344FDB" w:rsidRDefault="00B40D50" w:rsidP="00E43CB7">
      <w:pPr>
        <w:ind w:left="-142" w:firstLine="142"/>
        <w:jc w:val="center"/>
        <w:rPr>
          <w:rFonts w:ascii="GHEA Grapalat" w:hAnsi="GHEA Grapalat" w:cs="Sylfaen"/>
          <w:b/>
          <w:lang w:val="hy-AM"/>
        </w:rPr>
      </w:pPr>
    </w:p>
    <w:p w14:paraId="2B8E516C" w14:textId="779DF6F0" w:rsidR="00F85524" w:rsidRPr="00344FDB" w:rsidRDefault="00F85524" w:rsidP="00E43CB7">
      <w:pPr>
        <w:ind w:left="-142" w:firstLine="142"/>
        <w:jc w:val="center"/>
        <w:rPr>
          <w:rFonts w:ascii="GHEA Grapalat" w:hAnsi="GHEA Grapalat"/>
          <w:b/>
          <w:sz w:val="20"/>
          <w:lang w:val="hy-AM"/>
        </w:rPr>
      </w:pPr>
      <w:r w:rsidRPr="00344FDB">
        <w:rPr>
          <w:rFonts w:ascii="GHEA Grapalat" w:hAnsi="GHEA Grapalat" w:cs="Sylfaen"/>
          <w:b/>
          <w:sz w:val="20"/>
          <w:lang w:val="hy-AM"/>
        </w:rPr>
        <w:t>ՊԵՏՈՒԹՅԱՆ</w:t>
      </w:r>
      <w:r w:rsidRPr="00344FDB">
        <w:rPr>
          <w:rFonts w:ascii="GHEA Grapalat" w:hAnsi="GHEA Grapalat" w:cs="Times Armenian"/>
          <w:b/>
          <w:sz w:val="20"/>
          <w:lang w:val="hy-AM"/>
        </w:rPr>
        <w:t xml:space="preserve">  </w:t>
      </w:r>
      <w:r w:rsidRPr="00344FDB">
        <w:rPr>
          <w:rFonts w:ascii="GHEA Grapalat" w:hAnsi="GHEA Grapalat" w:cs="Sylfaen"/>
          <w:b/>
          <w:sz w:val="20"/>
          <w:lang w:val="hy-AM"/>
        </w:rPr>
        <w:t>ԿԱՐԻՔՆԵՐԻ</w:t>
      </w:r>
      <w:r w:rsidRPr="00344FDB">
        <w:rPr>
          <w:rFonts w:ascii="GHEA Grapalat" w:hAnsi="GHEA Grapalat" w:cs="Times Armenian"/>
          <w:b/>
          <w:sz w:val="20"/>
          <w:lang w:val="hy-AM"/>
        </w:rPr>
        <w:t xml:space="preserve"> </w:t>
      </w:r>
      <w:r w:rsidRPr="00344FDB">
        <w:rPr>
          <w:rFonts w:ascii="GHEA Grapalat" w:hAnsi="GHEA Grapalat" w:cs="Sylfaen"/>
          <w:b/>
          <w:sz w:val="20"/>
          <w:lang w:val="hy-AM"/>
        </w:rPr>
        <w:t>ՀԱՄԱՐ</w:t>
      </w:r>
      <w:r w:rsidRPr="00344FDB">
        <w:rPr>
          <w:rFonts w:ascii="GHEA Grapalat" w:hAnsi="GHEA Grapalat" w:cs="Times Armenian"/>
          <w:b/>
          <w:sz w:val="20"/>
          <w:lang w:val="hy-AM"/>
        </w:rPr>
        <w:t xml:space="preserve"> </w:t>
      </w:r>
      <w:r w:rsidR="00480DB9" w:rsidRPr="00344FDB">
        <w:rPr>
          <w:rFonts w:ascii="GHEA Grapalat" w:hAnsi="GHEA Grapalat" w:cs="Sylfaen"/>
          <w:b/>
          <w:sz w:val="20"/>
          <w:lang w:val="hy-AM"/>
        </w:rPr>
        <w:t xml:space="preserve">ՆԱԽԱԳԾԱՆԱԽԱՀԱՇՎԱՅԻՆ ՓԱՍՏԱԹՂԹԵՐԻ ՄՇԱԿՄԱՆ ԽՈՐՀՐԴԱՏՎԱԿԱՆ ԾԱՌԱՅՈՒԹՅԱՆ </w:t>
      </w:r>
      <w:r w:rsidRPr="00344FDB">
        <w:rPr>
          <w:rFonts w:ascii="GHEA Grapalat" w:hAnsi="GHEA Grapalat" w:cs="Sylfaen"/>
          <w:b/>
          <w:sz w:val="20"/>
          <w:lang w:val="hy-AM"/>
        </w:rPr>
        <w:t>ՄԱՏՈՒՑՄԱՆ</w:t>
      </w:r>
    </w:p>
    <w:p w14:paraId="0DD66239" w14:textId="77777777" w:rsidR="00F85524" w:rsidRPr="00344FDB" w:rsidRDefault="00F85524" w:rsidP="00E43CB7">
      <w:pPr>
        <w:ind w:left="-142" w:firstLine="142"/>
        <w:jc w:val="center"/>
        <w:rPr>
          <w:rFonts w:ascii="GHEA Grapalat" w:hAnsi="GHEA Grapalat" w:cs="Times Armenian"/>
          <w:b/>
          <w:sz w:val="20"/>
          <w:lang w:val="hy-AM"/>
        </w:rPr>
      </w:pPr>
      <w:r w:rsidRPr="00344FDB">
        <w:rPr>
          <w:rFonts w:ascii="GHEA Grapalat" w:hAnsi="GHEA Grapalat" w:cs="Sylfaen"/>
          <w:b/>
          <w:sz w:val="20"/>
          <w:lang w:val="hy-AM"/>
        </w:rPr>
        <w:t>ՊԵՏԱԿԱՆ</w:t>
      </w:r>
      <w:r w:rsidRPr="00344FDB">
        <w:rPr>
          <w:rFonts w:ascii="GHEA Grapalat" w:hAnsi="GHEA Grapalat" w:cs="Times Armenian"/>
          <w:b/>
          <w:sz w:val="20"/>
          <w:lang w:val="hy-AM"/>
        </w:rPr>
        <w:t xml:space="preserve">  </w:t>
      </w:r>
      <w:r w:rsidRPr="00344FDB">
        <w:rPr>
          <w:rFonts w:ascii="GHEA Grapalat" w:hAnsi="GHEA Grapalat" w:cs="Sylfaen"/>
          <w:b/>
          <w:sz w:val="20"/>
          <w:lang w:val="hy-AM"/>
        </w:rPr>
        <w:t>ԳՆՄԱՆ</w:t>
      </w:r>
      <w:r w:rsidRPr="00344FDB">
        <w:rPr>
          <w:rFonts w:ascii="GHEA Grapalat" w:hAnsi="GHEA Grapalat" w:cs="Times Armenian"/>
          <w:b/>
          <w:sz w:val="20"/>
          <w:lang w:val="hy-AM"/>
        </w:rPr>
        <w:t xml:space="preserve">  </w:t>
      </w:r>
      <w:r w:rsidRPr="00344FDB">
        <w:rPr>
          <w:rFonts w:ascii="GHEA Grapalat" w:hAnsi="GHEA Grapalat" w:cs="Sylfaen"/>
          <w:b/>
          <w:sz w:val="20"/>
          <w:lang w:val="hy-AM"/>
        </w:rPr>
        <w:t>ՊԱՅՄԱՆԱԳԻՐ</w:t>
      </w:r>
      <w:r w:rsidRPr="00344FDB">
        <w:rPr>
          <w:rFonts w:ascii="GHEA Grapalat" w:hAnsi="GHEA Grapalat" w:cs="Times Armenian"/>
          <w:b/>
          <w:sz w:val="20"/>
          <w:lang w:val="hy-AM"/>
        </w:rPr>
        <w:t xml:space="preserve">   </w:t>
      </w:r>
    </w:p>
    <w:p w14:paraId="2338C628" w14:textId="2A44668A" w:rsidR="00FE5228" w:rsidRPr="006E2AAC" w:rsidRDefault="00FE5228" w:rsidP="00E43CB7">
      <w:pPr>
        <w:ind w:left="-142" w:firstLine="142"/>
        <w:jc w:val="center"/>
        <w:rPr>
          <w:rFonts w:ascii="GHEA Grapalat" w:hAnsi="GHEA Grapalat" w:cs="Sylfaen"/>
          <w:b/>
          <w:sz w:val="20"/>
        </w:rPr>
      </w:pPr>
      <w:r w:rsidRPr="00344FDB">
        <w:rPr>
          <w:rFonts w:ascii="GHEA Grapalat" w:hAnsi="GHEA Grapalat"/>
          <w:b/>
          <w:sz w:val="20"/>
          <w:lang w:val="hy-AM"/>
        </w:rPr>
        <w:t xml:space="preserve">N </w:t>
      </w:r>
      <w:r w:rsidR="00153FF2" w:rsidRPr="00344FDB">
        <w:rPr>
          <w:rFonts w:ascii="GHEA Grapalat" w:hAnsi="GHEA Grapalat" w:cs="Sylfaen"/>
          <w:b/>
          <w:sz w:val="20"/>
          <w:lang w:val="hy-AM"/>
        </w:rPr>
        <w:t>ՀՀՔԿ-ԲՄԽԾՁԲ-</w:t>
      </w:r>
      <w:r w:rsidR="00482A73" w:rsidRPr="00344FDB">
        <w:rPr>
          <w:rFonts w:ascii="GHEA Grapalat" w:hAnsi="GHEA Grapalat" w:cs="Sylfaen"/>
          <w:b/>
          <w:sz w:val="20"/>
          <w:lang w:val="hy-AM"/>
        </w:rPr>
        <w:t>2</w:t>
      </w:r>
      <w:r w:rsidR="00C34456" w:rsidRPr="00344FDB">
        <w:rPr>
          <w:rFonts w:ascii="GHEA Grapalat" w:hAnsi="GHEA Grapalat" w:cs="Sylfaen"/>
          <w:b/>
          <w:sz w:val="20"/>
        </w:rPr>
        <w:t>6</w:t>
      </w:r>
      <w:r w:rsidR="00482A73" w:rsidRPr="00344FDB">
        <w:rPr>
          <w:rFonts w:ascii="GHEA Grapalat" w:hAnsi="GHEA Grapalat" w:cs="Sylfaen"/>
          <w:b/>
          <w:sz w:val="20"/>
          <w:lang w:val="hy-AM"/>
        </w:rPr>
        <w:t>/</w:t>
      </w:r>
      <w:r w:rsidR="00344FDB" w:rsidRPr="00344FDB">
        <w:rPr>
          <w:rFonts w:ascii="GHEA Grapalat" w:hAnsi="GHEA Grapalat" w:cs="Sylfaen"/>
          <w:b/>
          <w:sz w:val="20"/>
        </w:rPr>
        <w:t>1</w:t>
      </w:r>
    </w:p>
    <w:p w14:paraId="1F665F0E" w14:textId="77777777" w:rsidR="00A41AE9" w:rsidRPr="006E0A77" w:rsidRDefault="00A41AE9" w:rsidP="00E43CB7">
      <w:pPr>
        <w:ind w:left="-142" w:firstLine="142"/>
        <w:jc w:val="center"/>
        <w:rPr>
          <w:rFonts w:ascii="GHEA Grapalat" w:hAnsi="GHEA Grapalat" w:cs="Sylfaen"/>
          <w:b/>
          <w:lang w:val="hy-AM"/>
        </w:rPr>
      </w:pPr>
    </w:p>
    <w:p w14:paraId="3AB07744" w14:textId="4FA46453" w:rsidR="003D2201" w:rsidRPr="006E0A77" w:rsidRDefault="003D2201" w:rsidP="00E43CB7">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C34456">
        <w:rPr>
          <w:rFonts w:ascii="GHEA Grapalat" w:hAnsi="GHEA Grapalat" w:cs="Sylfaen"/>
          <w:sz w:val="20"/>
        </w:rPr>
        <w:t>6</w:t>
      </w:r>
      <w:r w:rsidRPr="006E0A77">
        <w:rPr>
          <w:rFonts w:ascii="GHEA Grapalat" w:hAnsi="GHEA Grapalat" w:cs="Sylfaen"/>
          <w:sz w:val="20"/>
          <w:lang w:val="hy-AM"/>
        </w:rPr>
        <w:t>թ.</w:t>
      </w:r>
    </w:p>
    <w:p w14:paraId="3E84B687" w14:textId="77777777" w:rsidR="00A41AE9" w:rsidRPr="006E0A77" w:rsidRDefault="00A41AE9" w:rsidP="00E43CB7">
      <w:pPr>
        <w:tabs>
          <w:tab w:val="left" w:pos="720"/>
          <w:tab w:val="left" w:pos="1440"/>
          <w:tab w:val="left" w:pos="8865"/>
        </w:tabs>
        <w:jc w:val="center"/>
        <w:rPr>
          <w:rFonts w:ascii="GHEA Grapalat" w:hAnsi="GHEA Grapalat" w:cs="Sylfaen"/>
          <w:lang w:val="hy-AM"/>
        </w:rPr>
      </w:pPr>
    </w:p>
    <w:p w14:paraId="3BB71515" w14:textId="77777777" w:rsidR="002327AA" w:rsidRPr="006E0A77" w:rsidRDefault="002327AA" w:rsidP="00E43CB7">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E43CB7">
      <w:pPr>
        <w:jc w:val="both"/>
        <w:rPr>
          <w:rFonts w:ascii="GHEA Grapalat" w:hAnsi="GHEA Grapalat"/>
          <w:i/>
          <w:sz w:val="20"/>
          <w:lang w:val="hy-AM" w:eastAsia="zh-CN"/>
        </w:rPr>
      </w:pPr>
    </w:p>
    <w:p w14:paraId="1E0A75AD" w14:textId="044DCFA3"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1AF67B83"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681B08" w:rsidRPr="00681B08">
        <w:rPr>
          <w:rFonts w:ascii="GHEA Grapalat" w:hAnsi="GHEA Grapalat" w:cs="Sylfaen"/>
          <w:b/>
          <w:sz w:val="20"/>
          <w:szCs w:val="20"/>
          <w:lang w:val="hy-AM"/>
        </w:rPr>
        <w:t xml:space="preserve">ՀՀ Շիրակի մարզի Աշոցք համայնքում նոր մարզադպրոցի </w:t>
      </w:r>
      <w:r w:rsidR="00203588" w:rsidRPr="00681B08">
        <w:rPr>
          <w:rFonts w:ascii="GHEA Grapalat" w:hAnsi="GHEA Grapalat"/>
          <w:b/>
          <w:sz w:val="20"/>
          <w:szCs w:val="20"/>
          <w:lang w:val="af-ZA"/>
        </w:rPr>
        <w:t>կառուցման նախագծանախահաշվային փաստաթղթերի մշակման</w:t>
      </w:r>
      <w:r w:rsidR="00203588" w:rsidRPr="00203588">
        <w:rPr>
          <w:rFonts w:ascii="GHEA Grapalat" w:hAnsi="GHEA Grapalat"/>
          <w:b/>
          <w:sz w:val="20"/>
          <w:szCs w:val="20"/>
          <w:lang w:val="af-ZA"/>
        </w:rPr>
        <w:t xml:space="preserve"> </w:t>
      </w:r>
      <w:r w:rsidR="00FE5228" w:rsidRPr="00203588">
        <w:rPr>
          <w:rFonts w:ascii="GHEA Grapalat" w:hAnsi="GHEA Grapalat" w:cs="Sylfaen"/>
          <w:b/>
          <w:sz w:val="20"/>
          <w:szCs w:val="20"/>
          <w:lang w:val="hy-AM"/>
        </w:rPr>
        <w:t xml:space="preserve">խորհրդատվական ծառայության </w:t>
      </w:r>
      <w:r w:rsidRPr="000F3B95">
        <w:rPr>
          <w:rFonts w:ascii="GHEA Grapalat" w:hAnsi="GHEA Grapalat" w:cs="Sylfaen"/>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E43CB7">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E43CB7">
      <w:pPr>
        <w:ind w:firstLine="720"/>
        <w:jc w:val="both"/>
        <w:rPr>
          <w:rFonts w:ascii="GHEA Grapalat" w:hAnsi="GHEA Grapalat" w:cs="Sylfaen"/>
          <w:sz w:val="20"/>
          <w:lang w:val="hy-AM"/>
        </w:rPr>
      </w:pPr>
    </w:p>
    <w:p w14:paraId="3863D697" w14:textId="77777777"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E43CB7">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E43CB7">
      <w:pPr>
        <w:ind w:firstLine="720"/>
        <w:jc w:val="both"/>
        <w:rPr>
          <w:rFonts w:ascii="GHEA Grapalat" w:hAnsi="GHEA Grapalat" w:cs="Sylfaen"/>
          <w:sz w:val="20"/>
          <w:lang w:val="hy-AM"/>
        </w:rPr>
      </w:pPr>
    </w:p>
    <w:p w14:paraId="431E47AC"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rsidP="00E43CB7">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E43CB7">
      <w:pPr>
        <w:jc w:val="both"/>
        <w:rPr>
          <w:rFonts w:ascii="GHEA Grapalat" w:hAnsi="GHEA Grapalat" w:cs="Sylfaen"/>
          <w:b/>
          <w:sz w:val="20"/>
          <w:lang w:val="hy-AM"/>
        </w:rPr>
      </w:pPr>
    </w:p>
    <w:p w14:paraId="5D667B14" w14:textId="2E2B1C1C"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E43CB7">
      <w:pPr>
        <w:ind w:firstLine="720"/>
        <w:jc w:val="both"/>
        <w:rPr>
          <w:rFonts w:ascii="GHEA Grapalat" w:hAnsi="GHEA Grapalat" w:cs="Sylfaen"/>
          <w:b/>
          <w:sz w:val="8"/>
          <w:lang w:val="hy-AM"/>
        </w:rPr>
      </w:pPr>
    </w:p>
    <w:p w14:paraId="708341CB" w14:textId="465C13B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1D552B18" w:rsidR="007678FA"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2.4.3 </w:t>
      </w:r>
      <w:r w:rsidR="001C5BD5" w:rsidRPr="006E0A77">
        <w:rPr>
          <w:rFonts w:ascii="GHEA Grapalat" w:hAnsi="GHEA Grapalat"/>
          <w:sz w:val="20"/>
          <w:lang w:val="hy-AM"/>
        </w:rPr>
        <w:t>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11555C6E"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E43CB7">
      <w:pPr>
        <w:ind w:firstLine="720"/>
        <w:jc w:val="both"/>
        <w:rPr>
          <w:rFonts w:ascii="GHEA Grapalat" w:hAnsi="GHEA Grapalat" w:cs="Sylfaen"/>
          <w:b/>
          <w:sz w:val="20"/>
          <w:lang w:val="hy-AM"/>
        </w:rPr>
      </w:pPr>
    </w:p>
    <w:p w14:paraId="2A6AE2DD" w14:textId="355687C3" w:rsidR="007678FA" w:rsidRPr="006E0A77"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3. </w:t>
      </w:r>
      <w:r w:rsidR="007678FA"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E43CB7">
      <w:pPr>
        <w:ind w:firstLine="720"/>
        <w:jc w:val="both"/>
        <w:rPr>
          <w:rFonts w:ascii="GHEA Grapalat" w:hAnsi="GHEA Grapalat" w:cs="Sylfaen"/>
          <w:b/>
          <w:sz w:val="8"/>
          <w:lang w:val="hy-AM"/>
        </w:rPr>
      </w:pPr>
    </w:p>
    <w:p w14:paraId="6FC3B147" w14:textId="3E3BCB0C" w:rsidR="00A267FB"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E43CB7">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DE570E7" w:rsidR="007678FA" w:rsidRPr="006E0A77" w:rsidRDefault="007678FA" w:rsidP="00E43CB7">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CF89737" w:rsidR="007678FA" w:rsidRPr="006E0A77" w:rsidRDefault="00346BA8" w:rsidP="00E43CB7">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w:t>
      </w:r>
      <w:r w:rsidR="000D548E">
        <w:rPr>
          <w:rFonts w:ascii="GHEA Grapalat" w:hAnsi="GHEA Grapalat" w:cs="Sylfaen"/>
          <w:b/>
          <w:sz w:val="20"/>
        </w:rPr>
        <w:t xml:space="preserve">     </w:t>
      </w:r>
      <w:r w:rsidR="002A49E1" w:rsidRPr="006E0A77">
        <w:rPr>
          <w:rFonts w:ascii="GHEA Grapalat" w:hAnsi="GHEA Grapalat" w:cs="Sylfaen"/>
          <w:b/>
          <w:sz w:val="20"/>
          <w:lang w:val="hy-AM"/>
        </w:rPr>
        <w:t>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3424D" w14:textId="257CAA29" w:rsidR="00E876D0" w:rsidRPr="006E0A77" w:rsidRDefault="00963CA0" w:rsidP="00E43CB7">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496E7536" w:rsidR="00742BAB" w:rsidRPr="006E0A77" w:rsidRDefault="00742BAB" w:rsidP="00E43CB7">
      <w:pPr>
        <w:ind w:firstLine="709"/>
        <w:jc w:val="both"/>
        <w:rPr>
          <w:rFonts w:ascii="GHEA Grapalat" w:hAnsi="GHEA Grapalat"/>
          <w:sz w:val="20"/>
          <w:lang w:val="hy-AM"/>
        </w:rPr>
      </w:pPr>
      <w:r w:rsidRPr="004F3293">
        <w:rPr>
          <w:rFonts w:ascii="GHEA Grapalat" w:hAnsi="GHEA Grapalat"/>
          <w:sz w:val="20"/>
          <w:lang w:val="hy-AM"/>
        </w:rPr>
        <w:t xml:space="preserve">4.3 Ծառայության դիմաց վճարումը կիրականացվի </w:t>
      </w:r>
      <w:r w:rsidR="004704F8" w:rsidRPr="004F3293">
        <w:rPr>
          <w:rFonts w:ascii="GHEA Grapalat" w:hAnsi="GHEA Grapalat"/>
          <w:sz w:val="20"/>
          <w:lang w:val="hy-AM"/>
        </w:rPr>
        <w:t>փուլերով</w:t>
      </w:r>
      <w:r w:rsidR="00BF6498" w:rsidRPr="004F3293">
        <w:rPr>
          <w:rFonts w:ascii="GHEA Grapalat" w:hAnsi="GHEA Grapalat"/>
          <w:sz w:val="20"/>
          <w:lang w:val="hy-AM"/>
        </w:rPr>
        <w:t xml:space="preserve">՝ </w:t>
      </w:r>
      <w:r w:rsidR="00BF6498" w:rsidRPr="004F3293">
        <w:rPr>
          <w:rFonts w:ascii="GHEA Grapalat" w:hAnsi="GHEA Grapalat"/>
          <w:sz w:val="20"/>
        </w:rPr>
        <w:t>Պայմանագրի N 1 հավելվածի 1</w:t>
      </w:r>
      <w:r w:rsidR="00B20D53" w:rsidRPr="004F3293">
        <w:rPr>
          <w:rFonts w:ascii="GHEA Grapalat" w:hAnsi="GHEA Grapalat"/>
          <w:sz w:val="20"/>
        </w:rPr>
        <w:t>8</w:t>
      </w:r>
      <w:r w:rsidR="00BF6498" w:rsidRPr="004F3293">
        <w:rPr>
          <w:rFonts w:ascii="GHEA Grapalat" w:hAnsi="GHEA Grapalat"/>
          <w:sz w:val="20"/>
        </w:rPr>
        <w:t>-րդ կետի համաձայն</w:t>
      </w:r>
      <w:r w:rsidRPr="004F3293">
        <w:rPr>
          <w:rFonts w:ascii="GHEA Grapalat" w:hAnsi="GHEA Grapalat"/>
          <w:sz w:val="20"/>
          <w:lang w:val="hy-AM"/>
        </w:rPr>
        <w:t>:</w:t>
      </w:r>
    </w:p>
    <w:p w14:paraId="38B9BF1A" w14:textId="0272B974" w:rsidR="002A49E1" w:rsidRPr="006E0A77" w:rsidRDefault="009C515F" w:rsidP="00E43CB7">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01A798EC" w:rsidR="00DD071A" w:rsidRPr="006E0A77"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5. </w:t>
      </w:r>
      <w:r w:rsidR="00DD071A"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E43CB7">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43498269" w:rsidR="00DD071A" w:rsidRPr="006E0A77" w:rsidRDefault="00DD071A" w:rsidP="00E43CB7">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002A5355">
        <w:rPr>
          <w:rFonts w:ascii="GHEA Grapalat" w:hAnsi="GHEA Grapalat" w:cs="Sylfaen"/>
          <w:sz w:val="20"/>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940B49B" w:rsidR="007678FA" w:rsidRDefault="007678FA" w:rsidP="00E43CB7">
      <w:pPr>
        <w:ind w:firstLine="720"/>
        <w:jc w:val="both"/>
        <w:rPr>
          <w:rFonts w:ascii="GHEA Grapalat" w:hAnsi="GHEA Grapalat" w:cs="Sylfaen"/>
          <w:sz w:val="20"/>
          <w:lang w:val="hy-AM"/>
        </w:rPr>
      </w:pPr>
    </w:p>
    <w:p w14:paraId="425D9B37" w14:textId="1C185F08" w:rsidR="00027F46" w:rsidRDefault="00027F46" w:rsidP="00E43CB7">
      <w:pPr>
        <w:ind w:firstLine="720"/>
        <w:jc w:val="both"/>
        <w:rPr>
          <w:rFonts w:ascii="GHEA Grapalat" w:hAnsi="GHEA Grapalat" w:cs="Sylfaen"/>
          <w:sz w:val="20"/>
          <w:lang w:val="hy-AM"/>
        </w:rPr>
      </w:pPr>
    </w:p>
    <w:p w14:paraId="6E026569" w14:textId="6CF94D20" w:rsidR="00027F46" w:rsidRDefault="00027F46" w:rsidP="00E43CB7">
      <w:pPr>
        <w:ind w:firstLine="720"/>
        <w:jc w:val="both"/>
        <w:rPr>
          <w:rFonts w:ascii="GHEA Grapalat" w:hAnsi="GHEA Grapalat" w:cs="Sylfaen"/>
          <w:sz w:val="20"/>
          <w:lang w:val="hy-AM"/>
        </w:rPr>
      </w:pPr>
    </w:p>
    <w:p w14:paraId="3310B8B1" w14:textId="77777777" w:rsidR="00027F46" w:rsidRPr="006E0A77" w:rsidRDefault="00027F46" w:rsidP="00E43CB7">
      <w:pPr>
        <w:ind w:firstLine="720"/>
        <w:jc w:val="both"/>
        <w:rPr>
          <w:rFonts w:ascii="GHEA Grapalat" w:hAnsi="GHEA Grapalat" w:cs="Sylfaen"/>
          <w:sz w:val="20"/>
          <w:lang w:val="hy-AM"/>
        </w:rPr>
      </w:pPr>
    </w:p>
    <w:p w14:paraId="515BC180" w14:textId="36B4AD02" w:rsidR="007678FA" w:rsidRPr="006E0A77" w:rsidRDefault="000D548E" w:rsidP="000D548E">
      <w:pPr>
        <w:pStyle w:val="ListParagraph"/>
        <w:tabs>
          <w:tab w:val="left" w:pos="1080"/>
        </w:tabs>
        <w:jc w:val="both"/>
        <w:rPr>
          <w:rFonts w:ascii="GHEA Grapalat" w:hAnsi="GHEA Grapalat"/>
          <w:b/>
          <w:sz w:val="20"/>
          <w:lang w:val="hy-AM"/>
        </w:rPr>
      </w:pPr>
      <w:r>
        <w:rPr>
          <w:rFonts w:ascii="GHEA Grapalat" w:hAnsi="GHEA Grapalat" w:cs="Sylfaen"/>
          <w:b/>
          <w:sz w:val="20"/>
          <w:lang w:val="en-US"/>
        </w:rPr>
        <w:t xml:space="preserve">6. </w:t>
      </w:r>
      <w:r w:rsidR="007678FA" w:rsidRPr="006E0A77">
        <w:rPr>
          <w:rFonts w:ascii="GHEA Grapalat" w:hAnsi="GHEA Grapalat" w:cs="Sylfaen"/>
          <w:b/>
          <w:sz w:val="20"/>
          <w:lang w:val="hy-AM"/>
        </w:rPr>
        <w:t>ԱՆՀԱՂԹԱՀԱՐԵԼԻ ՈՒԺԻ ԱԶԴԵՑՈՒԹՅՈՒՆ</w:t>
      </w:r>
      <w:r w:rsidR="007678FA" w:rsidRPr="006E0A77">
        <w:rPr>
          <w:rFonts w:ascii="GHEA Grapalat" w:hAnsi="GHEA Grapalat" w:cs="Sylfaen"/>
          <w:sz w:val="20"/>
          <w:lang w:val="hy-AM"/>
        </w:rPr>
        <w:t xml:space="preserve"> </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ՖՈՐՍ</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ՄԱԺՈՐ</w:t>
      </w:r>
      <w:r w:rsidR="007678FA" w:rsidRPr="006E0A77">
        <w:rPr>
          <w:rFonts w:ascii="GHEA Grapalat" w:hAnsi="GHEA Grapalat"/>
          <w:b/>
          <w:sz w:val="20"/>
          <w:lang w:val="hy-AM"/>
        </w:rPr>
        <w:t>)</w:t>
      </w:r>
    </w:p>
    <w:p w14:paraId="32EAD500" w14:textId="77777777" w:rsidR="002A49E1" w:rsidRPr="006E0A77" w:rsidRDefault="002A49E1" w:rsidP="00E43CB7">
      <w:pPr>
        <w:pStyle w:val="ListParagraph"/>
        <w:jc w:val="both"/>
        <w:rPr>
          <w:rFonts w:ascii="GHEA Grapalat" w:hAnsi="GHEA Grapalat" w:cs="Sylfaen"/>
          <w:sz w:val="8"/>
          <w:lang w:val="hy-AM"/>
        </w:rPr>
      </w:pPr>
    </w:p>
    <w:p w14:paraId="481B3E84" w14:textId="5FB58AE3" w:rsidR="007678FA" w:rsidRPr="006E0A77" w:rsidRDefault="00990A84" w:rsidP="00E43CB7">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E43CB7">
      <w:pPr>
        <w:ind w:firstLine="720"/>
        <w:jc w:val="both"/>
        <w:rPr>
          <w:rFonts w:ascii="GHEA Grapalat" w:hAnsi="GHEA Grapalat" w:cs="Sylfaen"/>
          <w:sz w:val="20"/>
          <w:lang w:val="hy-AM"/>
        </w:rPr>
      </w:pPr>
    </w:p>
    <w:p w14:paraId="490A1472" w14:textId="52061BCE" w:rsidR="007678FA" w:rsidRPr="006E0A77" w:rsidRDefault="000D548E" w:rsidP="000D548E">
      <w:pPr>
        <w:pStyle w:val="ListParagraph"/>
        <w:tabs>
          <w:tab w:val="left" w:pos="990"/>
        </w:tabs>
        <w:jc w:val="both"/>
        <w:rPr>
          <w:rFonts w:ascii="GHEA Grapalat" w:hAnsi="GHEA Grapalat" w:cs="Sylfaen"/>
          <w:b/>
          <w:sz w:val="20"/>
          <w:lang w:val="hy-AM"/>
        </w:rPr>
      </w:pPr>
      <w:r>
        <w:rPr>
          <w:rFonts w:ascii="GHEA Grapalat" w:hAnsi="GHEA Grapalat" w:cs="Sylfaen"/>
          <w:b/>
          <w:sz w:val="20"/>
          <w:lang w:val="en-US"/>
        </w:rPr>
        <w:t xml:space="preserve">7. </w:t>
      </w:r>
      <w:r w:rsidR="007678FA" w:rsidRPr="006E0A77">
        <w:rPr>
          <w:rFonts w:ascii="GHEA Grapalat" w:hAnsi="GHEA Grapalat" w:cs="Sylfaen"/>
          <w:b/>
          <w:sz w:val="20"/>
          <w:lang w:val="hy-AM"/>
        </w:rPr>
        <w:t>ԱՅԼ ՊԱՅՄԱՆՆԵՐ</w:t>
      </w:r>
    </w:p>
    <w:p w14:paraId="038EA16B" w14:textId="77777777" w:rsidR="002A49E1" w:rsidRPr="006E0A77" w:rsidRDefault="002A49E1" w:rsidP="00E43CB7">
      <w:pPr>
        <w:pStyle w:val="ListParagraph"/>
        <w:tabs>
          <w:tab w:val="left" w:pos="720"/>
        </w:tabs>
        <w:jc w:val="both"/>
        <w:rPr>
          <w:rFonts w:ascii="GHEA Grapalat" w:hAnsi="GHEA Grapalat" w:cs="Sylfaen"/>
          <w:b/>
          <w:sz w:val="2"/>
          <w:lang w:val="hy-AM"/>
        </w:rPr>
      </w:pPr>
    </w:p>
    <w:p w14:paraId="6B8F2871"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E0F6232" w14:textId="77777777" w:rsidR="00A33F62" w:rsidRPr="00D66974" w:rsidRDefault="00A33F62" w:rsidP="00A33F62">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4"/>
      </w:r>
    </w:p>
    <w:p w14:paraId="5F370EC6"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3EB073"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604028C" w14:textId="77777777" w:rsidR="00A33F62" w:rsidRPr="00D66974" w:rsidRDefault="00A33F62" w:rsidP="00A33F6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2E27560"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4BDA669" w14:textId="77777777" w:rsidR="00A33F62" w:rsidRPr="00D66974" w:rsidRDefault="00A33F62" w:rsidP="00A33F6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AA5EF60" w14:textId="77777777" w:rsidR="00A33F62" w:rsidRPr="00D66974" w:rsidRDefault="00A33F62" w:rsidP="00A33F6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DD0F91" w14:textId="77777777" w:rsidR="00A33F62" w:rsidRPr="00D66974" w:rsidRDefault="00A33F62" w:rsidP="00A33F6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DAAF169"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FC2AC8"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Pr="00D66974">
        <w:rPr>
          <w:rStyle w:val="FootnoteReference"/>
          <w:rFonts w:ascii="GHEA Grapalat" w:hAnsi="GHEA Grapalat"/>
          <w:sz w:val="20"/>
          <w:lang w:val="pt-BR"/>
        </w:rPr>
        <w:footnoteReference w:id="5"/>
      </w:r>
    </w:p>
    <w:p w14:paraId="4201E1C5"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6"/>
      </w:r>
    </w:p>
    <w:p w14:paraId="5D3F155D"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3769D"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8A391A"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8BD9301" w14:textId="77777777" w:rsidR="00A33F62" w:rsidRPr="00D66974" w:rsidRDefault="00A33F62" w:rsidP="00A33F6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BD712B" w14:textId="77777777" w:rsidR="00A33F62" w:rsidRDefault="00A33F62" w:rsidP="00A33F6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DAB565D" w14:textId="50778772" w:rsidR="00A33F62" w:rsidRPr="00A33F62" w:rsidRDefault="00A33F62" w:rsidP="00A33F62">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p>
    <w:p w14:paraId="6B331D03" w14:textId="18C2448A" w:rsidR="00DD071A" w:rsidRPr="006E0A77" w:rsidRDefault="00DD071A" w:rsidP="00E43CB7">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7.1</w:t>
      </w:r>
      <w:r w:rsidR="00115CE2">
        <w:rPr>
          <w:rFonts w:ascii="GHEA Grapalat" w:hAnsi="GHEA Grapalat"/>
          <w:sz w:val="20"/>
        </w:rPr>
        <w:t>3</w:t>
      </w:r>
      <w:r w:rsidRPr="006E0A77">
        <w:rPr>
          <w:rFonts w:ascii="GHEA Grapalat" w:hAnsi="GHEA Grapalat"/>
          <w:sz w:val="20"/>
          <w:lang w:val="hy-AM"/>
        </w:rPr>
        <w:t xml:space="preserve"> </w:t>
      </w:r>
      <w:r w:rsidRPr="006E0A77">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F6090C">
        <w:rPr>
          <w:rFonts w:ascii="GHEA Grapalat" w:hAnsi="GHEA Grapalat"/>
          <w:sz w:val="20"/>
          <w:szCs w:val="20"/>
          <w:lang w:val="hy-AM" w:eastAsia="ru-RU"/>
        </w:rPr>
        <w:t>ապահովման</w:t>
      </w:r>
      <w:r w:rsidRPr="006E0A77">
        <w:rPr>
          <w:rFonts w:ascii="GHEA Grapalat" w:hAnsi="GHEA Grapalat"/>
          <w:sz w:val="20"/>
          <w:szCs w:val="20"/>
          <w:lang w:val="hy-AM" w:eastAsia="ru-RU"/>
        </w:rPr>
        <w:t xml:space="preserve"> և դրան կից վճարման պահանջագրի բանկային տվյալներին:</w:t>
      </w:r>
    </w:p>
    <w:p w14:paraId="6FC96956" w14:textId="71367D57" w:rsidR="007678FA" w:rsidRPr="006E0A77" w:rsidRDefault="007678FA" w:rsidP="00E43CB7">
      <w:pPr>
        <w:ind w:firstLine="630"/>
        <w:jc w:val="both"/>
        <w:rPr>
          <w:rFonts w:ascii="GHEA Grapalat" w:hAnsi="GHEA Grapalat"/>
          <w:sz w:val="20"/>
          <w:lang w:val="hy-AM"/>
        </w:rPr>
      </w:pPr>
      <w:r w:rsidRPr="006E0A77">
        <w:rPr>
          <w:rFonts w:ascii="GHEA Grapalat" w:hAnsi="GHEA Grapalat"/>
          <w:sz w:val="20"/>
          <w:lang w:val="hy-AM"/>
        </w:rPr>
        <w:t>7.1</w:t>
      </w:r>
      <w:r w:rsidR="006249D3">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330A0288" w:rsidR="007678FA" w:rsidRPr="006E0A77" w:rsidRDefault="00DD071A" w:rsidP="00E43CB7">
      <w:pPr>
        <w:ind w:firstLine="630"/>
        <w:jc w:val="both"/>
        <w:rPr>
          <w:rFonts w:ascii="GHEA Grapalat" w:hAnsi="GHEA Grapalat"/>
          <w:sz w:val="20"/>
          <w:lang w:val="hy-AM"/>
        </w:rPr>
      </w:pPr>
      <w:r w:rsidRPr="006E0A77">
        <w:rPr>
          <w:rFonts w:ascii="GHEA Grapalat" w:hAnsi="GHEA Grapalat"/>
          <w:sz w:val="20"/>
          <w:lang w:val="hy-AM"/>
        </w:rPr>
        <w:lastRenderedPageBreak/>
        <w:t>7.1</w:t>
      </w:r>
      <w:r w:rsidR="006249D3">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E72092">
        <w:rPr>
          <w:rFonts w:ascii="GHEA Grapalat" w:hAnsi="GHEA Grapalat" w:cs="Sylfaen"/>
          <w:sz w:val="20"/>
          <w:lang w:val="hy-AM"/>
        </w:rPr>
        <w:t>Սույն</w:t>
      </w:r>
      <w:r w:rsidR="007678FA" w:rsidRPr="00E72092">
        <w:rPr>
          <w:rFonts w:ascii="GHEA Grapalat" w:hAnsi="GHEA Grapalat" w:cs="Times Armenian"/>
          <w:sz w:val="20"/>
          <w:lang w:val="hy-AM"/>
        </w:rPr>
        <w:t xml:space="preserve"> </w:t>
      </w:r>
      <w:r w:rsidR="007678FA" w:rsidRPr="00E72092">
        <w:rPr>
          <w:rFonts w:ascii="GHEA Grapalat" w:hAnsi="GHEA Grapalat" w:cs="Sylfaen"/>
          <w:sz w:val="20"/>
          <w:lang w:val="hy-AM"/>
        </w:rPr>
        <w:t>պայմանագրի</w:t>
      </w:r>
      <w:r w:rsidR="007678FA" w:rsidRPr="00E72092">
        <w:rPr>
          <w:rFonts w:ascii="GHEA Grapalat" w:hAnsi="GHEA Grapalat" w:cs="Times Armenian"/>
          <w:sz w:val="20"/>
          <w:lang w:val="hy-AM"/>
        </w:rPr>
        <w:t xml:space="preserve"> </w:t>
      </w:r>
      <w:r w:rsidR="00BF2EC7" w:rsidRPr="00E72092">
        <w:rPr>
          <w:rFonts w:ascii="GHEA Grapalat" w:hAnsi="GHEA Grapalat" w:cs="Times Armenian"/>
          <w:sz w:val="20"/>
          <w:lang w:val="hy-AM"/>
        </w:rPr>
        <w:t>N 1</w:t>
      </w:r>
      <w:r w:rsidR="00B90DC1" w:rsidRPr="00E72092">
        <w:rPr>
          <w:rFonts w:ascii="GHEA Grapalat" w:hAnsi="GHEA Grapalat" w:cs="Times Armenian"/>
          <w:sz w:val="20"/>
        </w:rPr>
        <w:t xml:space="preserve">, </w:t>
      </w:r>
      <w:r w:rsidR="00BF2EC7" w:rsidRPr="00E72092">
        <w:rPr>
          <w:rFonts w:ascii="GHEA Grapalat" w:hAnsi="GHEA Grapalat" w:cs="Times Armenian"/>
          <w:sz w:val="20"/>
          <w:lang w:val="hy-AM"/>
        </w:rPr>
        <w:t>N 3, N 3.1</w:t>
      </w:r>
      <w:r w:rsidR="00DA75B8" w:rsidRPr="00E72092">
        <w:rPr>
          <w:rFonts w:ascii="GHEA Grapalat" w:hAnsi="GHEA Grapalat" w:cs="Times Armenian"/>
          <w:sz w:val="20"/>
        </w:rPr>
        <w:t xml:space="preserve"> և </w:t>
      </w:r>
      <w:r w:rsidR="00DA75B8" w:rsidRPr="00E72092">
        <w:rPr>
          <w:rFonts w:ascii="GHEA Grapalat" w:hAnsi="GHEA Grapalat" w:cs="Times Armenian"/>
          <w:sz w:val="20"/>
          <w:lang w:val="hy-AM"/>
        </w:rPr>
        <w:t xml:space="preserve">N 4 </w:t>
      </w:r>
      <w:r w:rsidR="007678FA" w:rsidRPr="00E72092">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2E7D48D8" w:rsidR="007678FA" w:rsidRPr="006E0A77" w:rsidRDefault="00DD071A" w:rsidP="00E43CB7">
      <w:pPr>
        <w:ind w:firstLine="630"/>
        <w:jc w:val="both"/>
        <w:rPr>
          <w:rFonts w:ascii="GHEA Grapalat" w:hAnsi="GHEA Grapalat"/>
          <w:bCs/>
          <w:sz w:val="20"/>
          <w:lang w:val="hy-AM"/>
        </w:rPr>
      </w:pPr>
      <w:r w:rsidRPr="006E0A77">
        <w:rPr>
          <w:rFonts w:ascii="GHEA Grapalat" w:hAnsi="GHEA Grapalat"/>
          <w:sz w:val="20"/>
          <w:lang w:val="hy-AM"/>
        </w:rPr>
        <w:t>7.1</w:t>
      </w:r>
      <w:r w:rsidR="006249D3">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932982E" w:rsidR="00DD071A" w:rsidRPr="006E0A77" w:rsidRDefault="00DD071A" w:rsidP="00E43CB7">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w:t>
      </w:r>
      <w:r w:rsidR="006249D3">
        <w:rPr>
          <w:rFonts w:ascii="GHEA Grapalat" w:hAnsi="GHEA Grapalat"/>
          <w:sz w:val="20"/>
          <w:szCs w:val="20"/>
          <w:lang w:eastAsia="ru-RU"/>
        </w:rPr>
        <w:t>7</w:t>
      </w:r>
      <w:r w:rsidRPr="006E0A77">
        <w:rPr>
          <w:rFonts w:ascii="GHEA Grapalat" w:hAnsi="GHEA Grapalat"/>
          <w:sz w:val="20"/>
          <w:szCs w:val="20"/>
          <w:lang w:val="hy-AM" w:eastAsia="ru-RU"/>
        </w:rPr>
        <w:t xml:space="preserve">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w:t>
      </w:r>
      <w:r w:rsidR="00500AD2">
        <w:rPr>
          <w:rFonts w:ascii="GHEA Grapalat" w:hAnsi="GHEA Grapalat"/>
          <w:sz w:val="20"/>
          <w:szCs w:val="20"/>
          <w:lang w:val="hy-AM" w:eastAsia="ru-RU"/>
        </w:rPr>
        <w:t>ագրի ապահովումը փոխարինվի</w:t>
      </w:r>
      <w:r w:rsidR="00500AD2">
        <w:rPr>
          <w:rFonts w:ascii="GHEA Grapalat" w:hAnsi="GHEA Grapalat"/>
          <w:sz w:val="20"/>
          <w:szCs w:val="20"/>
          <w:lang w:eastAsia="ru-RU"/>
        </w:rPr>
        <w:t xml:space="preserve"> </w:t>
      </w:r>
      <w:r w:rsidRPr="006E0A77">
        <w:rPr>
          <w:rFonts w:ascii="GHEA Grapalat" w:hAnsi="GHEA Grapalat"/>
          <w:sz w:val="20"/>
          <w:szCs w:val="20"/>
          <w:lang w:val="hy-AM" w:eastAsia="ru-RU"/>
        </w:rPr>
        <w:t>երաշխիքով կամ կանխիկ փողով: Ընդ որում, Կատարողը համաձայնագիրը կնքում, իսկ տուժանքի ձևով ներկայացված պայմանագրի ապահով</w:t>
      </w:r>
      <w:r w:rsidR="00F554EC">
        <w:rPr>
          <w:rFonts w:ascii="GHEA Grapalat" w:hAnsi="GHEA Grapalat"/>
          <w:sz w:val="20"/>
          <w:szCs w:val="20"/>
          <w:lang w:eastAsia="ru-RU"/>
        </w:rPr>
        <w:t>ման</w:t>
      </w:r>
      <w:r w:rsidRPr="006E0A77">
        <w:rPr>
          <w:rFonts w:ascii="GHEA Grapalat" w:hAnsi="GHEA Grapalat"/>
          <w:sz w:val="20"/>
          <w:szCs w:val="20"/>
          <w:lang w:val="hy-AM" w:eastAsia="ru-RU"/>
        </w:rPr>
        <w:t xml:space="preserve"> փոխարի</w:t>
      </w:r>
      <w:r w:rsidR="008D7811">
        <w:rPr>
          <w:rFonts w:ascii="GHEA Grapalat" w:hAnsi="GHEA Grapalat"/>
          <w:sz w:val="20"/>
          <w:szCs w:val="20"/>
          <w:lang w:val="hy-AM" w:eastAsia="ru-RU"/>
        </w:rPr>
        <w:t>նման դեպքում նաև նոր ապահովում</w:t>
      </w:r>
      <w:r w:rsidRPr="006E0A7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E43CB7">
      <w:pPr>
        <w:spacing w:line="276" w:lineRule="auto"/>
        <w:rPr>
          <w:rFonts w:ascii="GHEA Grapalat" w:hAnsi="GHEA Grapalat"/>
          <w:sz w:val="20"/>
          <w:lang w:val="hy-AM"/>
        </w:rPr>
      </w:pPr>
    </w:p>
    <w:p w14:paraId="00DFFB37"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E43CB7">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E43CB7">
      <w:pPr>
        <w:jc w:val="both"/>
        <w:rPr>
          <w:rFonts w:ascii="GHEA Grapalat" w:hAnsi="GHEA Grapalat"/>
          <w:i/>
          <w:sz w:val="20"/>
          <w:lang w:val="hy-AM" w:eastAsia="zh-CN"/>
        </w:rPr>
      </w:pPr>
    </w:p>
    <w:p w14:paraId="58775C1D" w14:textId="7615989A" w:rsidR="00A85C58" w:rsidRPr="006E0A77" w:rsidRDefault="00A85C58" w:rsidP="00E43CB7">
      <w:pPr>
        <w:jc w:val="both"/>
        <w:rPr>
          <w:rFonts w:ascii="GHEA Grapalat" w:hAnsi="GHEA Grapalat"/>
          <w:i/>
          <w:sz w:val="20"/>
          <w:lang w:val="hy-AM" w:eastAsia="zh-CN"/>
        </w:rPr>
      </w:pPr>
    </w:p>
    <w:p w14:paraId="358C4482" w14:textId="77777777" w:rsidR="00A85C58" w:rsidRPr="006E0A77" w:rsidRDefault="00A85C58" w:rsidP="00E43CB7">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43CB7">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43CB7">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43CB7">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43CB7">
            <w:pPr>
              <w:rPr>
                <w:rFonts w:ascii="GHEA Grapalat" w:hAnsi="GHEA Grapalat"/>
                <w:sz w:val="20"/>
                <w:lang w:val="pt-BR"/>
              </w:rPr>
            </w:pPr>
          </w:p>
          <w:p w14:paraId="0B52B847" w14:textId="77777777" w:rsidR="007678FA" w:rsidRPr="006E0A77" w:rsidRDefault="007678FA" w:rsidP="00E43CB7">
            <w:pPr>
              <w:rPr>
                <w:rFonts w:ascii="GHEA Grapalat" w:hAnsi="GHEA Grapalat"/>
                <w:sz w:val="20"/>
                <w:lang w:val="pt-BR"/>
              </w:rPr>
            </w:pPr>
          </w:p>
        </w:tc>
        <w:tc>
          <w:tcPr>
            <w:tcW w:w="4111" w:type="dxa"/>
          </w:tcPr>
          <w:p w14:paraId="7F7440B9" w14:textId="77777777" w:rsidR="007678FA" w:rsidRPr="006E0A77" w:rsidRDefault="007678FA" w:rsidP="00E43CB7">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43CB7">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43CB7">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E43CB7">
      <w:pPr>
        <w:ind w:firstLine="709"/>
        <w:jc w:val="center"/>
        <w:rPr>
          <w:rFonts w:ascii="GHEA Grapalat" w:hAnsi="GHEA Grapalat"/>
          <w:b/>
          <w:sz w:val="20"/>
          <w:lang w:val="nb-NO"/>
        </w:rPr>
      </w:pPr>
    </w:p>
    <w:p w14:paraId="454C543D" w14:textId="77777777" w:rsidR="00B6655E" w:rsidRPr="006E0A77" w:rsidRDefault="00B6655E" w:rsidP="00E43CB7">
      <w:pPr>
        <w:ind w:firstLine="709"/>
        <w:rPr>
          <w:rFonts w:ascii="GHEA Grapalat" w:hAnsi="GHEA Grapalat" w:cs="Sylfaen"/>
          <w:sz w:val="20"/>
          <w:szCs w:val="20"/>
          <w:lang w:val="pt-BR"/>
        </w:rPr>
      </w:pPr>
    </w:p>
    <w:p w14:paraId="241D7245" w14:textId="77777777" w:rsidR="00B6655E" w:rsidRPr="006E0A77" w:rsidRDefault="00B6655E" w:rsidP="00E43CB7">
      <w:pPr>
        <w:ind w:firstLine="709"/>
        <w:rPr>
          <w:rFonts w:ascii="GHEA Grapalat" w:hAnsi="GHEA Grapalat" w:cs="Sylfaen"/>
          <w:sz w:val="20"/>
          <w:szCs w:val="20"/>
          <w:lang w:val="pt-BR"/>
        </w:rPr>
      </w:pPr>
    </w:p>
    <w:p w14:paraId="06F3CB43" w14:textId="77777777" w:rsidR="00B6655E" w:rsidRPr="006E0A77" w:rsidRDefault="00B6655E" w:rsidP="00E43CB7">
      <w:pPr>
        <w:ind w:firstLine="709"/>
        <w:rPr>
          <w:rFonts w:ascii="GHEA Grapalat" w:hAnsi="GHEA Grapalat" w:cs="Sylfaen"/>
          <w:sz w:val="20"/>
          <w:szCs w:val="20"/>
          <w:lang w:val="pt-BR"/>
        </w:rPr>
      </w:pPr>
    </w:p>
    <w:p w14:paraId="3B98F09D" w14:textId="18B58674" w:rsidR="007678FA" w:rsidRPr="008F209E" w:rsidRDefault="007678FA" w:rsidP="00E43CB7">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E43CB7">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E43CB7">
      <w:pPr>
        <w:rPr>
          <w:rFonts w:ascii="GHEA Grapalat" w:hAnsi="GHEA Grapalat"/>
          <w:sz w:val="20"/>
          <w:szCs w:val="20"/>
          <w:lang w:val="hy-AM"/>
        </w:rPr>
      </w:pPr>
    </w:p>
    <w:p w14:paraId="5B5DD345" w14:textId="77777777" w:rsidR="006E1318" w:rsidRPr="008D0FC4" w:rsidRDefault="007678FA" w:rsidP="00E43CB7">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2F342950" w:rsidR="006E1318" w:rsidRPr="008D0FC4" w:rsidRDefault="00C62268" w:rsidP="00E43CB7">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6C190F">
        <w:rPr>
          <w:rFonts w:ascii="GHEA Grapalat" w:hAnsi="GHEA Grapalat"/>
          <w:i/>
          <w:sz w:val="20"/>
          <w:szCs w:val="20"/>
        </w:rPr>
        <w:t>6</w:t>
      </w:r>
      <w:r w:rsidR="006E1318" w:rsidRPr="008D0FC4">
        <w:rPr>
          <w:rFonts w:ascii="GHEA Grapalat" w:hAnsi="GHEA Grapalat"/>
          <w:i/>
          <w:sz w:val="20"/>
          <w:szCs w:val="20"/>
          <w:lang w:val="hy-AM"/>
        </w:rPr>
        <w:t xml:space="preserve"> թ. կնքված </w:t>
      </w:r>
    </w:p>
    <w:p w14:paraId="52952C4C" w14:textId="3F0C2BE1" w:rsidR="006E1318" w:rsidRPr="008D0FC4" w:rsidRDefault="006E1318" w:rsidP="00E43CB7">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Pr="00E4645B">
        <w:rPr>
          <w:rFonts w:ascii="GHEA Grapalat" w:hAnsi="GHEA Grapalat"/>
          <w:i/>
          <w:sz w:val="20"/>
          <w:szCs w:val="20"/>
          <w:lang w:val="hy-AM"/>
        </w:rPr>
        <w:t xml:space="preserve">N </w:t>
      </w:r>
      <w:r w:rsidR="00153FF2" w:rsidRPr="00E4645B">
        <w:rPr>
          <w:rFonts w:ascii="GHEA Grapalat" w:hAnsi="GHEA Grapalat"/>
          <w:i/>
          <w:sz w:val="20"/>
          <w:szCs w:val="20"/>
          <w:lang w:val="hy-AM"/>
        </w:rPr>
        <w:t>ՀՀՔԿ-ԲՄԽԾՁԲ-</w:t>
      </w:r>
      <w:r w:rsidR="00482A73" w:rsidRPr="00E4645B">
        <w:rPr>
          <w:rFonts w:ascii="GHEA Grapalat" w:hAnsi="GHEA Grapalat"/>
          <w:i/>
          <w:sz w:val="20"/>
          <w:szCs w:val="20"/>
          <w:lang w:val="hy-AM"/>
        </w:rPr>
        <w:t>2</w:t>
      </w:r>
      <w:r w:rsidR="006C190F" w:rsidRPr="00E4645B">
        <w:rPr>
          <w:rFonts w:ascii="GHEA Grapalat" w:hAnsi="GHEA Grapalat"/>
          <w:i/>
          <w:sz w:val="20"/>
          <w:szCs w:val="20"/>
        </w:rPr>
        <w:t>6</w:t>
      </w:r>
      <w:r w:rsidR="00482A73" w:rsidRPr="00E4645B">
        <w:rPr>
          <w:rFonts w:ascii="GHEA Grapalat" w:hAnsi="GHEA Grapalat"/>
          <w:i/>
          <w:sz w:val="20"/>
          <w:szCs w:val="20"/>
          <w:lang w:val="hy-AM"/>
        </w:rPr>
        <w:t>/</w:t>
      </w:r>
      <w:r w:rsidR="00E4645B" w:rsidRPr="00E4645B">
        <w:rPr>
          <w:rFonts w:ascii="GHEA Grapalat" w:hAnsi="GHEA Grapalat"/>
          <w:i/>
          <w:sz w:val="20"/>
          <w:szCs w:val="20"/>
        </w:rPr>
        <w:t>1</w:t>
      </w:r>
      <w:r w:rsidRPr="00E4645B">
        <w:rPr>
          <w:rFonts w:ascii="GHEA Grapalat" w:hAnsi="GHEA Grapalat"/>
          <w:i/>
          <w:sz w:val="20"/>
          <w:szCs w:val="20"/>
          <w:lang w:val="hy-AM"/>
        </w:rPr>
        <w:t xml:space="preserve"> գնման պայմանագրի</w:t>
      </w:r>
    </w:p>
    <w:p w14:paraId="3FD13E18" w14:textId="77777777" w:rsidR="006E1318" w:rsidRPr="006E0A77" w:rsidRDefault="006E1318" w:rsidP="00E43CB7">
      <w:pPr>
        <w:jc w:val="center"/>
        <w:rPr>
          <w:rFonts w:ascii="GHEA Grapalat" w:hAnsi="GHEA Grapalat"/>
          <w:sz w:val="18"/>
          <w:lang w:val="hy-AM"/>
        </w:rPr>
      </w:pPr>
    </w:p>
    <w:p w14:paraId="7A18BA9B" w14:textId="378084A3" w:rsidR="00E85B24" w:rsidRPr="006E0A77" w:rsidRDefault="006E1318" w:rsidP="00B20D53">
      <w:pPr>
        <w:jc w:val="center"/>
        <w:rPr>
          <w:rFonts w:ascii="GHEA Grapalat" w:hAnsi="GHEA Grapalat"/>
          <w:sz w:val="20"/>
          <w:lang w:val="hy-AM"/>
        </w:rPr>
      </w:pPr>
      <w:r w:rsidRPr="006E0A77">
        <w:rPr>
          <w:rFonts w:ascii="GHEA Grapalat" w:hAnsi="GHEA Grapalat"/>
          <w:sz w:val="20"/>
          <w:lang w:val="hy-AM"/>
        </w:rPr>
        <w:t xml:space="preserve">ՏԵԽՆԻԿԱԿԱՆ ԲՆՈՒԹԱԳԻՐ - ԳՆՄԱՆ ԺԱՄԱՆԱԿԱՑՈՒՅՑ                                                          </w:t>
      </w:r>
    </w:p>
    <w:p w14:paraId="3BA1BAEC" w14:textId="77777777" w:rsidR="00E85B24" w:rsidRPr="006E0A77" w:rsidRDefault="00E85B24" w:rsidP="00E43CB7">
      <w:pPr>
        <w:jc w:val="right"/>
        <w:rPr>
          <w:rFonts w:ascii="GHEA Grapalat" w:hAnsi="GHEA Grapalat"/>
          <w:sz w:val="20"/>
          <w:lang w:val="hy-AM"/>
        </w:rPr>
      </w:pPr>
    </w:p>
    <w:p w14:paraId="14699F6C" w14:textId="21BBC5D8" w:rsidR="006E1318" w:rsidRPr="006E0A77" w:rsidRDefault="006E1318" w:rsidP="00E43CB7">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260"/>
        <w:gridCol w:w="180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E43CB7">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D867F9">
        <w:trPr>
          <w:trHeight w:val="219"/>
        </w:trPr>
        <w:tc>
          <w:tcPr>
            <w:tcW w:w="1474" w:type="dxa"/>
            <w:vMerge w:val="restart"/>
            <w:vAlign w:val="center"/>
          </w:tcPr>
          <w:p w14:paraId="31B49E0E" w14:textId="77777777" w:rsidR="006E1318" w:rsidRPr="006E0A77" w:rsidRDefault="006E1318" w:rsidP="00E43CB7">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E43CB7">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5939536" w14:textId="77777777" w:rsidR="006E1318" w:rsidRPr="006E0A77" w:rsidRDefault="006E1318" w:rsidP="00E43CB7">
            <w:pPr>
              <w:jc w:val="center"/>
              <w:rPr>
                <w:rFonts w:ascii="GHEA Grapalat" w:hAnsi="GHEA Grapalat"/>
                <w:sz w:val="18"/>
              </w:rPr>
            </w:pPr>
            <w:r w:rsidRPr="006E0A77">
              <w:rPr>
                <w:rFonts w:ascii="GHEA Grapalat" w:hAnsi="GHEA Grapalat"/>
                <w:sz w:val="18"/>
              </w:rPr>
              <w:t>չափման միավորը</w:t>
            </w:r>
          </w:p>
        </w:tc>
        <w:tc>
          <w:tcPr>
            <w:tcW w:w="1170" w:type="dxa"/>
            <w:vMerge w:val="restart"/>
            <w:vAlign w:val="center"/>
          </w:tcPr>
          <w:p w14:paraId="69D02F60"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գինը/ՀՀ դրամ</w:t>
            </w:r>
          </w:p>
        </w:tc>
        <w:tc>
          <w:tcPr>
            <w:tcW w:w="1260" w:type="dxa"/>
            <w:vMerge w:val="restart"/>
            <w:vAlign w:val="center"/>
          </w:tcPr>
          <w:p w14:paraId="72B67241"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քանակը</w:t>
            </w:r>
          </w:p>
        </w:tc>
        <w:tc>
          <w:tcPr>
            <w:tcW w:w="3861" w:type="dxa"/>
            <w:gridSpan w:val="2"/>
            <w:vAlign w:val="center"/>
          </w:tcPr>
          <w:p w14:paraId="5C4A1588" w14:textId="77777777" w:rsidR="006E1318" w:rsidRPr="006E0A77" w:rsidRDefault="006E1318" w:rsidP="00E43CB7">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D867F9">
        <w:trPr>
          <w:trHeight w:val="445"/>
        </w:trPr>
        <w:tc>
          <w:tcPr>
            <w:tcW w:w="1474" w:type="dxa"/>
            <w:vMerge/>
            <w:tcBorders>
              <w:bottom w:val="single" w:sz="4" w:space="0" w:color="auto"/>
            </w:tcBorders>
            <w:vAlign w:val="center"/>
          </w:tcPr>
          <w:p w14:paraId="3A480F85" w14:textId="77777777" w:rsidR="006E1318" w:rsidRPr="006E0A77" w:rsidRDefault="006E1318" w:rsidP="00E43CB7">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E43CB7">
            <w:pPr>
              <w:jc w:val="center"/>
              <w:rPr>
                <w:rFonts w:ascii="GHEA Grapalat" w:hAnsi="GHEA Grapalat"/>
                <w:sz w:val="18"/>
              </w:rPr>
            </w:pPr>
          </w:p>
        </w:tc>
        <w:tc>
          <w:tcPr>
            <w:tcW w:w="1080" w:type="dxa"/>
            <w:vMerge/>
            <w:tcBorders>
              <w:bottom w:val="single" w:sz="4" w:space="0" w:color="auto"/>
            </w:tcBorders>
            <w:vAlign w:val="center"/>
          </w:tcPr>
          <w:p w14:paraId="7B82F17E" w14:textId="77777777" w:rsidR="006E1318" w:rsidRPr="006E0A77" w:rsidRDefault="006E1318" w:rsidP="00E43CB7">
            <w:pPr>
              <w:jc w:val="center"/>
              <w:rPr>
                <w:rFonts w:ascii="GHEA Grapalat" w:hAnsi="GHEA Grapalat"/>
                <w:sz w:val="18"/>
              </w:rPr>
            </w:pPr>
          </w:p>
        </w:tc>
        <w:tc>
          <w:tcPr>
            <w:tcW w:w="1170" w:type="dxa"/>
            <w:vMerge/>
            <w:tcBorders>
              <w:bottom w:val="single" w:sz="4" w:space="0" w:color="auto"/>
            </w:tcBorders>
            <w:vAlign w:val="center"/>
          </w:tcPr>
          <w:p w14:paraId="69775FB0" w14:textId="77777777" w:rsidR="006E1318" w:rsidRPr="006E0A77" w:rsidRDefault="006E1318" w:rsidP="00E43CB7">
            <w:pPr>
              <w:jc w:val="center"/>
              <w:rPr>
                <w:rFonts w:ascii="GHEA Grapalat" w:hAnsi="GHEA Grapalat"/>
                <w:sz w:val="18"/>
              </w:rPr>
            </w:pPr>
          </w:p>
        </w:tc>
        <w:tc>
          <w:tcPr>
            <w:tcW w:w="1260" w:type="dxa"/>
            <w:vMerge/>
            <w:tcBorders>
              <w:bottom w:val="single" w:sz="4" w:space="0" w:color="auto"/>
            </w:tcBorders>
            <w:vAlign w:val="center"/>
          </w:tcPr>
          <w:p w14:paraId="239ED8F4" w14:textId="77777777" w:rsidR="006E1318" w:rsidRPr="006E0A77" w:rsidRDefault="006E1318" w:rsidP="00E43CB7">
            <w:pPr>
              <w:jc w:val="center"/>
              <w:rPr>
                <w:rFonts w:ascii="GHEA Grapalat" w:hAnsi="GHEA Grapalat"/>
                <w:sz w:val="18"/>
              </w:rPr>
            </w:pPr>
          </w:p>
        </w:tc>
        <w:tc>
          <w:tcPr>
            <w:tcW w:w="1800" w:type="dxa"/>
            <w:tcBorders>
              <w:bottom w:val="single" w:sz="4" w:space="0" w:color="auto"/>
            </w:tcBorders>
            <w:vAlign w:val="center"/>
          </w:tcPr>
          <w:p w14:paraId="1FF5BF57" w14:textId="77777777" w:rsidR="006E1318" w:rsidRPr="006E0A77" w:rsidRDefault="006E1318" w:rsidP="00E43CB7">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E43CB7">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D867F9">
        <w:trPr>
          <w:trHeight w:val="3284"/>
        </w:trPr>
        <w:tc>
          <w:tcPr>
            <w:tcW w:w="1474" w:type="dxa"/>
            <w:tcBorders>
              <w:bottom w:val="single" w:sz="4" w:space="0" w:color="auto"/>
            </w:tcBorders>
            <w:vAlign w:val="center"/>
          </w:tcPr>
          <w:p w14:paraId="737CD0E7"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690E08E3" w:rsidR="008B76CD" w:rsidRPr="006E0A77" w:rsidRDefault="00957359" w:rsidP="00E43CB7">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A65DBC">
              <w:rPr>
                <w:rFonts w:ascii="GHEA Grapalat" w:hAnsi="GHEA Grapalat"/>
                <w:sz w:val="18"/>
                <w:szCs w:val="18"/>
              </w:rPr>
              <w:t>5</w:t>
            </w:r>
            <w:r w:rsidR="00D86A6F">
              <w:rPr>
                <w:rFonts w:ascii="GHEA Grapalat" w:hAnsi="GHEA Grapalat"/>
                <w:sz w:val="18"/>
                <w:szCs w:val="18"/>
              </w:rPr>
              <w:t>28</w:t>
            </w:r>
          </w:p>
        </w:tc>
        <w:tc>
          <w:tcPr>
            <w:tcW w:w="1080" w:type="dxa"/>
            <w:tcBorders>
              <w:bottom w:val="single" w:sz="4" w:space="0" w:color="auto"/>
            </w:tcBorders>
            <w:vAlign w:val="center"/>
          </w:tcPr>
          <w:p w14:paraId="0D9261E9"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ՀՀ դրամ</w:t>
            </w:r>
          </w:p>
        </w:tc>
        <w:tc>
          <w:tcPr>
            <w:tcW w:w="1170" w:type="dxa"/>
            <w:tcBorders>
              <w:bottom w:val="single" w:sz="4" w:space="0" w:color="auto"/>
            </w:tcBorders>
            <w:vAlign w:val="center"/>
          </w:tcPr>
          <w:p w14:paraId="43C2CD8F" w14:textId="77777777" w:rsidR="008B76CD" w:rsidRPr="006E0A77" w:rsidRDefault="008B76CD" w:rsidP="00E43CB7">
            <w:pPr>
              <w:jc w:val="center"/>
              <w:rPr>
                <w:rFonts w:ascii="GHEA Grapalat" w:hAnsi="GHEA Grapalat"/>
                <w:color w:val="FF0000"/>
                <w:sz w:val="18"/>
                <w:szCs w:val="18"/>
              </w:rPr>
            </w:pPr>
          </w:p>
        </w:tc>
        <w:tc>
          <w:tcPr>
            <w:tcW w:w="1260" w:type="dxa"/>
            <w:tcBorders>
              <w:bottom w:val="single" w:sz="4" w:space="0" w:color="auto"/>
            </w:tcBorders>
            <w:vAlign w:val="center"/>
          </w:tcPr>
          <w:p w14:paraId="2354BD58" w14:textId="77777777" w:rsidR="008B76CD" w:rsidRPr="006E0A77" w:rsidRDefault="008B76CD" w:rsidP="00E43CB7">
            <w:pPr>
              <w:jc w:val="center"/>
              <w:rPr>
                <w:rFonts w:ascii="GHEA Grapalat" w:hAnsi="GHEA Grapalat"/>
                <w:color w:val="FF0000"/>
                <w:sz w:val="18"/>
                <w:szCs w:val="18"/>
              </w:rPr>
            </w:pPr>
            <w:r w:rsidRPr="006E0A77">
              <w:rPr>
                <w:rFonts w:ascii="GHEA Grapalat" w:hAnsi="GHEA Grapalat"/>
                <w:sz w:val="18"/>
                <w:szCs w:val="18"/>
              </w:rPr>
              <w:t>1</w:t>
            </w:r>
          </w:p>
        </w:tc>
        <w:tc>
          <w:tcPr>
            <w:tcW w:w="1800" w:type="dxa"/>
            <w:tcBorders>
              <w:bottom w:val="single" w:sz="4" w:space="0" w:color="auto"/>
            </w:tcBorders>
            <w:vAlign w:val="center"/>
          </w:tcPr>
          <w:p w14:paraId="04F09D02" w14:textId="7AF07ED5" w:rsidR="008B76CD" w:rsidRPr="006A24C0" w:rsidRDefault="00106CD0" w:rsidP="00E43CB7">
            <w:pPr>
              <w:jc w:val="center"/>
              <w:rPr>
                <w:rFonts w:ascii="GHEA Grapalat" w:hAnsi="GHEA Grapalat"/>
                <w:sz w:val="18"/>
                <w:szCs w:val="18"/>
              </w:rPr>
            </w:pPr>
            <w:r w:rsidRPr="00106CD0">
              <w:rPr>
                <w:rFonts w:ascii="GHEA Grapalat" w:eastAsia="GHEA Grapalat" w:hAnsi="GHEA Grapalat" w:cs="GHEA Grapalat"/>
                <w:sz w:val="18"/>
              </w:rPr>
              <w:t>ՀՀ Շիրակի մարզի Աշոցք բնակավայրի Կոճոռ թաղամաս</w:t>
            </w:r>
          </w:p>
        </w:tc>
        <w:tc>
          <w:tcPr>
            <w:tcW w:w="2061" w:type="dxa"/>
            <w:tcBorders>
              <w:bottom w:val="single" w:sz="4" w:space="0" w:color="auto"/>
            </w:tcBorders>
            <w:vAlign w:val="center"/>
          </w:tcPr>
          <w:p w14:paraId="1DC40682" w14:textId="04DF9FCE" w:rsidR="008B76CD" w:rsidRPr="0058036B" w:rsidRDefault="006A5A10" w:rsidP="00E43CB7">
            <w:pPr>
              <w:jc w:val="center"/>
              <w:rPr>
                <w:rFonts w:ascii="GHEA Grapalat" w:eastAsia="GHEA Grapalat" w:hAnsi="GHEA Grapalat" w:cs="GHEA Grapalat"/>
                <w:sz w:val="18"/>
              </w:rPr>
            </w:pPr>
            <w:r w:rsidRPr="0058036B">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BA0600" w:rsidRPr="0058036B">
              <w:rPr>
                <w:rFonts w:ascii="GHEA Grapalat" w:eastAsia="GHEA Grapalat" w:hAnsi="GHEA Grapalat" w:cs="GHEA Grapalat"/>
                <w:sz w:val="18"/>
              </w:rPr>
              <w:t xml:space="preserve">210 օրացուցային </w:t>
            </w:r>
            <w:r w:rsidR="008B76CD" w:rsidRPr="0058036B">
              <w:rPr>
                <w:rFonts w:ascii="GHEA Grapalat" w:eastAsia="GHEA Grapalat" w:hAnsi="GHEA Grapalat" w:cs="GHEA Grapalat"/>
                <w:sz w:val="18"/>
              </w:rPr>
              <w:t>օրը ներառյալ</w:t>
            </w:r>
          </w:p>
        </w:tc>
      </w:tr>
    </w:tbl>
    <w:p w14:paraId="4F7046A3" w14:textId="77777777" w:rsidR="006E1318" w:rsidRPr="006E0A77" w:rsidRDefault="006E1318" w:rsidP="00E43CB7">
      <w:pPr>
        <w:jc w:val="center"/>
        <w:rPr>
          <w:rFonts w:ascii="GHEA Grapalat" w:hAnsi="GHEA Grapalat"/>
          <w:color w:val="FF0000"/>
          <w:sz w:val="20"/>
        </w:rPr>
      </w:pPr>
    </w:p>
    <w:p w14:paraId="28AF3A37" w14:textId="4957C211" w:rsidR="00BF2A93" w:rsidRPr="00614B48" w:rsidRDefault="00515297" w:rsidP="00E43CB7">
      <w:pPr>
        <w:tabs>
          <w:tab w:val="left" w:pos="6570"/>
        </w:tabs>
        <w:jc w:val="center"/>
        <w:rPr>
          <w:rFonts w:ascii="GHEA Grapalat" w:hAnsi="GHEA Grapalat"/>
          <w:b/>
          <w:sz w:val="22"/>
          <w:szCs w:val="20"/>
          <w:lang w:val="hy-AM"/>
        </w:rPr>
      </w:pPr>
      <w:r w:rsidRPr="00614B48">
        <w:rPr>
          <w:rFonts w:ascii="GHEA Grapalat" w:hAnsi="GHEA Grapalat"/>
          <w:b/>
          <w:sz w:val="22"/>
          <w:szCs w:val="20"/>
          <w:lang w:val="hy-AM"/>
        </w:rPr>
        <w:t xml:space="preserve">ՏԵԽՆԻԿԱԿԱՆ ԲՆՈՒԹԱԳԻՐ </w:t>
      </w:r>
    </w:p>
    <w:p w14:paraId="3DFA2814" w14:textId="683552F2" w:rsidR="00EB7B1A" w:rsidRPr="00614B48" w:rsidRDefault="00614B48" w:rsidP="00E43CB7">
      <w:pPr>
        <w:tabs>
          <w:tab w:val="left" w:pos="6570"/>
        </w:tabs>
        <w:jc w:val="center"/>
        <w:rPr>
          <w:rFonts w:ascii="GHEA Grapalat" w:hAnsi="GHEA Grapalat"/>
          <w:b/>
          <w:sz w:val="22"/>
          <w:szCs w:val="20"/>
          <w:lang w:val="hy-AM"/>
        </w:rPr>
      </w:pPr>
      <w:r w:rsidRPr="00614B48">
        <w:rPr>
          <w:rFonts w:ascii="GHEA Grapalat" w:hAnsi="GHEA Grapalat" w:cs="Sylfaen"/>
          <w:b/>
          <w:sz w:val="22"/>
          <w:szCs w:val="20"/>
          <w:lang w:val="hy-AM"/>
        </w:rPr>
        <w:t xml:space="preserve">ՀՀ Շիրակի մարզի Աշոցք համայնքում նոր մարզադպրոցի </w:t>
      </w:r>
      <w:r w:rsidR="00EB7B1A" w:rsidRPr="00614B48">
        <w:rPr>
          <w:rFonts w:ascii="GHEA Grapalat" w:hAnsi="GHEA Grapalat"/>
          <w:b/>
          <w:sz w:val="22"/>
          <w:szCs w:val="20"/>
          <w:lang w:val="af-ZA"/>
        </w:rPr>
        <w:t xml:space="preserve">կառուցման նախագծանախահաշվային փաստաթղթերի մշակման </w:t>
      </w:r>
      <w:r w:rsidR="00EB7B1A" w:rsidRPr="00614B48">
        <w:rPr>
          <w:rFonts w:ascii="GHEA Grapalat" w:hAnsi="GHEA Grapalat" w:cs="Sylfaen"/>
          <w:b/>
          <w:sz w:val="22"/>
          <w:szCs w:val="20"/>
          <w:lang w:val="hy-AM"/>
        </w:rPr>
        <w:t>խորհրդատվական ծառայության</w:t>
      </w: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970"/>
        <w:gridCol w:w="6660"/>
      </w:tblGrid>
      <w:tr w:rsidR="00B56F31" w:rsidRPr="00E84D78" w14:paraId="4C93C176" w14:textId="77777777" w:rsidTr="004E2194">
        <w:trPr>
          <w:trHeight w:val="620"/>
        </w:trPr>
        <w:tc>
          <w:tcPr>
            <w:tcW w:w="648" w:type="dxa"/>
            <w:vAlign w:val="center"/>
          </w:tcPr>
          <w:p w14:paraId="1469ECE8"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3EB235A1" w14:textId="77777777" w:rsidR="00B56F31" w:rsidRPr="00A703D9" w:rsidRDefault="00B56F31" w:rsidP="004E2194">
            <w:pPr>
              <w:rPr>
                <w:rFonts w:ascii="GHEA Grapalat" w:hAnsi="GHEA Grapalat"/>
                <w:sz w:val="20"/>
                <w:szCs w:val="20"/>
                <w:lang w:val="hy-AM"/>
              </w:rPr>
            </w:pP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հիմքը</w:t>
            </w:r>
          </w:p>
        </w:tc>
        <w:tc>
          <w:tcPr>
            <w:tcW w:w="6660" w:type="dxa"/>
            <w:vAlign w:val="center"/>
          </w:tcPr>
          <w:p w14:paraId="55C047EA" w14:textId="2DC678BD" w:rsidR="00B56F31" w:rsidRPr="00C751E5" w:rsidRDefault="00B56F31" w:rsidP="00D651FA">
            <w:pPr>
              <w:spacing w:line="276" w:lineRule="auto"/>
              <w:jc w:val="center"/>
              <w:rPr>
                <w:rFonts w:ascii="GHEA Grapalat" w:hAnsi="GHEA Grapalat"/>
                <w:lang w:val="hy-AM"/>
              </w:rPr>
            </w:pPr>
            <w:r w:rsidRPr="00DE3341">
              <w:rPr>
                <w:rFonts w:ascii="GHEA Grapalat" w:hAnsi="GHEA Grapalat" w:cs="Sylfaen"/>
                <w:sz w:val="20"/>
                <w:szCs w:val="20"/>
                <w:lang w:val="hy-AM"/>
              </w:rPr>
              <w:t xml:space="preserve">ՀՀ </w:t>
            </w:r>
            <w:r>
              <w:rPr>
                <w:rFonts w:ascii="GHEA Grapalat" w:hAnsi="GHEA Grapalat" w:cs="Sylfaen"/>
                <w:sz w:val="20"/>
                <w:szCs w:val="20"/>
                <w:lang w:val="hy-AM"/>
              </w:rPr>
              <w:t>կառավարության</w:t>
            </w:r>
            <w:r w:rsidRPr="00DE3341">
              <w:rPr>
                <w:rFonts w:ascii="GHEA Grapalat" w:hAnsi="GHEA Grapalat" w:cs="Sylfaen"/>
                <w:sz w:val="20"/>
                <w:szCs w:val="20"/>
                <w:lang w:val="hy-AM"/>
              </w:rPr>
              <w:t xml:space="preserve"> </w:t>
            </w:r>
            <w:r>
              <w:rPr>
                <w:rFonts w:ascii="GHEA Grapalat" w:hAnsi="GHEA Grapalat" w:cs="Sylfaen"/>
                <w:sz w:val="20"/>
                <w:szCs w:val="20"/>
                <w:lang w:val="hy-AM"/>
              </w:rPr>
              <w:t xml:space="preserve">2025 թվականի դեկտեմբերի 25-ի </w:t>
            </w:r>
            <w:r w:rsidRPr="00DE3341">
              <w:rPr>
                <w:rFonts w:ascii="GHEA Grapalat" w:hAnsi="GHEA Grapalat" w:cs="Sylfaen"/>
                <w:sz w:val="20"/>
                <w:szCs w:val="20"/>
                <w:lang w:val="hy-AM"/>
              </w:rPr>
              <w:t xml:space="preserve">N </w:t>
            </w:r>
            <w:r>
              <w:rPr>
                <w:rFonts w:ascii="GHEA Grapalat" w:hAnsi="GHEA Grapalat" w:cs="Sylfaen"/>
                <w:sz w:val="20"/>
                <w:szCs w:val="20"/>
                <w:lang w:val="hy-AM"/>
              </w:rPr>
              <w:t>1910-Ն</w:t>
            </w:r>
            <w:r w:rsidRPr="00DE3341">
              <w:rPr>
                <w:rFonts w:ascii="GHEA Grapalat" w:hAnsi="GHEA Grapalat" w:cs="Sylfaen"/>
                <w:sz w:val="20"/>
                <w:szCs w:val="20"/>
                <w:lang w:val="hy-AM"/>
              </w:rPr>
              <w:t xml:space="preserve"> </w:t>
            </w:r>
            <w:r>
              <w:rPr>
                <w:rFonts w:ascii="GHEA Grapalat" w:hAnsi="GHEA Grapalat" w:cs="Sylfaen"/>
                <w:sz w:val="20"/>
                <w:szCs w:val="20"/>
                <w:lang w:val="hy-AM"/>
              </w:rPr>
              <w:t>որոշում</w:t>
            </w:r>
          </w:p>
        </w:tc>
      </w:tr>
      <w:tr w:rsidR="00B56F31" w:rsidRPr="00A703D9" w14:paraId="16187A0E" w14:textId="77777777" w:rsidTr="004E2194">
        <w:tc>
          <w:tcPr>
            <w:tcW w:w="648" w:type="dxa"/>
            <w:vAlign w:val="center"/>
          </w:tcPr>
          <w:p w14:paraId="5B71A375"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3198A64F" w14:textId="77777777" w:rsidR="00B56F31" w:rsidRPr="00A703D9" w:rsidRDefault="00B56F31" w:rsidP="004E2194">
            <w:pPr>
              <w:rPr>
                <w:rFonts w:ascii="GHEA Grapalat" w:hAnsi="GHEA Grapalat"/>
                <w:sz w:val="20"/>
                <w:szCs w:val="20"/>
                <w:lang w:val="hy-AM"/>
              </w:rPr>
            </w:pPr>
            <w:r w:rsidRPr="00A703D9">
              <w:rPr>
                <w:rFonts w:ascii="GHEA Grapalat" w:hAnsi="GHEA Grapalat" w:cs="Arial"/>
                <w:sz w:val="20"/>
                <w:szCs w:val="20"/>
                <w:lang w:val="hy-AM"/>
              </w:rPr>
              <w:t>Պատվիրատու</w:t>
            </w:r>
          </w:p>
        </w:tc>
        <w:tc>
          <w:tcPr>
            <w:tcW w:w="6660" w:type="dxa"/>
          </w:tcPr>
          <w:p w14:paraId="4830E044" w14:textId="77777777" w:rsidR="00B56F31" w:rsidRPr="00A71C1A" w:rsidRDefault="00B56F31" w:rsidP="004E2194">
            <w:pPr>
              <w:jc w:val="center"/>
              <w:rPr>
                <w:rFonts w:ascii="GHEA Grapalat" w:hAnsi="GHEA Grapalat" w:cs="Arial"/>
                <w:sz w:val="20"/>
                <w:szCs w:val="20"/>
                <w:lang w:val="hy-AM"/>
              </w:rPr>
            </w:pPr>
            <w:r w:rsidRPr="00A703D9">
              <w:rPr>
                <w:rFonts w:ascii="GHEA Grapalat" w:hAnsi="GHEA Grapalat" w:cs="Arial"/>
                <w:sz w:val="20"/>
                <w:szCs w:val="20"/>
                <w:lang w:val="hy-AM"/>
              </w:rPr>
              <w:t>ՀՀ  քաղաքաշինության կոմիտե</w:t>
            </w:r>
          </w:p>
        </w:tc>
      </w:tr>
      <w:tr w:rsidR="00B56F31" w:rsidRPr="00E84D78" w14:paraId="780F5C8F" w14:textId="77777777" w:rsidTr="004E2194">
        <w:tc>
          <w:tcPr>
            <w:tcW w:w="648" w:type="dxa"/>
            <w:vAlign w:val="center"/>
          </w:tcPr>
          <w:p w14:paraId="440F2D66"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154D7261" w14:textId="77777777" w:rsidR="00B56F31" w:rsidRPr="00A703D9" w:rsidRDefault="00B56F31" w:rsidP="004E2194">
            <w:pPr>
              <w:rPr>
                <w:rFonts w:ascii="GHEA Grapalat" w:hAnsi="GHEA Grapalat" w:cs="Arial"/>
                <w:sz w:val="20"/>
                <w:szCs w:val="20"/>
                <w:lang w:val="hy-AM"/>
              </w:rPr>
            </w:pPr>
            <w:r w:rsidRPr="00A703D9">
              <w:rPr>
                <w:rFonts w:ascii="GHEA Grapalat" w:hAnsi="GHEA Grapalat" w:cs="Sylfaen"/>
                <w:sz w:val="20"/>
                <w:szCs w:val="20"/>
                <w:lang w:val="hy-AM"/>
              </w:rPr>
              <w:t>Նախագծման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համար</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հիմք</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հանդիսացող</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փաստաթղթեր</w:t>
            </w:r>
          </w:p>
        </w:tc>
        <w:tc>
          <w:tcPr>
            <w:tcW w:w="6660" w:type="dxa"/>
          </w:tcPr>
          <w:p w14:paraId="5729C249" w14:textId="77777777" w:rsidR="00B56F31" w:rsidRPr="00A703D9" w:rsidRDefault="00B56F31" w:rsidP="004E2194">
            <w:pPr>
              <w:tabs>
                <w:tab w:val="left" w:pos="0"/>
                <w:tab w:val="left" w:pos="361"/>
                <w:tab w:val="left" w:pos="408"/>
                <w:tab w:val="left" w:pos="2430"/>
              </w:tabs>
              <w:rPr>
                <w:rFonts w:ascii="GHEA Grapalat" w:hAnsi="GHEA Grapalat" w:cs="Arial"/>
                <w:sz w:val="20"/>
                <w:szCs w:val="20"/>
                <w:lang w:val="af-ZA"/>
              </w:rPr>
            </w:pPr>
            <w:r w:rsidRPr="00A703D9">
              <w:rPr>
                <w:rFonts w:ascii="GHEA Grapalat" w:hAnsi="GHEA Grapalat" w:cs="Sylfaen"/>
                <w:sz w:val="20"/>
                <w:szCs w:val="20"/>
                <w:lang w:val="hy-AM"/>
              </w:rPr>
              <w:t>Ճարտարապետահատակագծային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առաջադրանքը</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և ենթակառուցվածքների վերաբերյալ</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տեխնիկական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պայմանները կամ դրանց</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հնարավորության վերաբերյալ շահագործողի գրությունները կտրամադրվեն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պատվիրատուի</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կողմից</w:t>
            </w:r>
          </w:p>
        </w:tc>
      </w:tr>
      <w:tr w:rsidR="00B56F31" w:rsidRPr="00A703D9" w14:paraId="6E025644" w14:textId="77777777" w:rsidTr="004E2194">
        <w:tc>
          <w:tcPr>
            <w:tcW w:w="648" w:type="dxa"/>
            <w:vAlign w:val="center"/>
          </w:tcPr>
          <w:p w14:paraId="005EC553"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4EC4BFDE" w14:textId="77777777" w:rsidR="00B56F31" w:rsidRPr="00A703D9" w:rsidRDefault="00B56F31" w:rsidP="004E2194">
            <w:pPr>
              <w:rPr>
                <w:rFonts w:ascii="GHEA Grapalat" w:hAnsi="GHEA Grapalat"/>
                <w:sz w:val="20"/>
                <w:szCs w:val="20"/>
                <w:lang w:val="hy-AM"/>
              </w:rPr>
            </w:pP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փուլեր</w:t>
            </w:r>
          </w:p>
        </w:tc>
        <w:tc>
          <w:tcPr>
            <w:tcW w:w="6660" w:type="dxa"/>
          </w:tcPr>
          <w:p w14:paraId="6D0182C3" w14:textId="77777777" w:rsidR="00B56F31" w:rsidRPr="00A703D9" w:rsidRDefault="00B56F31" w:rsidP="004E2194">
            <w:pPr>
              <w:jc w:val="center"/>
              <w:rPr>
                <w:rFonts w:ascii="GHEA Grapalat" w:hAnsi="GHEA Grapalat"/>
                <w:sz w:val="20"/>
                <w:szCs w:val="20"/>
                <w:lang w:val="hy-AM"/>
              </w:rPr>
            </w:pPr>
            <w:r w:rsidRPr="00A703D9">
              <w:rPr>
                <w:rFonts w:ascii="GHEA Grapalat" w:hAnsi="GHEA Grapalat" w:cs="Arial"/>
                <w:sz w:val="20"/>
                <w:szCs w:val="20"/>
                <w:lang w:val="hy-AM"/>
              </w:rPr>
              <w:t>Նախնական և 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նախագծեր</w:t>
            </w:r>
          </w:p>
        </w:tc>
      </w:tr>
      <w:tr w:rsidR="00B56F31" w:rsidRPr="00E84D78" w14:paraId="20271349" w14:textId="77777777" w:rsidTr="004E2194">
        <w:tc>
          <w:tcPr>
            <w:tcW w:w="648" w:type="dxa"/>
            <w:vAlign w:val="center"/>
          </w:tcPr>
          <w:p w14:paraId="6AB47067"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27490971" w14:textId="77777777" w:rsidR="00B56F31" w:rsidRPr="00A703D9" w:rsidRDefault="00B56F31" w:rsidP="004E2194">
            <w:pPr>
              <w:rPr>
                <w:rFonts w:ascii="GHEA Grapalat" w:hAnsi="GHEA Grapalat"/>
                <w:b/>
                <w:sz w:val="20"/>
                <w:szCs w:val="20"/>
                <w:lang w:val="hy-AM"/>
              </w:rPr>
            </w:pPr>
            <w:r w:rsidRPr="00A703D9">
              <w:rPr>
                <w:rFonts w:ascii="GHEA Grapalat" w:hAnsi="GHEA Grapalat" w:cs="Arial"/>
                <w:b/>
                <w:sz w:val="20"/>
                <w:szCs w:val="20"/>
                <w:lang w:val="hy-AM"/>
              </w:rPr>
              <w:t>Ելակետային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տվյալներ</w:t>
            </w:r>
          </w:p>
          <w:p w14:paraId="37FC0EB7" w14:textId="77777777" w:rsidR="00B56F31" w:rsidRPr="00A703D9" w:rsidRDefault="00B56F31" w:rsidP="004E2194">
            <w:pPr>
              <w:pStyle w:val="ListParagraph"/>
              <w:ind w:left="432"/>
              <w:rPr>
                <w:rFonts w:ascii="GHEA Grapalat" w:hAnsi="GHEA Grapalat"/>
                <w:sz w:val="20"/>
                <w:szCs w:val="20"/>
                <w:lang w:val="hy-AM"/>
              </w:rPr>
            </w:pPr>
          </w:p>
        </w:tc>
        <w:tc>
          <w:tcPr>
            <w:tcW w:w="6660" w:type="dxa"/>
          </w:tcPr>
          <w:p w14:paraId="5BCD5413" w14:textId="77777777" w:rsidR="00B56F31" w:rsidRPr="00355B25" w:rsidRDefault="00B56F31" w:rsidP="004E2194">
            <w:pPr>
              <w:tabs>
                <w:tab w:val="left" w:pos="0"/>
              </w:tabs>
              <w:spacing w:line="276" w:lineRule="auto"/>
              <w:jc w:val="both"/>
              <w:rPr>
                <w:rFonts w:ascii="GHEA Grapalat" w:hAnsi="GHEA Grapalat" w:cs="Sylfaen"/>
                <w:sz w:val="20"/>
                <w:szCs w:val="20"/>
                <w:vertAlign w:val="subscript"/>
                <w:lang w:val="hy-AM"/>
              </w:rPr>
            </w:pPr>
            <w:r w:rsidRPr="00A703D9">
              <w:rPr>
                <w:rFonts w:ascii="GHEA Grapalat" w:hAnsi="GHEA Grapalat" w:cs="Sylfaen"/>
                <w:sz w:val="20"/>
                <w:szCs w:val="20"/>
                <w:lang w:val="hy-AM"/>
              </w:rPr>
              <w:t>Վարչական շենքը տեղակայվելու է</w:t>
            </w:r>
            <w:r>
              <w:rPr>
                <w:rFonts w:ascii="GHEA Grapalat" w:hAnsi="GHEA Grapalat" w:cs="Sylfaen"/>
                <w:sz w:val="20"/>
                <w:szCs w:val="20"/>
                <w:lang w:val="hy-AM"/>
              </w:rPr>
              <w:t xml:space="preserve"> կադաստրայ</w:t>
            </w:r>
            <w:r w:rsidRPr="00A703D9">
              <w:rPr>
                <w:rFonts w:ascii="GHEA Grapalat" w:hAnsi="GHEA Grapalat" w:cs="Sylfaen"/>
                <w:sz w:val="20"/>
                <w:szCs w:val="20"/>
                <w:lang w:val="hy-AM"/>
              </w:rPr>
              <w:t>ին ծածկագրով</w:t>
            </w:r>
            <w:r>
              <w:rPr>
                <w:rFonts w:ascii="GHEA Grapalat" w:hAnsi="GHEA Grapalat" w:cs="Sylfaen"/>
                <w:sz w:val="20"/>
                <w:szCs w:val="20"/>
                <w:lang w:val="hy-AM"/>
              </w:rPr>
              <w:t>՝ 2.</w:t>
            </w:r>
            <w:r w:rsidRPr="00355B25">
              <w:rPr>
                <w:rFonts w:ascii="GHEA Grapalat" w:hAnsi="GHEA Grapalat" w:cs="Sylfaen"/>
                <w:sz w:val="20"/>
                <w:szCs w:val="20"/>
                <w:lang w:val="hy-AM"/>
              </w:rPr>
              <w:t>51</w:t>
            </w:r>
            <w:r>
              <w:rPr>
                <w:rFonts w:ascii="GHEA Grapalat" w:hAnsi="GHEA Grapalat" w:cs="Sylfaen"/>
                <w:sz w:val="20"/>
                <w:szCs w:val="20"/>
                <w:lang w:val="hy-AM"/>
              </w:rPr>
              <w:t xml:space="preserve"> հա</w:t>
            </w:r>
            <w:r w:rsidRPr="00A703D9">
              <w:rPr>
                <w:rFonts w:ascii="GHEA Grapalat" w:hAnsi="GHEA Grapalat" w:cs="Sylfaen"/>
                <w:sz w:val="20"/>
                <w:szCs w:val="20"/>
                <w:lang w:val="hy-AM"/>
              </w:rPr>
              <w:t xml:space="preserve"> հողատարածքի վրա</w:t>
            </w:r>
            <w:r w:rsidRPr="00A71C1A">
              <w:rPr>
                <w:rFonts w:ascii="GHEA Grapalat" w:hAnsi="GHEA Grapalat" w:cs="Sylfaen"/>
                <w:sz w:val="20"/>
                <w:szCs w:val="20"/>
                <w:lang w:val="hy-AM"/>
              </w:rPr>
              <w:t xml:space="preserve">` </w:t>
            </w:r>
            <w:r>
              <w:rPr>
                <w:rFonts w:ascii="GHEA Grapalat" w:hAnsi="GHEA Grapalat" w:cs="Sylfaen"/>
                <w:sz w:val="20"/>
                <w:szCs w:val="20"/>
                <w:lang w:val="hy-AM"/>
              </w:rPr>
              <w:t>ծածկագիր 08-015-0024-0001</w:t>
            </w:r>
            <w:r w:rsidRPr="00A703D9">
              <w:rPr>
                <w:rFonts w:ascii="GHEA Grapalat" w:hAnsi="GHEA Grapalat" w:cs="Sylfaen"/>
                <w:sz w:val="20"/>
                <w:szCs w:val="20"/>
                <w:lang w:val="hy-AM"/>
              </w:rPr>
              <w:t xml:space="preserve">։ </w:t>
            </w:r>
          </w:p>
          <w:p w14:paraId="6F1F55AF" w14:textId="77777777" w:rsidR="00B56F31" w:rsidRPr="00355B25" w:rsidRDefault="00B56F31" w:rsidP="004E2194">
            <w:pPr>
              <w:tabs>
                <w:tab w:val="left" w:pos="0"/>
              </w:tabs>
              <w:spacing w:line="276" w:lineRule="auto"/>
              <w:jc w:val="both"/>
              <w:rPr>
                <w:rFonts w:ascii="GHEA Grapalat" w:hAnsi="GHEA Grapalat" w:cs="Sylfaen"/>
                <w:sz w:val="20"/>
                <w:szCs w:val="20"/>
                <w:vertAlign w:val="subscript"/>
                <w:lang w:val="hy-AM"/>
              </w:rPr>
            </w:pPr>
            <w:r w:rsidRPr="00A703D9">
              <w:rPr>
                <w:rFonts w:ascii="GHEA Grapalat" w:hAnsi="GHEA Grapalat" w:cs="Sylfaen"/>
                <w:sz w:val="20"/>
                <w:szCs w:val="20"/>
                <w:lang w:val="hy-AM"/>
              </w:rPr>
              <w:t>Տարածքը գտնվում է</w:t>
            </w:r>
            <w:r>
              <w:rPr>
                <w:rFonts w:ascii="GHEA Grapalat" w:hAnsi="GHEA Grapalat" w:cs="Sylfaen"/>
                <w:sz w:val="20"/>
                <w:szCs w:val="20"/>
                <w:lang w:val="hy-AM"/>
              </w:rPr>
              <w:t xml:space="preserve"> ՀՀ Շիրակի մարզի Աշոցք բնակավայրի Կոճոռ թաղամասում։</w:t>
            </w:r>
          </w:p>
        </w:tc>
      </w:tr>
      <w:tr w:rsidR="00B56F31" w:rsidRPr="00E84D78" w14:paraId="3D4800ED" w14:textId="77777777" w:rsidTr="004E2194">
        <w:trPr>
          <w:trHeight w:val="290"/>
        </w:trPr>
        <w:tc>
          <w:tcPr>
            <w:tcW w:w="10278" w:type="dxa"/>
            <w:gridSpan w:val="3"/>
            <w:vAlign w:val="center"/>
          </w:tcPr>
          <w:p w14:paraId="161BA2FA" w14:textId="77777777" w:rsidR="00B56F31" w:rsidRPr="00A703D9" w:rsidRDefault="00B56F31" w:rsidP="004E2194">
            <w:pPr>
              <w:shd w:val="clear" w:color="auto" w:fill="FFFFFF"/>
              <w:tabs>
                <w:tab w:val="left" w:pos="0"/>
                <w:tab w:val="left" w:pos="2430"/>
              </w:tabs>
              <w:rPr>
                <w:rFonts w:ascii="GHEA Grapalat" w:hAnsi="GHEA Grapalat"/>
                <w:color w:val="000000"/>
                <w:sz w:val="20"/>
                <w:szCs w:val="20"/>
                <w:lang w:val="hy-AM"/>
              </w:rPr>
            </w:pPr>
            <w:r w:rsidRPr="00A703D9">
              <w:rPr>
                <w:rFonts w:ascii="GHEA Grapalat" w:hAnsi="GHEA Grapalat" w:cs="Sylfaen"/>
                <w:b/>
                <w:sz w:val="20"/>
                <w:szCs w:val="20"/>
                <w:lang w:val="hy-AM"/>
              </w:rPr>
              <w:t xml:space="preserve">Նախագծերի կազմման </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համար</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հիմք</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հանդիսացող</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 xml:space="preserve">գործընթացներ </w:t>
            </w:r>
          </w:p>
        </w:tc>
      </w:tr>
      <w:tr w:rsidR="00B56F31" w:rsidRPr="00E84D78" w14:paraId="3DB6E661" w14:textId="77777777" w:rsidTr="004E2194">
        <w:tc>
          <w:tcPr>
            <w:tcW w:w="648" w:type="dxa"/>
            <w:vAlign w:val="center"/>
          </w:tcPr>
          <w:p w14:paraId="0E584F1B"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6CDF6B77" w14:textId="77777777" w:rsidR="00B56F31" w:rsidRPr="00A703D9" w:rsidRDefault="00B56F31" w:rsidP="004E2194">
            <w:pPr>
              <w:shd w:val="clear" w:color="auto" w:fill="FFFFFF"/>
              <w:jc w:val="both"/>
              <w:rPr>
                <w:rFonts w:ascii="GHEA Grapalat" w:hAnsi="GHEA Grapalat" w:cs="Sylfaen"/>
                <w:sz w:val="20"/>
                <w:szCs w:val="20"/>
                <w:lang w:val="hy-AM"/>
              </w:rPr>
            </w:pPr>
            <w:r w:rsidRPr="00A703D9">
              <w:rPr>
                <w:rFonts w:ascii="GHEA Grapalat" w:hAnsi="GHEA Grapalat" w:cs="Arial"/>
                <w:sz w:val="20"/>
                <w:szCs w:val="20"/>
                <w:lang w:val="hy-AM"/>
              </w:rPr>
              <w:t>Ինժեներագեոդեզիական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 հանութագրում, </w:t>
            </w:r>
            <w:r w:rsidRPr="00A703D9">
              <w:rPr>
                <w:rFonts w:ascii="GHEA Grapalat" w:hAnsi="GHEA Grapalat" w:cs="Sylfaen"/>
                <w:sz w:val="20"/>
                <w:szCs w:val="20"/>
                <w:lang w:val="af-ZA"/>
              </w:rPr>
              <w:t>հողհատկացման հիմքեր</w:t>
            </w:r>
            <w:r w:rsidRPr="00A703D9">
              <w:rPr>
                <w:rFonts w:ascii="GHEA Grapalat" w:hAnsi="GHEA Grapalat" w:cs="Sylfaen"/>
                <w:sz w:val="20"/>
                <w:szCs w:val="20"/>
                <w:lang w:val="hy-AM"/>
              </w:rPr>
              <w:t>ի ձեռքբերում</w:t>
            </w:r>
          </w:p>
          <w:p w14:paraId="522A97F6" w14:textId="77777777" w:rsidR="00B56F31" w:rsidRPr="00A703D9" w:rsidRDefault="00B56F31" w:rsidP="004E2194">
            <w:pPr>
              <w:rPr>
                <w:rFonts w:ascii="GHEA Grapalat" w:hAnsi="GHEA Grapalat" w:cs="Arial"/>
                <w:b/>
                <w:sz w:val="20"/>
                <w:szCs w:val="20"/>
                <w:lang w:val="hy-AM"/>
              </w:rPr>
            </w:pPr>
          </w:p>
        </w:tc>
        <w:tc>
          <w:tcPr>
            <w:tcW w:w="6660" w:type="dxa"/>
          </w:tcPr>
          <w:p w14:paraId="47148937" w14:textId="77777777" w:rsidR="00B56F31" w:rsidRPr="00A703D9" w:rsidRDefault="00B56F31" w:rsidP="004E2194">
            <w:pPr>
              <w:shd w:val="clear" w:color="auto" w:fill="FFFFFF"/>
              <w:jc w:val="both"/>
              <w:rPr>
                <w:rFonts w:ascii="GHEA Grapalat" w:hAnsi="GHEA Grapalat" w:cs="Sylfaen"/>
                <w:sz w:val="20"/>
                <w:szCs w:val="20"/>
                <w:lang w:val="af-ZA"/>
              </w:rPr>
            </w:pPr>
            <w:r w:rsidRPr="00A703D9">
              <w:rPr>
                <w:rFonts w:ascii="GHEA Grapalat" w:hAnsi="GHEA Grapalat"/>
                <w:color w:val="000000"/>
                <w:sz w:val="20"/>
                <w:szCs w:val="20"/>
                <w:lang w:val="hy-AM"/>
              </w:rPr>
              <w:t xml:space="preserve">Իրականացնել տարածքի գեոդեզիական հանութագրում, </w:t>
            </w:r>
            <w:r w:rsidRPr="00A703D9">
              <w:rPr>
                <w:rFonts w:ascii="GHEA Grapalat" w:hAnsi="GHEA Grapalat" w:cs="Sylfaen"/>
                <w:sz w:val="20"/>
                <w:szCs w:val="20"/>
                <w:lang w:val="hy-AM"/>
              </w:rPr>
              <w:t>հատակագծերի և բնորոշող կտրվածքների կազմում՝ մշակում։</w:t>
            </w:r>
          </w:p>
          <w:p w14:paraId="79E0DC71" w14:textId="77777777" w:rsidR="00B56F31" w:rsidRPr="00A703D9" w:rsidRDefault="00B56F31" w:rsidP="004E2194">
            <w:pPr>
              <w:shd w:val="clear" w:color="auto" w:fill="FFFFFF"/>
              <w:tabs>
                <w:tab w:val="left" w:pos="0"/>
                <w:tab w:val="left" w:pos="2430"/>
              </w:tabs>
              <w:rPr>
                <w:rFonts w:ascii="GHEA Grapalat" w:hAnsi="GHEA Grapalat" w:cs="Arial"/>
                <w:sz w:val="20"/>
                <w:szCs w:val="20"/>
                <w:lang w:val="hy-AM"/>
              </w:rPr>
            </w:pPr>
            <w:r w:rsidRPr="00A703D9">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4275D69C" w14:textId="77777777" w:rsidR="00B56F31" w:rsidRPr="00A703D9" w:rsidRDefault="00B56F31" w:rsidP="004E2194">
            <w:pPr>
              <w:shd w:val="clear" w:color="auto" w:fill="FFFFFF"/>
              <w:tabs>
                <w:tab w:val="left" w:pos="0"/>
                <w:tab w:val="left" w:pos="2430"/>
              </w:tabs>
              <w:rPr>
                <w:rFonts w:ascii="GHEA Grapalat" w:hAnsi="GHEA Grapalat"/>
                <w:color w:val="000000"/>
                <w:sz w:val="20"/>
                <w:szCs w:val="20"/>
                <w:lang w:val="hy-AM"/>
              </w:rPr>
            </w:pPr>
            <w:r w:rsidRPr="00A703D9">
              <w:rPr>
                <w:rFonts w:ascii="GHEA Grapalat" w:hAnsi="GHEA Grapalat" w:cs="Arial"/>
                <w:sz w:val="20"/>
                <w:szCs w:val="20"/>
                <w:lang w:val="hy-AM"/>
              </w:rPr>
              <w:t>Ամրագրել և ներկայացնել հենանիշերի (репер) ցուցակ</w:t>
            </w:r>
            <w:r w:rsidRPr="00A703D9">
              <w:rPr>
                <w:rFonts w:ascii="GHEA Grapalat" w:hAnsi="GHEA Grapalat"/>
                <w:color w:val="000000"/>
                <w:sz w:val="20"/>
                <w:szCs w:val="20"/>
                <w:lang w:val="hy-AM"/>
              </w:rPr>
              <w:t xml:space="preserve"> </w:t>
            </w:r>
          </w:p>
        </w:tc>
      </w:tr>
      <w:tr w:rsidR="00B56F31" w:rsidRPr="00E84D78" w14:paraId="285185C3" w14:textId="77777777" w:rsidTr="004E2194">
        <w:tc>
          <w:tcPr>
            <w:tcW w:w="648" w:type="dxa"/>
            <w:vAlign w:val="center"/>
          </w:tcPr>
          <w:p w14:paraId="2CB0EA8F"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1A234931" w14:textId="77777777" w:rsidR="00B56F31" w:rsidRPr="00A703D9" w:rsidRDefault="00B56F31" w:rsidP="004E2194">
            <w:pPr>
              <w:rPr>
                <w:rFonts w:ascii="GHEA Grapalat" w:hAnsi="GHEA Grapalat"/>
                <w:sz w:val="20"/>
                <w:szCs w:val="20"/>
                <w:lang w:val="hy-AM"/>
              </w:rPr>
            </w:pPr>
            <w:r w:rsidRPr="00A703D9">
              <w:rPr>
                <w:rFonts w:ascii="GHEA Grapalat" w:hAnsi="GHEA Grapalat" w:cs="Arial"/>
                <w:sz w:val="20"/>
                <w:szCs w:val="20"/>
                <w:lang w:val="hy-AM"/>
              </w:rPr>
              <w:t>Ինժեներաերկրաբանական</w:t>
            </w:r>
            <w:r w:rsidRPr="00A703D9">
              <w:rPr>
                <w:rFonts w:ascii="GHEA Grapalat" w:hAnsi="GHEA Grapalat"/>
                <w:sz w:val="20"/>
                <w:szCs w:val="20"/>
                <w:lang w:val="hy-AM"/>
              </w:rPr>
              <w:t xml:space="preserve"> և հիդրոերկրաբանական </w:t>
            </w:r>
            <w:r w:rsidRPr="00A703D9">
              <w:rPr>
                <w:rFonts w:ascii="GHEA Grapalat" w:hAnsi="GHEA Grapalat" w:cs="Arial"/>
                <w:sz w:val="20"/>
                <w:szCs w:val="20"/>
                <w:lang w:val="hy-AM"/>
              </w:rPr>
              <w:t>հետազոտություն</w:t>
            </w:r>
          </w:p>
        </w:tc>
        <w:tc>
          <w:tcPr>
            <w:tcW w:w="6660" w:type="dxa"/>
          </w:tcPr>
          <w:p w14:paraId="56BB9D17" w14:textId="77777777" w:rsidR="00B56F31" w:rsidRPr="00A703D9" w:rsidRDefault="00B56F31" w:rsidP="004E2194">
            <w:pPr>
              <w:jc w:val="both"/>
              <w:rPr>
                <w:rFonts w:ascii="GHEA Grapalat" w:hAnsi="GHEA Grapalat" w:cs="Sylfaen"/>
                <w:sz w:val="20"/>
                <w:szCs w:val="20"/>
                <w:lang w:val="hy-AM"/>
              </w:rPr>
            </w:pPr>
            <w:r w:rsidRPr="00A703D9">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76864F59" w14:textId="77777777" w:rsidR="00B56F31" w:rsidRPr="00A703D9" w:rsidRDefault="00B56F31" w:rsidP="004E2194">
            <w:pPr>
              <w:jc w:val="both"/>
              <w:rPr>
                <w:rFonts w:ascii="GHEA Grapalat" w:hAnsi="GHEA Grapalat" w:cs="Sylfaen"/>
                <w:sz w:val="20"/>
                <w:szCs w:val="20"/>
                <w:lang w:val="hy-AM"/>
              </w:rPr>
            </w:pPr>
            <w:r w:rsidRPr="00A703D9">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199EFAED" w14:textId="77777777" w:rsidR="00B56F31" w:rsidRPr="00A703D9" w:rsidRDefault="00B56F31" w:rsidP="004E2194">
            <w:pPr>
              <w:jc w:val="both"/>
              <w:rPr>
                <w:rFonts w:ascii="GHEA Grapalat" w:hAnsi="GHEA Grapalat" w:cs="Sylfaen"/>
                <w:sz w:val="20"/>
                <w:szCs w:val="20"/>
                <w:lang w:val="hy-AM"/>
              </w:rPr>
            </w:pPr>
            <w:r w:rsidRPr="00A703D9">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030D17AA" w14:textId="77777777" w:rsidR="00B56F31" w:rsidRPr="008E79AA" w:rsidRDefault="00B56F31" w:rsidP="004E2194">
            <w:pPr>
              <w:jc w:val="both"/>
              <w:rPr>
                <w:rFonts w:ascii="GHEA Grapalat" w:hAnsi="GHEA Grapalat" w:cs="Arial"/>
                <w:sz w:val="20"/>
                <w:szCs w:val="20"/>
                <w:lang w:val="hy-AM"/>
              </w:rPr>
            </w:pPr>
            <w:r w:rsidRPr="00A703D9">
              <w:rPr>
                <w:rFonts w:ascii="GHEA Grapalat" w:hAnsi="GHEA Grapalat" w:cs="Sylfaen"/>
                <w:sz w:val="20"/>
                <w:szCs w:val="20"/>
                <w:lang w:val="hy-AM"/>
              </w:rPr>
              <w:t xml:space="preserve">Գրունտային ջրերի վերաբերյալ տեղեկատվության </w:t>
            </w:r>
            <w:r>
              <w:rPr>
                <w:rFonts w:ascii="GHEA Grapalat" w:hAnsi="GHEA Grapalat" w:cs="Sylfaen"/>
                <w:sz w:val="20"/>
                <w:szCs w:val="20"/>
                <w:lang w:val="hy-AM"/>
              </w:rPr>
              <w:t>հավաքագրում իսկ առկայության դեպքում նախագծային լուծումներ։</w:t>
            </w:r>
          </w:p>
        </w:tc>
      </w:tr>
      <w:tr w:rsidR="00B56F31" w:rsidRPr="00E84D78" w14:paraId="01E9E4F1" w14:textId="77777777" w:rsidTr="004E2194">
        <w:tc>
          <w:tcPr>
            <w:tcW w:w="648" w:type="dxa"/>
            <w:vAlign w:val="center"/>
          </w:tcPr>
          <w:p w14:paraId="5A855BBD"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491D4098" w14:textId="77777777" w:rsidR="00B56F31" w:rsidRPr="00A703D9" w:rsidRDefault="00B56F31" w:rsidP="004E2194">
            <w:pPr>
              <w:rPr>
                <w:rFonts w:ascii="GHEA Grapalat" w:hAnsi="GHEA Grapalat" w:cs="Arial"/>
                <w:sz w:val="20"/>
                <w:szCs w:val="20"/>
                <w:lang w:val="hy-AM"/>
              </w:rPr>
            </w:pPr>
            <w:r w:rsidRPr="00A703D9">
              <w:rPr>
                <w:rFonts w:ascii="GHEA Grapalat" w:hAnsi="GHEA Grapalat" w:cs="Sylfaen"/>
                <w:sz w:val="20"/>
                <w:szCs w:val="20"/>
                <w:lang w:val="hy-AM"/>
              </w:rPr>
              <w:t>Ի</w:t>
            </w:r>
            <w:r w:rsidRPr="00A703D9">
              <w:rPr>
                <w:rFonts w:ascii="GHEA Grapalat" w:hAnsi="GHEA Grapalat" w:cs="Sylfaen"/>
                <w:sz w:val="20"/>
                <w:szCs w:val="20"/>
                <w:lang w:val="af-ZA"/>
              </w:rPr>
              <w:t>նժեներական հաղորդակցուղիների</w:t>
            </w:r>
            <w:r w:rsidRPr="00A703D9">
              <w:rPr>
                <w:rFonts w:ascii="GHEA Grapalat" w:hAnsi="GHEA Grapalat" w:cs="Sylfaen"/>
                <w:sz w:val="20"/>
                <w:szCs w:val="20"/>
                <w:lang w:val="hy-AM"/>
              </w:rPr>
              <w:t xml:space="preserve"> ուսումնասիրություն</w:t>
            </w:r>
          </w:p>
        </w:tc>
        <w:tc>
          <w:tcPr>
            <w:tcW w:w="6660" w:type="dxa"/>
          </w:tcPr>
          <w:p w14:paraId="0243E662" w14:textId="77777777" w:rsidR="00B56F31" w:rsidRPr="00A703D9" w:rsidRDefault="00B56F31" w:rsidP="004E2194">
            <w:pPr>
              <w:rPr>
                <w:rFonts w:ascii="GHEA Grapalat" w:hAnsi="GHEA Grapalat" w:cs="Sylfaen"/>
                <w:sz w:val="20"/>
                <w:szCs w:val="20"/>
                <w:lang w:val="af-ZA"/>
              </w:rPr>
            </w:pPr>
            <w:r w:rsidRPr="00A703D9">
              <w:rPr>
                <w:rFonts w:ascii="GHEA Grapalat" w:hAnsi="GHEA Grapalat" w:cs="Sylfaen"/>
                <w:sz w:val="20"/>
                <w:szCs w:val="20"/>
                <w:lang w:val="hy-AM"/>
              </w:rPr>
              <w:t xml:space="preserve">Գոյություն ունեցող </w:t>
            </w:r>
            <w:r w:rsidRPr="00A703D9">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A703D9">
              <w:rPr>
                <w:rFonts w:ascii="GHEA Grapalat" w:hAnsi="GHEA Grapalat" w:cs="Sylfaen"/>
                <w:sz w:val="20"/>
                <w:szCs w:val="20"/>
                <w:lang w:val="hy-AM"/>
              </w:rPr>
              <w:t xml:space="preserve">ուսումնասիրություն, </w:t>
            </w:r>
            <w:r w:rsidRPr="00A703D9">
              <w:rPr>
                <w:rFonts w:ascii="GHEA Grapalat" w:hAnsi="GHEA Grapalat" w:cs="Sylfaen"/>
                <w:b/>
                <w:sz w:val="20"/>
                <w:szCs w:val="20"/>
                <w:lang w:val="hy-AM"/>
              </w:rPr>
              <w:t xml:space="preserve"> </w:t>
            </w:r>
            <w:r w:rsidRPr="00A703D9">
              <w:rPr>
                <w:rFonts w:ascii="GHEA Grapalat" w:hAnsi="GHEA Grapalat" w:cs="Sylfaen"/>
                <w:sz w:val="20"/>
                <w:szCs w:val="20"/>
                <w:lang w:val="hy-AM"/>
              </w:rPr>
              <w:t xml:space="preserve">եզրակացությունների ձեռքբերում և հատակագծային լուծումների ընտրության տեխնիկատնտեսական հիմնավորում </w:t>
            </w:r>
          </w:p>
        </w:tc>
      </w:tr>
      <w:tr w:rsidR="00B56F31" w:rsidRPr="00E84D78" w14:paraId="62957811" w14:textId="77777777" w:rsidTr="004E2194">
        <w:tc>
          <w:tcPr>
            <w:tcW w:w="648" w:type="dxa"/>
            <w:vAlign w:val="center"/>
          </w:tcPr>
          <w:p w14:paraId="0500B2E5"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06DBAE4B" w14:textId="77777777" w:rsidR="00B56F31" w:rsidRPr="00A703D9" w:rsidRDefault="00B56F31" w:rsidP="004E2194">
            <w:pPr>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w:t>
            </w:r>
          </w:p>
        </w:tc>
        <w:tc>
          <w:tcPr>
            <w:tcW w:w="6660" w:type="dxa"/>
          </w:tcPr>
          <w:p w14:paraId="34BA1A73" w14:textId="77777777" w:rsidR="00B56F31" w:rsidRPr="00A703D9" w:rsidRDefault="00B56F31" w:rsidP="004E2194">
            <w:pPr>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A703D9">
              <w:rPr>
                <w:rFonts w:ascii="GHEA Grapalat" w:hAnsi="GHEA Grapalat" w:cs="Sylfaen"/>
                <w:sz w:val="20"/>
                <w:szCs w:val="20"/>
                <w:lang w:val="hy-AM"/>
              </w:rPr>
              <w:t>ո</w:t>
            </w:r>
            <w:r w:rsidRPr="00A703D9">
              <w:rPr>
                <w:rFonts w:ascii="GHEA Grapalat" w:hAnsi="GHEA Grapalat" w:cs="Sylfaen"/>
                <w:sz w:val="20"/>
                <w:szCs w:val="20"/>
                <w:lang w:val="af-ZA"/>
              </w:rPr>
              <w:t>ւն, մշակույթ և</w:t>
            </w:r>
            <w:r w:rsidRPr="00A703D9">
              <w:rPr>
                <w:rFonts w:ascii="GHEA Grapalat" w:hAnsi="GHEA Grapalat" w:cs="Sylfaen"/>
                <w:sz w:val="20"/>
                <w:szCs w:val="20"/>
                <w:lang w:val="hy-AM"/>
              </w:rPr>
              <w:t xml:space="preserve"> սպորտ,</w:t>
            </w:r>
            <w:r w:rsidRPr="00A703D9">
              <w:rPr>
                <w:rFonts w:ascii="GHEA Grapalat" w:hAnsi="GHEA Grapalat" w:cs="Sylfaen"/>
                <w:sz w:val="20"/>
                <w:szCs w:val="20"/>
                <w:lang w:val="af-ZA"/>
              </w:rPr>
              <w:t xml:space="preserve"> արտակարգ իրավիճակներ, առողջապահություն և այլն):</w:t>
            </w:r>
          </w:p>
        </w:tc>
      </w:tr>
      <w:tr w:rsidR="00B56F31" w:rsidRPr="00E84D78" w14:paraId="022D9084" w14:textId="77777777" w:rsidTr="004E2194">
        <w:trPr>
          <w:trHeight w:val="144"/>
        </w:trPr>
        <w:tc>
          <w:tcPr>
            <w:tcW w:w="648" w:type="dxa"/>
            <w:vAlign w:val="center"/>
          </w:tcPr>
          <w:p w14:paraId="1B2C14E8"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052AD9A8" w14:textId="77777777" w:rsidR="00B56F31" w:rsidRPr="00A703D9" w:rsidRDefault="00B56F31" w:rsidP="004E2194">
            <w:pPr>
              <w:rPr>
                <w:rFonts w:ascii="GHEA Grapalat" w:hAnsi="GHEA Grapalat"/>
                <w:sz w:val="20"/>
                <w:szCs w:val="20"/>
                <w:lang w:val="hy-AM"/>
              </w:rPr>
            </w:pPr>
            <w:r w:rsidRPr="00A703D9">
              <w:rPr>
                <w:rFonts w:ascii="GHEA Grapalat" w:hAnsi="GHEA Grapalat" w:cs="Arial"/>
                <w:sz w:val="20"/>
                <w:szCs w:val="20"/>
                <w:lang w:val="hy-AM"/>
              </w:rPr>
              <w:t>Կառույցի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բնութագիրը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պահանջներ</w:t>
            </w:r>
          </w:p>
        </w:tc>
        <w:tc>
          <w:tcPr>
            <w:tcW w:w="6660" w:type="dxa"/>
          </w:tcPr>
          <w:p w14:paraId="57ECBF8C" w14:textId="77777777" w:rsidR="00B56F31" w:rsidRPr="008E79AA" w:rsidRDefault="00B56F31" w:rsidP="004E2194">
            <w:pPr>
              <w:jc w:val="both"/>
              <w:rPr>
                <w:rFonts w:ascii="GHEA Grapalat" w:hAnsi="GHEA Grapalat" w:cs="Sylfaen"/>
                <w:sz w:val="20"/>
                <w:szCs w:val="20"/>
                <w:lang w:val="hy-AM"/>
              </w:rPr>
            </w:pPr>
            <w:r w:rsidRPr="008E79AA">
              <w:rPr>
                <w:rFonts w:ascii="GHEA Grapalat" w:hAnsi="GHEA Grapalat" w:cs="Sylfaen"/>
                <w:sz w:val="20"/>
                <w:szCs w:val="20"/>
                <w:lang w:val="hy-AM"/>
              </w:rPr>
              <w:t>Նախատեսվում է մշակել ՀՀ Շիրակի մարզի Աշոցք բնակավայրում նոր մարզադպրոց, երկաթբետոնե կոնստրուկտիվ լուծումներով շենքի նախագծանախահաշվային փաստաթղթեր</w:t>
            </w:r>
          </w:p>
          <w:p w14:paraId="307D3C92" w14:textId="77777777" w:rsidR="00B56F31" w:rsidRPr="00A703D9" w:rsidRDefault="00B56F31" w:rsidP="004E2194">
            <w:pPr>
              <w:jc w:val="both"/>
              <w:rPr>
                <w:rFonts w:ascii="GHEA Grapalat" w:hAnsi="GHEA Grapalat" w:cs="Sylfaen"/>
                <w:sz w:val="20"/>
                <w:szCs w:val="20"/>
                <w:lang w:val="hy-AM"/>
              </w:rPr>
            </w:pPr>
            <w:r w:rsidRPr="00A703D9">
              <w:rPr>
                <w:rFonts w:ascii="GHEA Grapalat" w:hAnsi="GHEA Grapalat" w:cs="Sylfaen"/>
                <w:sz w:val="20"/>
                <w:szCs w:val="20"/>
                <w:lang w:val="hy-AM"/>
              </w:rPr>
              <w:t>Անհրաժեշտ սենյակները և դրանց մակերեսները ներկայացված են կից Հավելվածում</w:t>
            </w:r>
          </w:p>
          <w:p w14:paraId="4F89774B" w14:textId="77777777" w:rsidR="00B56F31" w:rsidRPr="00A703D9" w:rsidRDefault="00B56F31" w:rsidP="004E2194">
            <w:pPr>
              <w:ind w:left="496"/>
              <w:jc w:val="both"/>
              <w:rPr>
                <w:rFonts w:ascii="GHEA Grapalat" w:hAnsi="GHEA Grapalat" w:cs="Sylfaen"/>
                <w:sz w:val="20"/>
                <w:szCs w:val="20"/>
                <w:lang w:val="af-ZA"/>
              </w:rPr>
            </w:pPr>
            <w:r w:rsidRPr="00A703D9">
              <w:rPr>
                <w:rFonts w:ascii="GHEA Grapalat" w:hAnsi="GHEA Grapalat" w:cs="Sylfaen"/>
                <w:sz w:val="20"/>
                <w:szCs w:val="20"/>
                <w:lang w:val="hy-AM" w:eastAsia="ru-RU"/>
              </w:rPr>
              <w:t>Նախատեսել՝</w:t>
            </w:r>
          </w:p>
          <w:p w14:paraId="67B2524F" w14:textId="77777777" w:rsidR="00B56F31"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ըստ անհրաժեշտության գոյություն ունեցող շինությունների քանդման նախագիծ</w:t>
            </w:r>
            <w:r>
              <w:rPr>
                <w:rFonts w:ascii="GHEA Grapalat" w:hAnsi="GHEA Grapalat" w:cs="Sylfaen"/>
                <w:sz w:val="20"/>
                <w:szCs w:val="20"/>
                <w:lang w:val="hy-AM"/>
              </w:rPr>
              <w:t>,</w:t>
            </w:r>
          </w:p>
          <w:p w14:paraId="3F0C8747" w14:textId="77777777" w:rsidR="00B56F31" w:rsidRDefault="00B56F31" w:rsidP="00514E7F">
            <w:pPr>
              <w:pStyle w:val="ListParagraph"/>
              <w:numPr>
                <w:ilvl w:val="0"/>
                <w:numId w:val="14"/>
              </w:numPr>
              <w:ind w:left="496"/>
              <w:contextualSpacing/>
              <w:jc w:val="both"/>
              <w:rPr>
                <w:rFonts w:ascii="GHEA Grapalat" w:hAnsi="GHEA Grapalat" w:cs="Sylfaen"/>
                <w:sz w:val="20"/>
                <w:szCs w:val="20"/>
                <w:lang w:val="hy-AM"/>
              </w:rPr>
            </w:pPr>
            <w:r>
              <w:rPr>
                <w:rFonts w:ascii="GHEA Grapalat" w:hAnsi="GHEA Grapalat" w:cs="Sylfaen"/>
                <w:sz w:val="20"/>
                <w:szCs w:val="20"/>
                <w:lang w:val="hy-AM"/>
              </w:rPr>
              <w:t>Նոր կառուցվող մարզադպրոցը պետք է ունենա՝</w:t>
            </w:r>
          </w:p>
          <w:p w14:paraId="5EAE7BD1" w14:textId="77777777" w:rsidR="00B56F31" w:rsidRPr="00670963" w:rsidRDefault="00B56F31" w:rsidP="00514E7F">
            <w:pPr>
              <w:pStyle w:val="ListParagraph"/>
              <w:numPr>
                <w:ilvl w:val="0"/>
                <w:numId w:val="14"/>
              </w:numPr>
              <w:contextualSpacing/>
              <w:jc w:val="both"/>
              <w:rPr>
                <w:rFonts w:ascii="GHEA Grapalat" w:hAnsi="GHEA Grapalat" w:cs="Sylfaen"/>
                <w:sz w:val="20"/>
                <w:szCs w:val="20"/>
                <w:lang w:val="hy-AM"/>
              </w:rPr>
            </w:pPr>
            <w:r>
              <w:rPr>
                <w:rFonts w:ascii="GHEA Grapalat" w:hAnsi="GHEA Grapalat" w:cs="Sylfaen"/>
                <w:sz w:val="20"/>
                <w:szCs w:val="20"/>
                <w:lang w:val="hy-AM"/>
              </w:rPr>
              <w:t>Բոլեյբոլի, բ</w:t>
            </w:r>
            <w:r w:rsidRPr="00670963">
              <w:rPr>
                <w:rFonts w:ascii="GHEA Grapalat" w:hAnsi="GHEA Grapalat" w:cs="Sylfaen"/>
                <w:sz w:val="20"/>
                <w:szCs w:val="20"/>
                <w:lang w:val="hy-AM"/>
              </w:rPr>
              <w:t>ասկետբոլի</w:t>
            </w:r>
            <w:r>
              <w:rPr>
                <w:rFonts w:ascii="GHEA Grapalat" w:hAnsi="GHEA Grapalat" w:cs="Sylfaen"/>
                <w:sz w:val="20"/>
                <w:szCs w:val="20"/>
                <w:lang w:val="hy-AM"/>
              </w:rPr>
              <w:t xml:space="preserve">, ֆուտզալի, </w:t>
            </w:r>
            <w:r w:rsidRPr="00670963">
              <w:rPr>
                <w:rFonts w:ascii="GHEA Grapalat" w:hAnsi="GHEA Grapalat" w:cs="Sylfaen"/>
                <w:sz w:val="20"/>
                <w:szCs w:val="20"/>
                <w:lang w:val="hy-AM"/>
              </w:rPr>
              <w:t>հանդբոլի դահլիճներ</w:t>
            </w:r>
          </w:p>
          <w:p w14:paraId="66D0F6A3" w14:textId="77777777" w:rsidR="00B56F31" w:rsidRDefault="00B56F31" w:rsidP="00514E7F">
            <w:pPr>
              <w:pStyle w:val="ListParagraph"/>
              <w:numPr>
                <w:ilvl w:val="0"/>
                <w:numId w:val="14"/>
              </w:numPr>
              <w:contextualSpacing/>
              <w:jc w:val="both"/>
              <w:rPr>
                <w:rFonts w:ascii="GHEA Grapalat" w:hAnsi="GHEA Grapalat" w:cs="Sylfaen"/>
                <w:sz w:val="20"/>
                <w:szCs w:val="20"/>
                <w:lang w:val="hy-AM"/>
              </w:rPr>
            </w:pPr>
            <w:r>
              <w:rPr>
                <w:rFonts w:ascii="GHEA Grapalat" w:hAnsi="GHEA Grapalat" w:cs="Sylfaen"/>
                <w:sz w:val="20"/>
                <w:szCs w:val="20"/>
                <w:lang w:val="hy-AM"/>
              </w:rPr>
              <w:t>Լողավազան՝ իրեն կից սենքերով</w:t>
            </w:r>
          </w:p>
          <w:p w14:paraId="7992B2C3" w14:textId="77777777" w:rsidR="00B56F31" w:rsidRDefault="00B56F31" w:rsidP="00514E7F">
            <w:pPr>
              <w:pStyle w:val="ListParagraph"/>
              <w:numPr>
                <w:ilvl w:val="0"/>
                <w:numId w:val="14"/>
              </w:numPr>
              <w:contextualSpacing/>
              <w:jc w:val="both"/>
              <w:rPr>
                <w:rFonts w:ascii="GHEA Grapalat" w:hAnsi="GHEA Grapalat" w:cs="Sylfaen"/>
                <w:sz w:val="20"/>
                <w:szCs w:val="20"/>
                <w:lang w:val="hy-AM"/>
              </w:rPr>
            </w:pPr>
            <w:r>
              <w:rPr>
                <w:rFonts w:ascii="GHEA Grapalat" w:hAnsi="GHEA Grapalat" w:cs="Sylfaen"/>
                <w:sz w:val="20"/>
                <w:szCs w:val="20"/>
                <w:lang w:val="hy-AM"/>
              </w:rPr>
              <w:t>Ֆուտբոլի խաղադաշտ</w:t>
            </w:r>
          </w:p>
          <w:p w14:paraId="0BE0E418" w14:textId="77777777" w:rsidR="00B56F31" w:rsidRPr="00670963" w:rsidRDefault="00B56F31" w:rsidP="00514E7F">
            <w:pPr>
              <w:pStyle w:val="ListParagraph"/>
              <w:numPr>
                <w:ilvl w:val="0"/>
                <w:numId w:val="14"/>
              </w:numPr>
              <w:contextualSpacing/>
              <w:jc w:val="both"/>
              <w:rPr>
                <w:rFonts w:ascii="GHEA Grapalat" w:hAnsi="GHEA Grapalat" w:cs="Sylfaen"/>
                <w:sz w:val="20"/>
                <w:szCs w:val="20"/>
                <w:lang w:val="hy-AM"/>
              </w:rPr>
            </w:pPr>
            <w:r>
              <w:rPr>
                <w:rFonts w:ascii="GHEA Grapalat" w:hAnsi="GHEA Grapalat" w:cs="Sylfaen"/>
                <w:sz w:val="20"/>
                <w:szCs w:val="20"/>
                <w:lang w:val="hy-AM"/>
              </w:rPr>
              <w:t>Բիաթլոն՝ 50 մարզիկի համար</w:t>
            </w:r>
          </w:p>
          <w:p w14:paraId="4D9B2CEF" w14:textId="77777777" w:rsidR="00B56F31" w:rsidRDefault="00B56F31" w:rsidP="00514E7F">
            <w:pPr>
              <w:pStyle w:val="ListParagraph"/>
              <w:numPr>
                <w:ilvl w:val="0"/>
                <w:numId w:val="14"/>
              </w:numPr>
              <w:ind w:left="496"/>
              <w:contextualSpacing/>
              <w:jc w:val="both"/>
              <w:rPr>
                <w:rFonts w:ascii="GHEA Grapalat" w:hAnsi="GHEA Grapalat" w:cs="Sylfaen"/>
                <w:sz w:val="20"/>
                <w:szCs w:val="20"/>
                <w:lang w:val="hy-AM"/>
              </w:rPr>
            </w:pPr>
            <w:r>
              <w:rPr>
                <w:rFonts w:ascii="GHEA Grapalat" w:hAnsi="GHEA Grapalat" w:cs="Sylfaen"/>
                <w:sz w:val="20"/>
                <w:szCs w:val="20"/>
                <w:lang w:val="hy-AM"/>
              </w:rPr>
              <w:t xml:space="preserve">Կառուցվող շինությունների հարկայնությունը չպետք է գերազանցի 4 հարկը՝ ներառյալ օգտագործվող նկուղային հարկը, </w:t>
            </w:r>
          </w:p>
          <w:p w14:paraId="551799D9" w14:textId="77777777" w:rsidR="00B56F31" w:rsidRPr="00A703D9"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նախագծով նախատեսել ներքին ինժեներական ենթակառուցվածքների /սառը և տաք ջրամատակարարման, կոյուղու,</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ջեռուցման, էլեկրամատակարարման,  օդափոխության և օդորակման,</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սառնամատակարարման՝ ըստ պահանջի, հակահրդեհային ազդանշան, հրդեհաշիջման</w:t>
            </w:r>
            <w:r>
              <w:rPr>
                <w:rFonts w:ascii="GHEA Grapalat" w:hAnsi="GHEA Grapalat" w:cs="Sylfaen"/>
                <w:sz w:val="20"/>
                <w:szCs w:val="20"/>
                <w:lang w:val="hy-AM"/>
              </w:rPr>
              <w:t xml:space="preserve"> </w:t>
            </w:r>
            <w:r w:rsidRPr="00A703D9">
              <w:rPr>
                <w:rFonts w:ascii="GHEA Grapalat" w:hAnsi="GHEA Grapalat" w:cs="Sylfaen"/>
                <w:sz w:val="20"/>
                <w:szCs w:val="20"/>
                <w:lang w:val="hy-AM"/>
              </w:rPr>
              <w:t>համակարգ, տեսահսկման,</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գազամատակարարման կապի, անվտանգության համակարգերի, ջրահեռացման, հողանցման/ համակարգերի կառուցում, շենքի արդիական ներքին հարդարում,</w:t>
            </w:r>
          </w:p>
          <w:p w14:paraId="05760F8C" w14:textId="77777777" w:rsidR="00B56F31" w:rsidRPr="00A703D9" w:rsidRDefault="00B56F31" w:rsidP="00514E7F">
            <w:pPr>
              <w:pStyle w:val="ListParagraph"/>
              <w:numPr>
                <w:ilvl w:val="0"/>
                <w:numId w:val="14"/>
              </w:numPr>
              <w:ind w:left="496"/>
              <w:contextualSpacing/>
              <w:jc w:val="both"/>
              <w:rPr>
                <w:rFonts w:ascii="GHEA Grapalat" w:hAnsi="GHEA Grapalat"/>
                <w:sz w:val="20"/>
                <w:szCs w:val="20"/>
                <w:lang w:val="hy-AM"/>
              </w:rPr>
            </w:pPr>
            <w:r w:rsidRPr="00A703D9">
              <w:rPr>
                <w:rFonts w:ascii="GHEA Grapalat" w:hAnsi="GHEA Grapalat"/>
                <w:sz w:val="20"/>
                <w:szCs w:val="20"/>
                <w:lang w:val="hy-AM"/>
              </w:rPr>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w:t>
            </w:r>
            <w:r>
              <w:rPr>
                <w:rFonts w:ascii="GHEA Grapalat" w:hAnsi="GHEA Grapalat"/>
                <w:sz w:val="20"/>
                <w:szCs w:val="20"/>
                <w:lang w:val="hy-AM"/>
              </w:rPr>
              <w:t xml:space="preserve"> Կոմիտեի, Կենտրոնի և Լաբորատորիայի անվտանգային համակարգերը պետք է լինեն տարանջատված,</w:t>
            </w:r>
          </w:p>
          <w:p w14:paraId="1D3F2F0D" w14:textId="77777777" w:rsidR="00B56F31" w:rsidRPr="00A703D9" w:rsidRDefault="00B56F31" w:rsidP="00514E7F">
            <w:pPr>
              <w:pStyle w:val="ListParagraph"/>
              <w:numPr>
                <w:ilvl w:val="0"/>
                <w:numId w:val="14"/>
              </w:numPr>
              <w:shd w:val="clear" w:color="auto" w:fill="FFFFFF"/>
              <w:ind w:left="496"/>
              <w:contextualSpacing/>
              <w:jc w:val="both"/>
              <w:rPr>
                <w:rFonts w:ascii="GHEA Grapalat" w:hAnsi="GHEA Grapalat"/>
                <w:sz w:val="20"/>
                <w:szCs w:val="20"/>
                <w:lang w:val="hy-AM"/>
              </w:rPr>
            </w:pPr>
            <w:r w:rsidRPr="00A703D9">
              <w:rPr>
                <w:rFonts w:ascii="GHEA Grapalat" w:hAnsi="GHEA Grapalat" w:cs="Sylfaen"/>
                <w:sz w:val="20"/>
                <w:szCs w:val="20"/>
                <w:lang w:val="hy-AM"/>
              </w:rPr>
              <w:lastRenderedPageBreak/>
              <w:t xml:space="preserve">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A703D9">
              <w:rPr>
                <w:rFonts w:ascii="GHEA Grapalat" w:hAnsi="GHEA Grapalat" w:cs="Sylfaen"/>
                <w:b/>
                <w:sz w:val="20"/>
                <w:szCs w:val="20"/>
                <w:lang w:val="hy-AM"/>
              </w:rPr>
              <w:t xml:space="preserve">համապատասխան ինվենտարով, </w:t>
            </w:r>
            <w:r w:rsidRPr="00A703D9">
              <w:rPr>
                <w:rFonts w:ascii="GHEA Grapalat" w:hAnsi="GHEA Grapalat" w:cs="Sylfaen"/>
                <w:sz w:val="20"/>
                <w:szCs w:val="20"/>
                <w:lang w:val="hy-AM"/>
              </w:rPr>
              <w:t xml:space="preserve">բազրիքներ, լրացուցիչ լուսավորություն, </w:t>
            </w:r>
            <w:r w:rsidRPr="00A703D9">
              <w:rPr>
                <w:rFonts w:ascii="GHEA Grapalat" w:hAnsi="GHEA Grapalat" w:cs="Sylfaen"/>
                <w:b/>
                <w:sz w:val="20"/>
                <w:szCs w:val="20"/>
                <w:lang w:val="hy-AM"/>
              </w:rPr>
              <w:t xml:space="preserve">համապատասխան հիմնավորմամբ վերելակ կամ վերհան սարքի անհրաժեշտություն։ </w:t>
            </w:r>
            <w:r w:rsidRPr="00A703D9">
              <w:rPr>
                <w:rFonts w:ascii="GHEA Grapalat" w:hAnsi="GHEA Grapalat" w:cs="Sylfaen"/>
                <w:sz w:val="20"/>
                <w:szCs w:val="20"/>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A703D9">
              <w:rPr>
                <w:rFonts w:ascii="GHEA Grapalat" w:hAnsi="GHEA Grapalat" w:cs="Sylfaen"/>
                <w:b/>
                <w:sz w:val="20"/>
                <w:szCs w:val="20"/>
                <w:lang w:val="hy-AM"/>
              </w:rPr>
              <w:t xml:space="preserve"> նախագծողի կողմից</w:t>
            </w:r>
          </w:p>
          <w:p w14:paraId="1BFCBA40" w14:textId="77777777" w:rsidR="00B56F31" w:rsidRPr="00A703D9"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w:t>
            </w:r>
            <w:r>
              <w:rPr>
                <w:rFonts w:ascii="GHEA Grapalat" w:hAnsi="GHEA Grapalat" w:cs="Sylfaen"/>
                <w:sz w:val="20"/>
                <w:szCs w:val="20"/>
                <w:lang w:val="hy-AM"/>
              </w:rPr>
              <w:t xml:space="preserve">, </w:t>
            </w:r>
            <w:r w:rsidRPr="00A703D9">
              <w:rPr>
                <w:rFonts w:ascii="GHEA Grapalat" w:hAnsi="GHEA Grapalat" w:cs="Sylfaen"/>
                <w:sz w:val="20"/>
                <w:szCs w:val="20"/>
                <w:lang w:val="hy-AM"/>
              </w:rPr>
              <w:t xml:space="preserve">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4981E963" w14:textId="77777777" w:rsidR="00B56F31" w:rsidRPr="00A703D9"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17E36764" w14:textId="77777777" w:rsidR="00B56F31" w:rsidRPr="00A703D9"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0A021470" w14:textId="77777777" w:rsidR="00B56F31" w:rsidRPr="00A703D9"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CD6CD81" w14:textId="77777777" w:rsidR="00B56F31" w:rsidRPr="00A703D9"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279685E9" w14:textId="77777777" w:rsidR="00B56F31" w:rsidRPr="00A703D9" w:rsidRDefault="00B56F31" w:rsidP="00514E7F">
            <w:pPr>
              <w:pStyle w:val="ListParagraph"/>
              <w:numPr>
                <w:ilvl w:val="0"/>
                <w:numId w:val="14"/>
              </w:numPr>
              <w:ind w:left="496"/>
              <w:contextualSpacing/>
              <w:jc w:val="both"/>
              <w:rPr>
                <w:rFonts w:ascii="GHEA Grapalat" w:hAnsi="GHEA Grapalat"/>
                <w:sz w:val="20"/>
                <w:szCs w:val="20"/>
                <w:lang w:val="af-ZA"/>
              </w:rPr>
            </w:pPr>
            <w:r w:rsidRPr="00A703D9">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549C1063" w14:textId="77777777" w:rsidR="00B56F31" w:rsidRPr="00A703D9" w:rsidRDefault="00B56F31" w:rsidP="00514E7F">
            <w:pPr>
              <w:pStyle w:val="ListParagraph"/>
              <w:numPr>
                <w:ilvl w:val="0"/>
                <w:numId w:val="14"/>
              </w:numPr>
              <w:ind w:left="496"/>
              <w:contextualSpacing/>
              <w:jc w:val="both"/>
              <w:rPr>
                <w:rFonts w:ascii="GHEA Grapalat" w:hAnsi="GHEA Grapalat"/>
                <w:sz w:val="20"/>
                <w:szCs w:val="20"/>
                <w:lang w:val="af-ZA"/>
              </w:rPr>
            </w:pPr>
            <w:r w:rsidRPr="00A703D9">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B56F31" w:rsidRPr="00E84D78" w14:paraId="552C839B" w14:textId="77777777" w:rsidTr="004E2194">
        <w:trPr>
          <w:trHeight w:val="144"/>
        </w:trPr>
        <w:tc>
          <w:tcPr>
            <w:tcW w:w="648" w:type="dxa"/>
            <w:vAlign w:val="center"/>
          </w:tcPr>
          <w:p w14:paraId="290DD6AB"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12F1393D" w14:textId="77777777" w:rsidR="00B56F31" w:rsidRPr="00A703D9" w:rsidRDefault="00B56F31" w:rsidP="004E2194">
            <w:pPr>
              <w:rPr>
                <w:rFonts w:ascii="GHEA Grapalat" w:hAnsi="GHEA Grapalat" w:cs="Arial"/>
                <w:sz w:val="20"/>
                <w:szCs w:val="20"/>
                <w:lang w:val="hy-AM"/>
              </w:rPr>
            </w:pPr>
            <w:r w:rsidRPr="00A703D9">
              <w:rPr>
                <w:rFonts w:ascii="GHEA Grapalat" w:hAnsi="GHEA Grapalat" w:cs="Sylfaen"/>
                <w:b/>
                <w:sz w:val="20"/>
                <w:szCs w:val="20"/>
                <w:lang w:val="hy-AM"/>
              </w:rPr>
              <w:t>Նախագծման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հիմնավորում</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և</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նորմատիվային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պահանջներ</w:t>
            </w:r>
          </w:p>
        </w:tc>
        <w:tc>
          <w:tcPr>
            <w:tcW w:w="6660" w:type="dxa"/>
          </w:tcPr>
          <w:p w14:paraId="4B2D9ED8" w14:textId="77777777" w:rsidR="00B56F31" w:rsidRPr="00A703D9" w:rsidRDefault="00B56F31" w:rsidP="004E2194">
            <w:pPr>
              <w:shd w:val="clear" w:color="auto" w:fill="FFFFFF"/>
              <w:spacing w:line="276" w:lineRule="auto"/>
              <w:ind w:left="348" w:hanging="142"/>
              <w:jc w:val="both"/>
              <w:rPr>
                <w:rFonts w:ascii="GHEA Grapalat" w:hAnsi="GHEA Grapalat" w:cs="Sylfaen"/>
                <w:b/>
                <w:sz w:val="20"/>
                <w:szCs w:val="20"/>
                <w:lang w:val="af-ZA"/>
              </w:rPr>
            </w:pPr>
            <w:r w:rsidRPr="00A703D9">
              <w:rPr>
                <w:rFonts w:ascii="GHEA Grapalat" w:hAnsi="GHEA Grapalat" w:cs="Sylfaen"/>
                <w:b/>
                <w:sz w:val="20"/>
                <w:szCs w:val="20"/>
                <w:lang w:val="hy-AM"/>
              </w:rPr>
              <w:t>Նախագծի</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մշակում</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ըստ</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նորմատիվային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պահանջների՝</w:t>
            </w:r>
          </w:p>
          <w:p w14:paraId="30339B76" w14:textId="77777777" w:rsidR="00B56F31" w:rsidRPr="00A703D9" w:rsidRDefault="00B56F31" w:rsidP="00514E7F">
            <w:pPr>
              <w:pStyle w:val="ListParagraph"/>
              <w:numPr>
                <w:ilvl w:val="0"/>
                <w:numId w:val="15"/>
              </w:numPr>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Քաղաքաշինության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46DFD349" w14:textId="77777777" w:rsidR="00B56F31" w:rsidRPr="00A703D9" w:rsidRDefault="00B56F31" w:rsidP="00514E7F">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Հաշմանդամություն ունեցող անձանց իրավունքների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13B9740F" w14:textId="77777777" w:rsidR="00B56F31" w:rsidRPr="00A703D9" w:rsidRDefault="00B56F31" w:rsidP="00514E7F">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Շրջակա միջավայրի վրա ազդեցության գնահատման և փորձաքննության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4CA62370" w14:textId="77777777" w:rsidR="00B56F31" w:rsidRPr="00A703D9" w:rsidRDefault="00B56F31" w:rsidP="00514E7F">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af-ZA"/>
              </w:rPr>
            </w:pPr>
            <w:r w:rsidRPr="00A703D9">
              <w:rPr>
                <w:rFonts w:ascii="GHEA Grapalat" w:hAnsi="GHEA Grapalat" w:cs="Sylfaen"/>
                <w:b/>
                <w:sz w:val="20"/>
                <w:szCs w:val="20"/>
                <w:lang w:val="hy-AM"/>
              </w:rPr>
              <w:t>ՀՀ քաղաքաշինության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կոմիտեի նախագահի 2023 թվականի մայիսի 22-ի</w:t>
            </w:r>
            <w:r w:rsidRPr="00A703D9">
              <w:rPr>
                <w:rFonts w:ascii="GHEA Grapalat" w:hAnsi="GHEA Grapalat" w:cs="Sylfaen"/>
                <w:sz w:val="20"/>
                <w:szCs w:val="20"/>
                <w:lang w:val="hy-AM"/>
              </w:rPr>
              <w:t xml:space="preserve"> «ՀՀՇՆ 30-01-2023 «Քաղաքաշինություն. Քաղաքային և գյուղական բնակավայրերի հատակագծում և </w:t>
            </w:r>
            <w:r w:rsidRPr="00A703D9">
              <w:rPr>
                <w:rFonts w:ascii="GHEA Grapalat" w:hAnsi="GHEA Grapalat" w:cs="Sylfaen"/>
                <w:sz w:val="20"/>
                <w:szCs w:val="20"/>
                <w:lang w:val="hy-AM"/>
              </w:rPr>
              <w:lastRenderedPageBreak/>
              <w:t xml:space="preserve">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A703D9">
              <w:rPr>
                <w:rFonts w:ascii="GHEA Grapalat" w:hAnsi="GHEA Grapalat" w:cs="Sylfaen"/>
                <w:b/>
                <w:sz w:val="20"/>
                <w:szCs w:val="20"/>
                <w:lang w:val="hy-AM"/>
              </w:rPr>
              <w:t>N 04-Ն հրաման</w:t>
            </w:r>
            <w:r w:rsidRPr="00A703D9">
              <w:rPr>
                <w:rFonts w:ascii="GHEA Grapalat" w:hAnsi="GHEA Grapalat" w:cs="Sylfaen"/>
                <w:sz w:val="20"/>
                <w:szCs w:val="20"/>
                <w:lang w:val="hy-AM"/>
              </w:rPr>
              <w:t>,</w:t>
            </w:r>
          </w:p>
          <w:p w14:paraId="1CAA5E2D" w14:textId="77777777" w:rsidR="00B56F31" w:rsidRPr="00A703D9" w:rsidRDefault="00B56F31" w:rsidP="00514E7F">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A703D9">
              <w:rPr>
                <w:rFonts w:ascii="GHEA Grapalat" w:hAnsi="GHEA Grapalat" w:cs="Sylfaen"/>
                <w:b/>
                <w:sz w:val="20"/>
                <w:szCs w:val="20"/>
                <w:lang w:val="hy-AM"/>
              </w:rPr>
              <w:t>ՀՀ</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քաղաքաշինության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նախարարի</w:t>
            </w:r>
            <w:r w:rsidRPr="00A703D9">
              <w:rPr>
                <w:rFonts w:ascii="GHEA Grapalat" w:hAnsi="GHEA Grapalat" w:cs="Sylfaen"/>
                <w:b/>
                <w:sz w:val="20"/>
                <w:szCs w:val="20"/>
                <w:lang w:val="af-ZA"/>
              </w:rPr>
              <w:t xml:space="preserve"> 2003 </w:t>
            </w:r>
            <w:r w:rsidRPr="00A703D9">
              <w:rPr>
                <w:rFonts w:ascii="GHEA Grapalat" w:hAnsi="GHEA Grapalat" w:cs="Sylfaen"/>
                <w:b/>
                <w:sz w:val="20"/>
                <w:szCs w:val="20"/>
                <w:lang w:val="hy-AM"/>
              </w:rPr>
              <w:t>թվականի</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մայիսի</w:t>
            </w:r>
            <w:r w:rsidRPr="00A703D9">
              <w:rPr>
                <w:rFonts w:ascii="GHEA Grapalat" w:hAnsi="GHEA Grapalat" w:cs="Sylfaen"/>
                <w:b/>
                <w:sz w:val="20"/>
                <w:szCs w:val="20"/>
                <w:lang w:val="af-ZA"/>
              </w:rPr>
              <w:t xml:space="preserve"> 13-</w:t>
            </w:r>
            <w:r w:rsidRPr="00A703D9">
              <w:rPr>
                <w:rFonts w:ascii="GHEA Grapalat" w:hAnsi="GHEA Grapalat" w:cs="Sylfaen"/>
                <w:b/>
                <w:sz w:val="20"/>
                <w:szCs w:val="20"/>
                <w:lang w:val="hy-AM"/>
              </w:rPr>
              <w:t>ի</w:t>
            </w:r>
            <w:r w:rsidRPr="00A703D9">
              <w:rPr>
                <w:rFonts w:ascii="GHEA Grapalat" w:hAnsi="GHEA Grapalat" w:cs="Sylfaen"/>
                <w:b/>
                <w:sz w:val="20"/>
                <w:szCs w:val="20"/>
                <w:lang w:val="af-ZA"/>
              </w:rPr>
              <w:t xml:space="preserve"> </w:t>
            </w:r>
            <w:r w:rsidRPr="00A703D9">
              <w:rPr>
                <w:rFonts w:ascii="GHEA Grapalat" w:hAnsi="GHEA Grapalat" w:cs="Sylfaen"/>
                <w:sz w:val="20"/>
                <w:szCs w:val="20"/>
                <w:lang w:val="af-ZA"/>
              </w:rPr>
              <w:t>«</w:t>
            </w:r>
            <w:r w:rsidRPr="00A703D9">
              <w:rPr>
                <w:rStyle w:val="Strong"/>
                <w:rFonts w:ascii="GHEA Grapalat" w:hAnsi="GHEA Grapalat"/>
                <w:sz w:val="20"/>
                <w:szCs w:val="20"/>
                <w:shd w:val="clear" w:color="auto" w:fill="FFFFFF"/>
                <w:lang w:val="hy-AM"/>
              </w:rPr>
              <w:t>ՀՀՇՆ</w:t>
            </w:r>
            <w:r w:rsidRPr="00A703D9">
              <w:rPr>
                <w:rStyle w:val="Strong"/>
                <w:rFonts w:ascii="GHEA Grapalat" w:hAnsi="GHEA Grapalat"/>
                <w:sz w:val="20"/>
                <w:szCs w:val="20"/>
                <w:shd w:val="clear" w:color="auto" w:fill="FFFFFF"/>
                <w:lang w:val="af-ZA"/>
              </w:rPr>
              <w:t xml:space="preserve"> IV-11.03-03-02 (</w:t>
            </w:r>
            <w:r w:rsidRPr="00A703D9">
              <w:rPr>
                <w:rStyle w:val="Strong"/>
                <w:rFonts w:ascii="GHEA Grapalat" w:hAnsi="GHEA Grapalat"/>
                <w:sz w:val="20"/>
                <w:szCs w:val="20"/>
                <w:shd w:val="clear" w:color="auto" w:fill="FFFFFF"/>
                <w:lang w:val="hy-AM"/>
              </w:rPr>
              <w:t>ՄՍՆ</w:t>
            </w:r>
            <w:r w:rsidRPr="00A703D9">
              <w:rPr>
                <w:rStyle w:val="Strong"/>
                <w:rFonts w:ascii="GHEA Grapalat" w:hAnsi="GHEA Grapalat"/>
                <w:sz w:val="20"/>
                <w:szCs w:val="20"/>
                <w:shd w:val="clear" w:color="auto" w:fill="FFFFFF"/>
                <w:lang w:val="af-ZA"/>
              </w:rPr>
              <w:t xml:space="preserve"> 2.02-05-2000)</w:t>
            </w:r>
            <w:r w:rsidRPr="00A703D9">
              <w:rPr>
                <w:rStyle w:val="Strong"/>
                <w:rFonts w:cs="Calibri"/>
                <w:sz w:val="20"/>
                <w:szCs w:val="20"/>
                <w:shd w:val="clear" w:color="auto" w:fill="FFFFFF"/>
                <w:lang w:val="af-ZA"/>
              </w:rPr>
              <w:t> </w:t>
            </w:r>
            <w:r w:rsidRPr="00A703D9">
              <w:rPr>
                <w:rFonts w:ascii="GHEA Grapalat" w:hAnsi="GHEA Grapalat" w:cs="Sylfaen"/>
                <w:b/>
                <w:sz w:val="20"/>
                <w:szCs w:val="20"/>
                <w:lang w:val="af-ZA"/>
              </w:rPr>
              <w:t xml:space="preserve"> </w:t>
            </w:r>
            <w:r w:rsidRPr="00A703D9">
              <w:rPr>
                <w:rStyle w:val="Strong"/>
                <w:rFonts w:cs="Calibri"/>
                <w:sz w:val="20"/>
                <w:szCs w:val="20"/>
                <w:shd w:val="clear" w:color="auto" w:fill="FFFFFF"/>
                <w:lang w:val="af-ZA"/>
              </w:rPr>
              <w:t> </w:t>
            </w:r>
            <w:r w:rsidRPr="00A703D9">
              <w:rPr>
                <w:rStyle w:val="Strong"/>
                <w:rFonts w:ascii="GHEA Grapalat" w:hAnsi="GHEA Grapalat" w:cs="Arial Unicode"/>
                <w:sz w:val="20"/>
                <w:szCs w:val="20"/>
                <w:shd w:val="clear" w:color="auto" w:fill="FFFFFF"/>
                <w:lang w:val="af-ZA"/>
              </w:rPr>
              <w:t>«</w:t>
            </w:r>
            <w:r w:rsidRPr="00A703D9">
              <w:rPr>
                <w:rStyle w:val="Strong"/>
                <w:rFonts w:ascii="GHEA Grapalat" w:hAnsi="GHEA Grapalat" w:cs="Arial Unicode"/>
                <w:sz w:val="20"/>
                <w:szCs w:val="20"/>
                <w:shd w:val="clear" w:color="auto" w:fill="FFFFFF"/>
                <w:lang w:val="hy-AM"/>
              </w:rPr>
              <w:t>Ավտոկայանատեղեր</w:t>
            </w:r>
            <w:r w:rsidRPr="00A703D9">
              <w:rPr>
                <w:rStyle w:val="Strong"/>
                <w:rFonts w:ascii="GHEA Grapalat" w:hAnsi="GHEA Grapalat" w:cs="Arial Unicode"/>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շինարարական</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նորմերը</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հաստատելու</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մասին</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N 28-Ն հրաման</w:t>
            </w:r>
          </w:p>
          <w:p w14:paraId="4EEB99B2" w14:textId="77777777" w:rsidR="00B56F31" w:rsidRPr="00A703D9" w:rsidRDefault="00B56F31" w:rsidP="00514E7F">
            <w:pPr>
              <w:pStyle w:val="ListParagraph"/>
              <w:numPr>
                <w:ilvl w:val="0"/>
                <w:numId w:val="15"/>
              </w:numPr>
              <w:tabs>
                <w:tab w:val="left" w:pos="252"/>
              </w:tabs>
              <w:ind w:left="484" w:right="-18" w:hanging="283"/>
              <w:contextualSpacing/>
              <w:rPr>
                <w:rFonts w:ascii="GHEA Grapalat" w:hAnsi="GHEA Grapalat"/>
                <w:bCs/>
                <w:sz w:val="20"/>
                <w:szCs w:val="20"/>
                <w:lang w:val="hy-AM"/>
              </w:rPr>
            </w:pPr>
            <w:r w:rsidRPr="00A703D9">
              <w:rPr>
                <w:rFonts w:ascii="GHEA Grapalat" w:hAnsi="GHEA Grapalat" w:cs="Sylfaen"/>
                <w:b/>
                <w:sz w:val="20"/>
                <w:szCs w:val="20"/>
                <w:lang w:val="hy-AM"/>
              </w:rPr>
              <w:t>ՀՀ քաղաքաշինության կոմիտեի նախագահի 2022 թվականի հունիսի 21-ի</w:t>
            </w:r>
            <w:r w:rsidRPr="00A703D9">
              <w:rPr>
                <w:rFonts w:ascii="GHEA Grapalat" w:hAnsi="GHEA Grapalat" w:cs="Sylfaen"/>
                <w:sz w:val="20"/>
                <w:szCs w:val="20"/>
                <w:lang w:val="hy-AM"/>
              </w:rPr>
              <w:t xml:space="preserve">  «</w:t>
            </w:r>
            <w:r w:rsidRPr="00A703D9">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A703D9">
              <w:rPr>
                <w:rFonts w:ascii="GHEA Grapalat" w:hAnsi="GHEA Grapalat" w:cs="Sylfaen"/>
                <w:sz w:val="20"/>
                <w:szCs w:val="20"/>
                <w:lang w:val="hy-AM"/>
              </w:rPr>
              <w:t>»</w:t>
            </w:r>
            <w:r w:rsidRPr="00A703D9">
              <w:rPr>
                <w:rFonts w:ascii="GHEA Grapalat" w:hAnsi="GHEA Grapalat" w:cs="Sylfaen"/>
                <w:b/>
                <w:sz w:val="20"/>
                <w:szCs w:val="20"/>
                <w:lang w:val="hy-AM"/>
              </w:rPr>
              <w:t xml:space="preserve"> N 12-Ն հրաման,</w:t>
            </w:r>
          </w:p>
          <w:p w14:paraId="3F742817" w14:textId="77777777" w:rsidR="00B56F31" w:rsidRPr="00A703D9" w:rsidRDefault="00B56F31" w:rsidP="00514E7F">
            <w:pPr>
              <w:numPr>
                <w:ilvl w:val="0"/>
                <w:numId w:val="15"/>
              </w:numPr>
              <w:shd w:val="clear" w:color="auto" w:fill="FFFFFF"/>
              <w:tabs>
                <w:tab w:val="left" w:pos="252"/>
                <w:tab w:val="left" w:pos="466"/>
              </w:tabs>
              <w:spacing w:line="276" w:lineRule="auto"/>
              <w:ind w:left="484" w:right="-18" w:hanging="283"/>
              <w:rPr>
                <w:rFonts w:ascii="GHEA Grapalat" w:eastAsia="Calibri" w:hAnsi="GHEA Grapalat" w:cs="Sylfaen"/>
                <w:b/>
                <w:sz w:val="20"/>
                <w:szCs w:val="20"/>
                <w:lang w:val="hy-AM"/>
              </w:rPr>
            </w:pPr>
            <w:r w:rsidRPr="00A703D9">
              <w:rPr>
                <w:rFonts w:ascii="GHEA Grapalat" w:eastAsia="Calibri" w:hAnsi="GHEA Grapalat" w:cs="Sylfaen"/>
                <w:b/>
                <w:sz w:val="20"/>
                <w:szCs w:val="20"/>
                <w:lang w:val="hy-AM"/>
              </w:rPr>
              <w:t>ՀՀ քաղաքաշինության կոմիտեի նախագահի պարտականությունները կատարողի 2020 թվականի դեկտեմբերի 28-ի</w:t>
            </w:r>
            <w:r w:rsidRPr="00A703D9">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A703D9">
              <w:rPr>
                <w:rFonts w:ascii="GHEA Grapalat" w:eastAsia="Calibri" w:hAnsi="GHEA Grapalat" w:cs="Sylfaen"/>
                <w:b/>
                <w:sz w:val="20"/>
                <w:szCs w:val="20"/>
                <w:lang w:val="hy-AM"/>
              </w:rPr>
              <w:t xml:space="preserve"> N 102-Ն հրաման,</w:t>
            </w:r>
          </w:p>
          <w:p w14:paraId="6632DFCE" w14:textId="77777777" w:rsidR="00B56F31" w:rsidRPr="00A703D9" w:rsidRDefault="00B56F31" w:rsidP="00514E7F">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A703D9">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A703D9">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A703D9">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A703D9">
              <w:rPr>
                <w:rFonts w:ascii="GHEA Grapalat" w:hAnsi="GHEA Grapalat" w:cs="Sylfaen"/>
                <w:b/>
                <w:sz w:val="20"/>
                <w:szCs w:val="20"/>
                <w:lang w:val="hy-AM"/>
              </w:rPr>
              <w:t>N 95-Ն հրաման,</w:t>
            </w:r>
          </w:p>
          <w:p w14:paraId="48C0DFCA" w14:textId="77777777" w:rsidR="00B56F31" w:rsidRPr="00A703D9" w:rsidRDefault="00B56F31" w:rsidP="00514E7F">
            <w:pPr>
              <w:pStyle w:val="ListParagraph"/>
              <w:numPr>
                <w:ilvl w:val="0"/>
                <w:numId w:val="15"/>
              </w:numPr>
              <w:tabs>
                <w:tab w:val="left" w:pos="252"/>
                <w:tab w:val="left" w:pos="541"/>
              </w:tabs>
              <w:ind w:left="484" w:right="-18" w:hanging="283"/>
              <w:contextualSpacing/>
              <w:rPr>
                <w:rFonts w:ascii="GHEA Grapalat" w:hAnsi="GHEA Grapalat" w:cs="Sylfaen"/>
                <w:sz w:val="20"/>
                <w:szCs w:val="20"/>
                <w:lang w:val="hy-AM"/>
              </w:rPr>
            </w:pPr>
            <w:r w:rsidRPr="00A703D9">
              <w:rPr>
                <w:rFonts w:ascii="GHEA Grapalat" w:hAnsi="GHEA Grapalat" w:cs="Sylfaen"/>
                <w:b/>
                <w:sz w:val="20"/>
                <w:szCs w:val="20"/>
                <w:lang w:val="hy-AM"/>
              </w:rPr>
              <w:t>ՀՀ քաղաքաշինության նախարարի 2006 թվականի նոյեմբերի 10-ի</w:t>
            </w:r>
            <w:r w:rsidRPr="00A703D9">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A703D9">
              <w:rPr>
                <w:rFonts w:ascii="GHEA Grapalat" w:hAnsi="GHEA Grapalat" w:cs="Sylfaen"/>
                <w:b/>
                <w:sz w:val="20"/>
                <w:szCs w:val="20"/>
                <w:lang w:val="hy-AM"/>
              </w:rPr>
              <w:t>N 253-Ն հրաման</w:t>
            </w:r>
            <w:r w:rsidRPr="00A703D9">
              <w:rPr>
                <w:rFonts w:ascii="GHEA Grapalat" w:hAnsi="GHEA Grapalat" w:cs="Sylfaen"/>
                <w:sz w:val="20"/>
                <w:szCs w:val="20"/>
                <w:lang w:val="hy-AM"/>
              </w:rPr>
              <w:t>,</w:t>
            </w:r>
          </w:p>
          <w:p w14:paraId="2A562F30" w14:textId="77777777" w:rsidR="00B56F31" w:rsidRPr="00A703D9" w:rsidRDefault="00B56F31" w:rsidP="00514E7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A703D9">
              <w:rPr>
                <w:rFonts w:ascii="GHEA Grapalat" w:hAnsi="GHEA Grapalat" w:cs="Sylfaen"/>
                <w:b/>
                <w:sz w:val="20"/>
                <w:szCs w:val="20"/>
                <w:lang w:val="hy-AM" w:eastAsia="ru-RU"/>
              </w:rPr>
              <w:t>ՀՀ կառավարությանն առընթեր քաղաքաշինության պետական կոմիտեի նախագահի</w:t>
            </w:r>
            <w:r w:rsidRPr="00A703D9">
              <w:rPr>
                <w:rFonts w:ascii="GHEA Grapalat" w:hAnsi="GHEA Grapalat" w:cs="Sylfaen"/>
                <w:sz w:val="20"/>
                <w:szCs w:val="20"/>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A703D9">
              <w:rPr>
                <w:rFonts w:ascii="GHEA Grapalat" w:hAnsi="GHEA Grapalat" w:cs="Sylfaen"/>
                <w:b/>
                <w:sz w:val="20"/>
                <w:szCs w:val="20"/>
                <w:lang w:val="hy-AM" w:eastAsia="ru-RU"/>
              </w:rPr>
              <w:t xml:space="preserve"> N 56-Ն հրաման,</w:t>
            </w:r>
          </w:p>
          <w:p w14:paraId="475D0001" w14:textId="77777777" w:rsidR="00B56F31" w:rsidRPr="00A703D9" w:rsidRDefault="00B56F31" w:rsidP="00514E7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A703D9">
              <w:rPr>
                <w:rFonts w:ascii="GHEA Grapalat" w:hAnsi="GHEA Grapalat" w:cs="Sylfaen"/>
                <w:b/>
                <w:sz w:val="20"/>
                <w:szCs w:val="20"/>
                <w:lang w:val="hy-AM" w:eastAsia="ru-RU"/>
              </w:rPr>
              <w:t>ՀՀ քաղաքաշինության նախարարի 2004 թվականի օգոստոսի 4-ի</w:t>
            </w:r>
            <w:r w:rsidRPr="00A703D9">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A703D9">
              <w:rPr>
                <w:rFonts w:ascii="GHEA Grapalat" w:hAnsi="GHEA Grapalat" w:cs="Sylfaen"/>
                <w:b/>
                <w:sz w:val="20"/>
                <w:szCs w:val="20"/>
                <w:lang w:val="hy-AM" w:eastAsia="ru-RU"/>
              </w:rPr>
              <w:t xml:space="preserve"> N 83-Ն հրաման,</w:t>
            </w:r>
          </w:p>
          <w:p w14:paraId="55D60FB6" w14:textId="77777777" w:rsidR="00B56F31" w:rsidRPr="00A703D9" w:rsidRDefault="00B56F31" w:rsidP="00514E7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eastAsia="ru-RU"/>
              </w:rPr>
              <w:t>ՀՀ քաղաքաշինության նախարարի 2014 թվականի մարտի 17-ի</w:t>
            </w:r>
            <w:r w:rsidRPr="00A703D9">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w:t>
            </w:r>
            <w:r w:rsidRPr="00A703D9">
              <w:rPr>
                <w:rFonts w:ascii="GHEA Grapalat" w:hAnsi="GHEA Grapalat" w:cs="Sylfaen"/>
                <w:sz w:val="20"/>
                <w:szCs w:val="20"/>
                <w:lang w:val="hy-AM" w:eastAsia="ru-RU"/>
              </w:rPr>
              <w:lastRenderedPageBreak/>
              <w:t xml:space="preserve">նախարարի 2001 թվականի հոկտեմբերի 1-ի N 82 հրամանում փոփոխություն կատարելու մասին» </w:t>
            </w:r>
            <w:r w:rsidRPr="00A703D9">
              <w:rPr>
                <w:rFonts w:ascii="GHEA Grapalat" w:hAnsi="GHEA Grapalat" w:cs="Sylfaen"/>
                <w:b/>
                <w:sz w:val="20"/>
                <w:szCs w:val="20"/>
                <w:lang w:val="hy-AM" w:eastAsia="ru-RU"/>
              </w:rPr>
              <w:t>N 78-Ն հրաման</w:t>
            </w:r>
          </w:p>
          <w:p w14:paraId="1025A1CC" w14:textId="77777777" w:rsidR="00B56F31" w:rsidRPr="00A703D9" w:rsidRDefault="00B56F31" w:rsidP="00514E7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eastAsia="ru-RU"/>
              </w:rPr>
              <w:t>ՀՀ քաղաքաշինության նախարարի 2014 թվականի մարտի 17-ի</w:t>
            </w:r>
            <w:r w:rsidRPr="00A703D9">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703D9">
              <w:rPr>
                <w:rFonts w:ascii="GHEA Grapalat" w:hAnsi="GHEA Grapalat" w:cs="Sylfaen"/>
                <w:b/>
                <w:sz w:val="20"/>
                <w:szCs w:val="20"/>
                <w:lang w:val="hy-AM" w:eastAsia="ru-RU"/>
              </w:rPr>
              <w:t>N 80-Ն հրաման,</w:t>
            </w:r>
          </w:p>
          <w:p w14:paraId="0EBCB913" w14:textId="77777777" w:rsidR="00B56F31" w:rsidRPr="00A703D9" w:rsidRDefault="00B56F31" w:rsidP="00514E7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A703D9">
              <w:rPr>
                <w:rFonts w:ascii="GHEA Grapalat" w:hAnsi="GHEA Grapalat" w:cs="Sylfaen"/>
                <w:sz w:val="20"/>
                <w:szCs w:val="20"/>
                <w:lang w:val="hy-AM"/>
              </w:rPr>
              <w:t xml:space="preserve"> </w:t>
            </w:r>
            <w:r w:rsidRPr="00A703D9">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A703D9">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A703D9">
              <w:rPr>
                <w:rFonts w:ascii="GHEA Grapalat" w:hAnsi="GHEA Grapalat"/>
                <w:color w:val="000000"/>
                <w:sz w:val="20"/>
                <w:szCs w:val="20"/>
                <w:shd w:val="clear" w:color="auto" w:fill="FFFFFF"/>
                <w:lang w:val="hy-AM"/>
              </w:rPr>
              <w:t>»</w:t>
            </w:r>
            <w:r w:rsidRPr="00A703D9">
              <w:rPr>
                <w:rFonts w:ascii="GHEA Grapalat" w:hAnsi="GHEA Grapalat" w:cs="Sylfaen"/>
                <w:b/>
                <w:sz w:val="20"/>
                <w:szCs w:val="20"/>
                <w:lang w:val="hy-AM" w:eastAsia="ru-RU"/>
              </w:rPr>
              <w:t xml:space="preserve"> N 103-Ն հրաման,</w:t>
            </w:r>
          </w:p>
          <w:p w14:paraId="7914B696" w14:textId="77777777" w:rsidR="00B56F31" w:rsidRPr="00A703D9" w:rsidRDefault="00B56F31" w:rsidP="00514E7F">
            <w:pPr>
              <w:numPr>
                <w:ilvl w:val="0"/>
                <w:numId w:val="15"/>
              </w:numPr>
              <w:tabs>
                <w:tab w:val="left" w:pos="252"/>
                <w:tab w:val="left" w:pos="466"/>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 xml:space="preserve">ՀՀ կառավարության 2014 թվականի դեկտեմբերի 25-ի </w:t>
            </w:r>
            <w:r w:rsidRPr="00A703D9">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A703D9">
              <w:rPr>
                <w:rFonts w:ascii="GHEA Grapalat" w:eastAsia="Calibri" w:hAnsi="GHEA Grapalat" w:cs="Sylfaen"/>
                <w:b/>
                <w:sz w:val="20"/>
                <w:szCs w:val="20"/>
                <w:lang w:val="hy-AM"/>
              </w:rPr>
              <w:t>N 1504-Ն որոշում</w:t>
            </w:r>
            <w:r w:rsidRPr="00A703D9">
              <w:rPr>
                <w:rFonts w:ascii="GHEA Grapalat" w:eastAsia="Calibri" w:hAnsi="GHEA Grapalat" w:cs="Sylfaen"/>
                <w:sz w:val="20"/>
                <w:szCs w:val="20"/>
                <w:lang w:val="hy-AM"/>
              </w:rPr>
              <w:t>,</w:t>
            </w:r>
          </w:p>
          <w:p w14:paraId="2AAD8A89" w14:textId="77777777" w:rsidR="00B56F31" w:rsidRPr="00A703D9" w:rsidRDefault="00B56F31" w:rsidP="00514E7F">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ՀՀ կառավարության 2017 թվականի մայիսի 4-ի</w:t>
            </w:r>
            <w:r w:rsidRPr="00A703D9">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A703D9">
              <w:rPr>
                <w:rFonts w:ascii="GHEA Grapalat" w:eastAsia="Calibri" w:hAnsi="GHEA Grapalat" w:cs="Sylfaen"/>
                <w:b/>
                <w:sz w:val="20"/>
                <w:szCs w:val="20"/>
                <w:lang w:val="hy-AM"/>
              </w:rPr>
              <w:t>N 526-Ն</w:t>
            </w:r>
            <w:r w:rsidRPr="00A703D9">
              <w:rPr>
                <w:rFonts w:ascii="GHEA Grapalat" w:eastAsia="Calibri" w:hAnsi="GHEA Grapalat" w:cs="Sylfaen"/>
                <w:sz w:val="20"/>
                <w:szCs w:val="20"/>
                <w:lang w:val="hy-AM"/>
              </w:rPr>
              <w:t xml:space="preserve"> որոշման Կարգի 33-րդ կետի 10-րդ ենթակետի պահանջներ</w:t>
            </w:r>
          </w:p>
          <w:p w14:paraId="5EA86EED" w14:textId="77777777" w:rsidR="00B56F31" w:rsidRPr="00A703D9" w:rsidRDefault="00B56F31" w:rsidP="00514E7F">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ՀՀ կառավարության 2015 թվականի մարտի 19-ի</w:t>
            </w:r>
            <w:r w:rsidRPr="00A703D9">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703D9">
              <w:rPr>
                <w:rFonts w:ascii="GHEA Grapalat" w:eastAsia="Calibri" w:hAnsi="GHEA Grapalat" w:cs="Sylfaen"/>
                <w:b/>
                <w:sz w:val="20"/>
                <w:szCs w:val="20"/>
                <w:lang w:val="hy-AM"/>
              </w:rPr>
              <w:t>N596-Ն որոշում</w:t>
            </w:r>
          </w:p>
          <w:p w14:paraId="7EB46D09" w14:textId="77777777" w:rsidR="00B56F31" w:rsidRPr="00A703D9" w:rsidRDefault="00B56F31" w:rsidP="00514E7F">
            <w:pPr>
              <w:numPr>
                <w:ilvl w:val="0"/>
                <w:numId w:val="15"/>
              </w:numPr>
              <w:tabs>
                <w:tab w:val="left" w:pos="252"/>
                <w:tab w:val="left" w:pos="481"/>
              </w:tabs>
              <w:spacing w:line="276" w:lineRule="auto"/>
              <w:ind w:left="484" w:right="-18" w:hanging="283"/>
              <w:rPr>
                <w:rFonts w:ascii="GHEA Grapalat" w:eastAsia="Calibri" w:hAnsi="GHEA Grapalat" w:cs="Sylfaen"/>
                <w:b/>
                <w:sz w:val="20"/>
                <w:szCs w:val="20"/>
                <w:lang w:val="hy-AM"/>
              </w:rPr>
            </w:pPr>
            <w:r w:rsidRPr="00A703D9">
              <w:rPr>
                <w:rFonts w:ascii="GHEA Grapalat" w:hAnsi="GHEA Grapalat" w:cs="Sylfaen"/>
                <w:b/>
                <w:sz w:val="20"/>
                <w:szCs w:val="20"/>
                <w:lang w:val="hy-AM"/>
              </w:rPr>
              <w:t>ՀՀ կառավարության 13.12.2007թ</w:t>
            </w:r>
            <w:r w:rsidRPr="00A703D9">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A703D9">
              <w:rPr>
                <w:rFonts w:ascii="GHEA Grapalat" w:hAnsi="GHEA Grapalat" w:cs="Sylfaen"/>
                <w:b/>
                <w:sz w:val="20"/>
                <w:szCs w:val="20"/>
                <w:lang w:val="hy-AM"/>
              </w:rPr>
              <w:t>N 1490-Ն որոշում</w:t>
            </w:r>
            <w:r w:rsidRPr="00A703D9">
              <w:rPr>
                <w:rFonts w:ascii="GHEA Grapalat" w:hAnsi="GHEA Grapalat" w:cs="Sylfaen"/>
                <w:sz w:val="20"/>
                <w:szCs w:val="20"/>
                <w:lang w:val="hy-AM"/>
              </w:rPr>
              <w:t>,</w:t>
            </w:r>
          </w:p>
          <w:p w14:paraId="6AC7E488" w14:textId="77777777" w:rsidR="00B56F31" w:rsidRPr="00A703D9" w:rsidRDefault="00B56F31" w:rsidP="00514E7F">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A703D9">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A703D9">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A703D9">
              <w:rPr>
                <w:rFonts w:ascii="GHEA Grapalat" w:hAnsi="GHEA Grapalat" w:cs="Sylfaen"/>
                <w:b/>
                <w:i/>
                <w:sz w:val="20"/>
                <w:szCs w:val="20"/>
                <w:lang w:val="hy-AM"/>
              </w:rPr>
              <w:t xml:space="preserve"> N 02-Ն հրաման</w:t>
            </w:r>
          </w:p>
          <w:p w14:paraId="119735C3" w14:textId="77777777" w:rsidR="00B56F31" w:rsidRPr="00A703D9" w:rsidRDefault="00B56F31" w:rsidP="00514E7F">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A703D9">
              <w:rPr>
                <w:rFonts w:ascii="GHEA Grapalat" w:hAnsi="GHEA Grapalat" w:cs="Sylfaen"/>
                <w:b/>
                <w:i/>
                <w:sz w:val="20"/>
                <w:szCs w:val="20"/>
                <w:lang w:val="hy-AM"/>
              </w:rPr>
              <w:t xml:space="preserve">ՀՀ քաղաքաշինության կոմիտեի նախագահի պարտականությունները կատարողի 2020 թվականի դեկտեմբերի 28-ի </w:t>
            </w:r>
            <w:r w:rsidRPr="00A703D9">
              <w:rPr>
                <w:rFonts w:ascii="GHEA Grapalat" w:hAnsi="GHEA Grapalat" w:cs="Sylfaen"/>
                <w:sz w:val="20"/>
                <w:szCs w:val="20"/>
                <w:lang w:val="hy-AM"/>
              </w:rPr>
              <w:t xml:space="preserve">ՀՀՇՆ 53-01-«Պողպատե կոնստրուկցիաներ» </w:t>
            </w:r>
            <w:r w:rsidRPr="00A703D9">
              <w:rPr>
                <w:rFonts w:ascii="GHEA Grapalat" w:hAnsi="GHEA Grapalat" w:cs="Sylfaen"/>
                <w:sz w:val="20"/>
                <w:szCs w:val="20"/>
                <w:lang w:val="hy-AM"/>
              </w:rPr>
              <w:lastRenderedPageBreak/>
              <w:t>շինարարական նորմերը հաստատելու և ՀՀ քաղաքաշինության նախարարի 2001 թվականի հոկտեմբերի 1-ի N 82 հրամանում փոփոխություն կատարելու մասին</w:t>
            </w:r>
            <w:r w:rsidRPr="00A703D9">
              <w:rPr>
                <w:rFonts w:ascii="GHEA Grapalat" w:hAnsi="GHEA Grapalat" w:cs="Sylfaen"/>
                <w:b/>
                <w:i/>
                <w:sz w:val="20"/>
                <w:szCs w:val="20"/>
                <w:lang w:val="hy-AM"/>
              </w:rPr>
              <w:t xml:space="preserve"> N 104-Ն հրաման</w:t>
            </w:r>
          </w:p>
          <w:p w14:paraId="70F63328" w14:textId="77777777" w:rsidR="00B56F31" w:rsidRPr="00A703D9" w:rsidRDefault="00B56F31" w:rsidP="00514E7F">
            <w:pPr>
              <w:pStyle w:val="ListParagraph"/>
              <w:numPr>
                <w:ilvl w:val="0"/>
                <w:numId w:val="15"/>
              </w:numPr>
              <w:tabs>
                <w:tab w:val="left" w:pos="0"/>
              </w:tabs>
              <w:ind w:left="484" w:hanging="283"/>
              <w:contextualSpacing/>
              <w:rPr>
                <w:rFonts w:ascii="GHEA Grapalat" w:hAnsi="GHEA Grapalat" w:cs="Sylfaen"/>
                <w:sz w:val="20"/>
                <w:szCs w:val="20"/>
                <w:lang w:val="hy-AM"/>
              </w:rPr>
            </w:pPr>
            <w:r w:rsidRPr="00A703D9">
              <w:rPr>
                <w:rFonts w:ascii="GHEA Grapalat" w:hAnsi="GHEA Grapalat" w:cs="Sylfaen"/>
                <w:b/>
                <w:sz w:val="20"/>
                <w:szCs w:val="20"/>
                <w:lang w:val="hy-AM"/>
              </w:rPr>
              <w:t>ՀՀ կառավարության 16.02.2006թ թիվ 392-Ն որոշում</w:t>
            </w:r>
            <w:r w:rsidRPr="00A703D9">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0158403" w14:textId="77777777" w:rsidR="00B56F31" w:rsidRPr="00A703D9" w:rsidRDefault="00B56F31" w:rsidP="00514E7F">
            <w:pPr>
              <w:pStyle w:val="ListParagraph"/>
              <w:numPr>
                <w:ilvl w:val="0"/>
                <w:numId w:val="15"/>
              </w:numPr>
              <w:tabs>
                <w:tab w:val="left" w:pos="0"/>
              </w:tabs>
              <w:ind w:left="484" w:hanging="283"/>
              <w:contextualSpacing/>
              <w:rPr>
                <w:rFonts w:ascii="GHEA Grapalat" w:hAnsi="GHEA Grapalat" w:cs="Sylfaen"/>
                <w:sz w:val="20"/>
                <w:szCs w:val="20"/>
                <w:lang w:val="hy-AM"/>
              </w:rPr>
            </w:pPr>
            <w:r w:rsidRPr="00A703D9">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447631F1" w14:textId="77777777" w:rsidR="00B56F31" w:rsidRPr="00A703D9" w:rsidRDefault="00B56F31" w:rsidP="004E2194">
            <w:pPr>
              <w:pStyle w:val="ListParagraph"/>
              <w:tabs>
                <w:tab w:val="left" w:pos="0"/>
              </w:tabs>
              <w:ind w:left="484"/>
              <w:rPr>
                <w:rFonts w:ascii="GHEA Grapalat" w:hAnsi="GHEA Grapalat" w:cs="Sylfaen"/>
                <w:sz w:val="20"/>
                <w:szCs w:val="20"/>
                <w:lang w:val="hy-AM"/>
              </w:rPr>
            </w:pPr>
            <w:r w:rsidRPr="00A703D9">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A703D9">
              <w:rPr>
                <w:rFonts w:ascii="GHEA Grapalat" w:hAnsi="GHEA Grapalat" w:cs="Sylfaen"/>
                <w:b/>
                <w:sz w:val="20"/>
                <w:szCs w:val="20"/>
                <w:lang w:val="hy-AM"/>
              </w:rPr>
              <w:t xml:space="preserve"> </w:t>
            </w:r>
            <w:r w:rsidRPr="00A703D9">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A703D9">
              <w:rPr>
                <w:rFonts w:ascii="GHEA Grapalat" w:hAnsi="GHEA Grapalat" w:cs="Sylfaen"/>
                <w:b/>
                <w:sz w:val="20"/>
                <w:szCs w:val="20"/>
                <w:lang w:val="hy-AM"/>
              </w:rPr>
              <w:t xml:space="preserve"> N 10-Ն հրաման</w:t>
            </w:r>
          </w:p>
          <w:p w14:paraId="0566D600" w14:textId="77777777" w:rsidR="00B56F31" w:rsidRPr="00A703D9" w:rsidRDefault="00B56F31" w:rsidP="004E2194">
            <w:pPr>
              <w:jc w:val="both"/>
              <w:rPr>
                <w:rFonts w:ascii="GHEA Grapalat" w:hAnsi="GHEA Grapalat" w:cs="Sylfaen"/>
                <w:sz w:val="20"/>
                <w:szCs w:val="20"/>
                <w:lang w:val="hy-AM" w:eastAsia="ru-RU"/>
              </w:rPr>
            </w:pPr>
            <w:r w:rsidRPr="00A703D9">
              <w:rPr>
                <w:rFonts w:ascii="GHEA Grapalat" w:hAnsi="GHEA Grapalat" w:cs="Sylfaen"/>
                <w:sz w:val="20"/>
                <w:szCs w:val="20"/>
                <w:lang w:val="hy-AM"/>
              </w:rPr>
              <w:t xml:space="preserve">և այլն (պարտադիր </w:t>
            </w:r>
            <w:r>
              <w:rPr>
                <w:rFonts w:ascii="GHEA Grapalat" w:hAnsi="GHEA Grapalat" w:cs="Sylfaen"/>
                <w:sz w:val="20"/>
                <w:szCs w:val="20"/>
                <w:lang w:val="hy-AM"/>
              </w:rPr>
              <w:t xml:space="preserve"> մասնագիտական</w:t>
            </w:r>
            <w:r w:rsidRPr="00A703D9">
              <w:rPr>
                <w:rFonts w:ascii="GHEA Grapalat" w:hAnsi="GHEA Grapalat" w:cs="Sylfaen"/>
                <w:sz w:val="20"/>
                <w:szCs w:val="20"/>
                <w:lang w:val="hy-AM"/>
              </w:rPr>
              <w:t xml:space="preserve"> </w:t>
            </w:r>
            <w:r>
              <w:rPr>
                <w:rFonts w:ascii="GHEA Grapalat" w:hAnsi="GHEA Grapalat" w:cs="Sylfaen"/>
                <w:sz w:val="20"/>
                <w:szCs w:val="20"/>
                <w:lang w:val="hy-AM"/>
              </w:rPr>
              <w:t xml:space="preserve">և </w:t>
            </w:r>
            <w:r w:rsidRPr="00A703D9">
              <w:rPr>
                <w:rFonts w:ascii="GHEA Grapalat" w:hAnsi="GHEA Grapalat" w:cs="Sylfaen"/>
                <w:sz w:val="20"/>
                <w:szCs w:val="20"/>
                <w:lang w:val="hy-AM"/>
              </w:rPr>
              <w:t>այլ նորմատիվա-տեխնիկական փաստաթղթեր)</w:t>
            </w:r>
          </w:p>
        </w:tc>
      </w:tr>
      <w:tr w:rsidR="00B56F31" w:rsidRPr="00A703D9" w14:paraId="3FF84D3A" w14:textId="77777777" w:rsidTr="004E2194">
        <w:trPr>
          <w:trHeight w:val="440"/>
        </w:trPr>
        <w:tc>
          <w:tcPr>
            <w:tcW w:w="648" w:type="dxa"/>
            <w:vAlign w:val="center"/>
          </w:tcPr>
          <w:p w14:paraId="27C1C7B2"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5016D134" w14:textId="77777777" w:rsidR="00B56F31" w:rsidRPr="00A703D9" w:rsidRDefault="00B56F31" w:rsidP="004E2194">
            <w:pPr>
              <w:rPr>
                <w:rFonts w:ascii="GHEA Grapalat" w:hAnsi="GHEA Grapalat" w:cs="Sylfaen"/>
                <w:b/>
                <w:sz w:val="20"/>
                <w:szCs w:val="20"/>
                <w:lang w:val="hy-AM"/>
              </w:rPr>
            </w:pPr>
            <w:r w:rsidRPr="00A703D9">
              <w:rPr>
                <w:rFonts w:ascii="GHEA Grapalat" w:hAnsi="GHEA Grapalat" w:cs="Sylfaen"/>
                <w:b/>
                <w:sz w:val="20"/>
                <w:szCs w:val="20"/>
              </w:rPr>
              <w:t>Նախագծման փուլերը</w:t>
            </w:r>
          </w:p>
        </w:tc>
        <w:tc>
          <w:tcPr>
            <w:tcW w:w="6660" w:type="dxa"/>
          </w:tcPr>
          <w:p w14:paraId="1664940E" w14:textId="77777777" w:rsidR="00B56F31" w:rsidRPr="00A703D9" w:rsidRDefault="00B56F31" w:rsidP="004E2194">
            <w:pPr>
              <w:spacing w:line="276" w:lineRule="auto"/>
              <w:ind w:left="76"/>
              <w:jc w:val="both"/>
              <w:rPr>
                <w:rFonts w:ascii="GHEA Grapalat" w:hAnsi="GHEA Grapalat" w:cs="Sylfaen"/>
                <w:sz w:val="20"/>
                <w:szCs w:val="20"/>
                <w:lang w:val="hy-AM"/>
              </w:rPr>
            </w:pPr>
            <w:r w:rsidRPr="00A703D9">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A703D9">
              <w:rPr>
                <w:rFonts w:ascii="GHEA Grapalat" w:hAnsi="GHEA Grapalat" w:cs="Sylfaen"/>
                <w:sz w:val="20"/>
                <w:szCs w:val="20"/>
                <w:lang w:val="hy-AM"/>
              </w:rPr>
              <w:t xml:space="preserve">՝          </w:t>
            </w:r>
          </w:p>
          <w:p w14:paraId="2B90A099" w14:textId="77777777" w:rsidR="00B56F31" w:rsidRPr="00A703D9" w:rsidRDefault="00B56F31" w:rsidP="004E2194">
            <w:pPr>
              <w:spacing w:line="276" w:lineRule="auto"/>
              <w:ind w:left="76"/>
              <w:jc w:val="both"/>
              <w:rPr>
                <w:rFonts w:ascii="GHEA Grapalat" w:hAnsi="GHEA Grapalat" w:cs="Sylfaen"/>
                <w:sz w:val="20"/>
                <w:szCs w:val="20"/>
                <w:lang w:val="hy-AM"/>
              </w:rPr>
            </w:pPr>
            <w:r w:rsidRPr="00A703D9">
              <w:rPr>
                <w:rFonts w:ascii="GHEA Grapalat" w:hAnsi="GHEA Grapalat" w:cs="Sylfaen"/>
                <w:sz w:val="20"/>
                <w:szCs w:val="20"/>
                <w:lang w:val="hy-AM"/>
              </w:rPr>
              <w:t xml:space="preserve"> ՀՀ քաղաքաշինության կոմիտեի նախագահի 11.09.2017թ N128-Ն հրամանի համաձայն։</w:t>
            </w:r>
          </w:p>
          <w:p w14:paraId="666DDA4E" w14:textId="77777777" w:rsidR="00B56F31" w:rsidRPr="00A703D9" w:rsidRDefault="00B56F31" w:rsidP="004E2194">
            <w:pPr>
              <w:spacing w:line="276" w:lineRule="auto"/>
              <w:ind w:left="76"/>
              <w:rPr>
                <w:rFonts w:ascii="GHEA Grapalat" w:hAnsi="GHEA Grapalat" w:cs="Sylfaen"/>
                <w:sz w:val="20"/>
                <w:szCs w:val="20"/>
                <w:lang w:val="hy-AM"/>
              </w:rPr>
            </w:pPr>
            <w:r w:rsidRPr="00A703D9">
              <w:rPr>
                <w:rFonts w:ascii="GHEA Grapalat" w:hAnsi="GHEA Grapalat" w:cs="Sylfaen"/>
                <w:sz w:val="20"/>
                <w:szCs w:val="20"/>
                <w:lang w:val="hy-AM"/>
              </w:rPr>
              <w:t xml:space="preserve">Նախագծային աշխատանքների իրականացում 2 (երկու) փուլով </w:t>
            </w:r>
          </w:p>
          <w:p w14:paraId="1F5CE28A" w14:textId="77777777" w:rsidR="00B56F31" w:rsidRPr="00A703D9" w:rsidRDefault="00B56F31" w:rsidP="004E2194">
            <w:pPr>
              <w:spacing w:line="276" w:lineRule="auto"/>
              <w:ind w:left="76"/>
              <w:rPr>
                <w:rFonts w:ascii="GHEA Grapalat" w:hAnsi="GHEA Grapalat" w:cs="Sylfaen"/>
                <w:sz w:val="20"/>
                <w:szCs w:val="20"/>
                <w:lang w:val="hy-AM"/>
              </w:rPr>
            </w:pPr>
            <w:r w:rsidRPr="00A703D9">
              <w:rPr>
                <w:rFonts w:ascii="GHEA Grapalat" w:hAnsi="GHEA Grapalat" w:cs="Sylfaen"/>
                <w:sz w:val="20"/>
                <w:szCs w:val="20"/>
                <w:lang w:val="hy-AM"/>
              </w:rPr>
              <w:t>Փուլ 1 – «</w:t>
            </w:r>
            <w:r>
              <w:rPr>
                <w:rFonts w:ascii="GHEA Grapalat" w:hAnsi="GHEA Grapalat" w:cs="Sylfaen"/>
                <w:sz w:val="20"/>
                <w:szCs w:val="20"/>
                <w:lang w:val="hy-AM"/>
              </w:rPr>
              <w:t>Նախագիծ»</w:t>
            </w:r>
          </w:p>
          <w:p w14:paraId="496B99CE" w14:textId="77777777" w:rsidR="00B56F31" w:rsidRPr="00A703D9" w:rsidRDefault="00B56F31" w:rsidP="004E2194">
            <w:pPr>
              <w:spacing w:line="276" w:lineRule="auto"/>
              <w:ind w:left="76"/>
              <w:rPr>
                <w:rFonts w:ascii="GHEA Grapalat" w:hAnsi="GHEA Grapalat" w:cs="Sylfaen"/>
                <w:sz w:val="20"/>
                <w:szCs w:val="20"/>
                <w:lang w:val="hy-AM"/>
              </w:rPr>
            </w:pPr>
            <w:r w:rsidRPr="00A703D9">
              <w:rPr>
                <w:rFonts w:ascii="GHEA Grapalat" w:hAnsi="GHEA Grapalat" w:cs="Sylfaen"/>
                <w:sz w:val="20"/>
                <w:szCs w:val="20"/>
                <w:lang w:val="hy-AM"/>
              </w:rPr>
              <w:t xml:space="preserve">Փուլ 2 - «Աշխատանքային </w:t>
            </w:r>
            <w:r>
              <w:rPr>
                <w:rFonts w:ascii="GHEA Grapalat" w:hAnsi="GHEA Grapalat" w:cs="Sylfaen"/>
                <w:sz w:val="20"/>
                <w:szCs w:val="20"/>
                <w:lang w:val="hy-AM"/>
              </w:rPr>
              <w:t>Փաստաթղթեր</w:t>
            </w:r>
            <w:r w:rsidRPr="00A703D9">
              <w:rPr>
                <w:rFonts w:ascii="GHEA Grapalat" w:hAnsi="GHEA Grapalat" w:cs="Sylfaen"/>
                <w:sz w:val="20"/>
                <w:szCs w:val="20"/>
                <w:lang w:val="hy-AM"/>
              </w:rPr>
              <w:t xml:space="preserve">» </w:t>
            </w:r>
          </w:p>
        </w:tc>
      </w:tr>
      <w:tr w:rsidR="00B56F31" w:rsidRPr="00E84D78" w14:paraId="7152E9AC" w14:textId="77777777" w:rsidTr="001372D5">
        <w:trPr>
          <w:trHeight w:val="442"/>
        </w:trPr>
        <w:tc>
          <w:tcPr>
            <w:tcW w:w="648" w:type="dxa"/>
            <w:vAlign w:val="center"/>
          </w:tcPr>
          <w:p w14:paraId="33B7784C"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208EC75D" w14:textId="77777777" w:rsidR="00B56F31" w:rsidRPr="00A703D9" w:rsidRDefault="00B56F31" w:rsidP="004E2194">
            <w:pPr>
              <w:jc w:val="center"/>
              <w:rPr>
                <w:rFonts w:ascii="GHEA Grapalat" w:hAnsi="GHEA Grapalat" w:cs="Sylfaen"/>
                <w:b/>
                <w:sz w:val="20"/>
                <w:szCs w:val="20"/>
              </w:rPr>
            </w:pPr>
            <w:r w:rsidRPr="00A703D9">
              <w:rPr>
                <w:rFonts w:ascii="GHEA Grapalat" w:hAnsi="GHEA Grapalat" w:cs="Sylfaen"/>
                <w:b/>
                <w:sz w:val="20"/>
                <w:szCs w:val="20"/>
                <w:lang w:val="hy-AM"/>
              </w:rPr>
              <w:t>Փուլ 1-«</w:t>
            </w:r>
            <w:r>
              <w:rPr>
                <w:rFonts w:ascii="GHEA Grapalat" w:hAnsi="GHEA Grapalat" w:cs="Sylfaen"/>
                <w:b/>
                <w:sz w:val="20"/>
                <w:szCs w:val="20"/>
                <w:lang w:val="hy-AM"/>
              </w:rPr>
              <w:t>Նախագիծ</w:t>
            </w:r>
            <w:r w:rsidRPr="00A703D9">
              <w:rPr>
                <w:rFonts w:ascii="GHEA Grapalat" w:hAnsi="GHEA Grapalat" w:cs="Sylfaen"/>
                <w:b/>
                <w:sz w:val="20"/>
                <w:szCs w:val="20"/>
                <w:lang w:val="hy-AM"/>
              </w:rPr>
              <w:t>»</w:t>
            </w:r>
          </w:p>
        </w:tc>
        <w:tc>
          <w:tcPr>
            <w:tcW w:w="6660" w:type="dxa"/>
          </w:tcPr>
          <w:p w14:paraId="208306C4" w14:textId="77777777" w:rsidR="00B56F31" w:rsidRPr="00A703D9" w:rsidRDefault="00B56F31" w:rsidP="004E2194">
            <w:pPr>
              <w:ind w:left="76"/>
              <w:jc w:val="both"/>
              <w:rPr>
                <w:rFonts w:ascii="GHEA Grapalat" w:hAnsi="GHEA Grapalat" w:cs="Sylfaen"/>
                <w:sz w:val="20"/>
                <w:szCs w:val="20"/>
                <w:lang w:val="hy-AM"/>
              </w:rPr>
            </w:pPr>
            <w:r w:rsidRPr="00A703D9">
              <w:rPr>
                <w:rFonts w:ascii="GHEA Grapalat" w:hAnsi="GHEA Grapalat" w:cs="Sylfaen"/>
                <w:sz w:val="20"/>
                <w:szCs w:val="20"/>
                <w:lang w:val="hy-AM"/>
              </w:rPr>
              <w:t>Հաշվետվությունում ներառել առաջադրանքի 6, 7 և 8-րդ բաժիներով պահանջված ուսումնասիրությունների արդյունքները։</w:t>
            </w:r>
          </w:p>
          <w:p w14:paraId="5DA747B8" w14:textId="77777777" w:rsidR="00B56F31" w:rsidRPr="00A703D9" w:rsidRDefault="00B56F31" w:rsidP="004E2194">
            <w:pPr>
              <w:ind w:left="76"/>
              <w:jc w:val="both"/>
              <w:rPr>
                <w:rFonts w:ascii="GHEA Grapalat" w:hAnsi="GHEA Grapalat" w:cs="Sylfaen"/>
                <w:sz w:val="20"/>
                <w:szCs w:val="20"/>
                <w:lang w:val="hy-AM"/>
              </w:rPr>
            </w:pPr>
            <w:r w:rsidRPr="00A703D9">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757758B9" w14:textId="77777777" w:rsidR="00B56F31" w:rsidRPr="00A703D9" w:rsidRDefault="00B56F31" w:rsidP="00514E7F">
            <w:pPr>
              <w:pStyle w:val="ListParagraph"/>
              <w:numPr>
                <w:ilvl w:val="0"/>
                <w:numId w:val="22"/>
              </w:numPr>
              <w:contextualSpacing/>
              <w:rPr>
                <w:rFonts w:ascii="GHEA Grapalat" w:hAnsi="GHEA Grapalat" w:cs="Sylfaen"/>
                <w:sz w:val="20"/>
                <w:szCs w:val="20"/>
                <w:lang w:val="hy-AM"/>
              </w:rPr>
            </w:pPr>
            <w:r w:rsidRPr="00A703D9">
              <w:rPr>
                <w:rFonts w:ascii="GHEA Grapalat" w:hAnsi="GHEA Grapalat"/>
                <w:b/>
                <w:color w:val="000000"/>
                <w:sz w:val="20"/>
                <w:szCs w:val="20"/>
                <w:shd w:val="clear" w:color="auto" w:fill="FFFFFF"/>
                <w:lang w:val="hy-AM"/>
              </w:rPr>
              <w:t>Հողամասի հատակագծային կազմակերպման ուրվագիծ</w:t>
            </w:r>
            <w:r w:rsidRPr="00A703D9">
              <w:rPr>
                <w:rFonts w:ascii="GHEA Grapalat" w:hAnsi="GHEA Grapalat"/>
                <w:color w:val="000000"/>
                <w:sz w:val="20"/>
                <w:szCs w:val="20"/>
                <w:shd w:val="clear" w:color="auto" w:fill="FFFFFF"/>
                <w:lang w:val="hy-AM"/>
              </w:rPr>
              <w:t xml:space="preserve"> (կամ հողամասի գլխավոր  հատակագիծ) </w:t>
            </w:r>
          </w:p>
          <w:p w14:paraId="7E93AD36" w14:textId="77777777" w:rsidR="00B56F31" w:rsidRPr="00A703D9" w:rsidRDefault="00B56F31" w:rsidP="00514E7F">
            <w:pPr>
              <w:pStyle w:val="ListParagraph"/>
              <w:numPr>
                <w:ilvl w:val="0"/>
                <w:numId w:val="22"/>
              </w:numPr>
              <w:contextualSpacing/>
              <w:rPr>
                <w:rFonts w:ascii="GHEA Grapalat" w:hAnsi="GHEA Grapalat" w:cs="Sylfaen"/>
                <w:sz w:val="20"/>
                <w:szCs w:val="20"/>
              </w:rPr>
            </w:pPr>
            <w:r w:rsidRPr="00A703D9">
              <w:rPr>
                <w:rFonts w:ascii="GHEA Grapalat" w:hAnsi="GHEA Grapalat" w:cs="Sylfaen"/>
                <w:b/>
                <w:sz w:val="20"/>
                <w:szCs w:val="20"/>
              </w:rPr>
              <w:t>Ճարտարապետաշինարարական մաս</w:t>
            </w:r>
          </w:p>
          <w:p w14:paraId="0268E223" w14:textId="77777777" w:rsidR="00B56F31" w:rsidRPr="00A703D9" w:rsidRDefault="00B56F31" w:rsidP="004E2194">
            <w:pPr>
              <w:ind w:left="76"/>
              <w:jc w:val="both"/>
              <w:rPr>
                <w:rFonts w:ascii="GHEA Grapalat" w:hAnsi="GHEA Grapalat" w:cs="Sylfaen"/>
                <w:sz w:val="20"/>
                <w:szCs w:val="20"/>
                <w:lang w:val="hy-AM"/>
              </w:rPr>
            </w:pPr>
            <w:r w:rsidRPr="00A703D9">
              <w:rPr>
                <w:rFonts w:ascii="GHEA Grapalat" w:hAnsi="GHEA Grapalat" w:cs="Sylfaen"/>
                <w:sz w:val="20"/>
                <w:szCs w:val="20"/>
              </w:rPr>
              <w:t>Ծավալահատակագծային լուծումներ</w:t>
            </w:r>
            <w:r w:rsidRPr="00A703D9">
              <w:rPr>
                <w:rFonts w:ascii="GHEA Grapalat" w:hAnsi="GHEA Grapalat" w:cs="Sylfaen"/>
                <w:sz w:val="20"/>
                <w:szCs w:val="20"/>
                <w:lang w:val="hy-AM"/>
              </w:rPr>
              <w:t>, ճակատներ, կտրվածքներ</w:t>
            </w:r>
            <w:r w:rsidRPr="00A703D9">
              <w:rPr>
                <w:rFonts w:ascii="GHEA Grapalat" w:hAnsi="GHEA Grapalat" w:cs="Sylfaen"/>
                <w:sz w:val="20"/>
                <w:szCs w:val="20"/>
              </w:rPr>
              <w:t>,</w:t>
            </w:r>
            <w:r w:rsidRPr="00A703D9">
              <w:rPr>
                <w:rFonts w:ascii="GHEA Grapalat" w:hAnsi="GHEA Grapalat" w:cs="Sylfaen"/>
                <w:sz w:val="20"/>
                <w:szCs w:val="20"/>
                <w:lang w:val="hy-AM"/>
              </w:rPr>
              <w:t xml:space="preserve"> հատակագծեր, նկարագրեր</w:t>
            </w:r>
          </w:p>
          <w:p w14:paraId="0CB81363" w14:textId="77777777" w:rsidR="00B56F31" w:rsidRPr="00A703D9" w:rsidRDefault="00B56F31" w:rsidP="00514E7F">
            <w:pPr>
              <w:pStyle w:val="ListParagraph"/>
              <w:numPr>
                <w:ilvl w:val="0"/>
                <w:numId w:val="21"/>
              </w:numPr>
              <w:spacing w:after="200" w:line="276" w:lineRule="auto"/>
              <w:contextualSpacing/>
              <w:rPr>
                <w:rFonts w:ascii="GHEA Grapalat" w:hAnsi="GHEA Grapalat" w:cs="Sylfaen"/>
                <w:sz w:val="20"/>
                <w:szCs w:val="20"/>
              </w:rPr>
            </w:pPr>
            <w:r w:rsidRPr="00A703D9">
              <w:rPr>
                <w:rFonts w:ascii="GHEA Grapalat" w:hAnsi="GHEA Grapalat" w:cs="Sylfaen"/>
                <w:sz w:val="20"/>
                <w:szCs w:val="20"/>
              </w:rPr>
              <w:t>Եռաչափ մոդելավորում</w:t>
            </w:r>
          </w:p>
          <w:p w14:paraId="0CCC7910" w14:textId="77777777" w:rsidR="00B56F31" w:rsidRPr="00A703D9" w:rsidRDefault="00B56F31" w:rsidP="00514E7F">
            <w:pPr>
              <w:pStyle w:val="ListParagraph"/>
              <w:numPr>
                <w:ilvl w:val="0"/>
                <w:numId w:val="23"/>
              </w:numPr>
              <w:ind w:left="802"/>
              <w:contextualSpacing/>
              <w:rPr>
                <w:rFonts w:ascii="GHEA Grapalat" w:hAnsi="GHEA Grapalat" w:cs="Sylfaen"/>
                <w:sz w:val="20"/>
                <w:szCs w:val="20"/>
              </w:rPr>
            </w:pPr>
            <w:r w:rsidRPr="00A703D9">
              <w:rPr>
                <w:rFonts w:ascii="GHEA Grapalat" w:hAnsi="GHEA Grapalat" w:cs="Sylfaen"/>
                <w:b/>
                <w:sz w:val="20"/>
                <w:szCs w:val="20"/>
              </w:rPr>
              <w:t>Կոնստրուկտիվ մաս</w:t>
            </w:r>
          </w:p>
          <w:p w14:paraId="1B4D18D9" w14:textId="77777777" w:rsidR="00B56F31" w:rsidRPr="00A703D9" w:rsidRDefault="00B56F31" w:rsidP="004E2194">
            <w:pPr>
              <w:rPr>
                <w:rFonts w:ascii="GHEA Grapalat" w:hAnsi="GHEA Grapalat" w:cs="Sylfaen"/>
                <w:sz w:val="20"/>
                <w:szCs w:val="20"/>
                <w:lang w:val="hy-AM"/>
              </w:rPr>
            </w:pPr>
            <w:r w:rsidRPr="00A703D9">
              <w:rPr>
                <w:rFonts w:ascii="GHEA Grapalat" w:hAnsi="GHEA Grapalat" w:cs="Sylfaen"/>
                <w:sz w:val="20"/>
                <w:szCs w:val="20"/>
                <w:lang w:val="hy-AM"/>
              </w:rPr>
              <w:t xml:space="preserve">           </w:t>
            </w:r>
            <w:r w:rsidRPr="00A703D9">
              <w:rPr>
                <w:rFonts w:ascii="GHEA Grapalat" w:hAnsi="GHEA Grapalat" w:cs="Sylfaen"/>
                <w:sz w:val="20"/>
                <w:szCs w:val="20"/>
              </w:rPr>
              <w:t>Կոնստրուկտիվ լուծումներ</w:t>
            </w:r>
            <w:r w:rsidRPr="00A703D9">
              <w:rPr>
                <w:rFonts w:ascii="GHEA Grapalat" w:hAnsi="GHEA Grapalat" w:cs="Sylfaen"/>
                <w:sz w:val="20"/>
                <w:szCs w:val="20"/>
                <w:lang w:val="hy-AM"/>
              </w:rPr>
              <w:t>՝ հիմնական բնորոշ հատվածների</w:t>
            </w:r>
          </w:p>
          <w:p w14:paraId="77BEF055" w14:textId="77777777" w:rsidR="00B56F31" w:rsidRPr="00A703D9" w:rsidRDefault="00B56F31" w:rsidP="00514E7F">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Առաջարկվող հիմքերի տեսակների վերաբերյալ, անհրաժեշտ հիմնավորունով</w:t>
            </w:r>
          </w:p>
          <w:p w14:paraId="7316EC54" w14:textId="77777777" w:rsidR="00B56F31" w:rsidRPr="00A703D9" w:rsidRDefault="00B56F31" w:rsidP="00514E7F">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Երկաթբետոնյա շրջանակների վերաբերյալ առաջարկներ՝ կտրվածքի չափեր և այլն</w:t>
            </w:r>
          </w:p>
          <w:p w14:paraId="517551AB" w14:textId="77777777" w:rsidR="00B56F31" w:rsidRPr="00A703D9" w:rsidRDefault="00B56F31" w:rsidP="00514E7F">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 xml:space="preserve">Արտաքին պատերի կառուցման ձևավորման և նյութի առաջարկներ  </w:t>
            </w:r>
          </w:p>
          <w:p w14:paraId="1CCAF067" w14:textId="77777777" w:rsidR="00B56F31" w:rsidRPr="00A703D9" w:rsidRDefault="00B56F31" w:rsidP="00514E7F">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 xml:space="preserve">Հնարավորության դեպքում կոնստրուկտորական հաշվարկների հաշվետվություն </w:t>
            </w:r>
          </w:p>
          <w:p w14:paraId="30756CBF" w14:textId="77777777" w:rsidR="00B56F31" w:rsidRPr="00A703D9" w:rsidRDefault="00B56F31" w:rsidP="00514E7F">
            <w:pPr>
              <w:pStyle w:val="ListParagraph"/>
              <w:numPr>
                <w:ilvl w:val="0"/>
                <w:numId w:val="23"/>
              </w:numPr>
              <w:tabs>
                <w:tab w:val="left" w:pos="740"/>
              </w:tabs>
              <w:ind w:left="802"/>
              <w:contextualSpacing/>
              <w:rPr>
                <w:rFonts w:ascii="GHEA Grapalat" w:hAnsi="GHEA Grapalat" w:cs="Sylfaen"/>
                <w:b/>
                <w:color w:val="000000"/>
                <w:sz w:val="20"/>
                <w:szCs w:val="20"/>
                <w:shd w:val="clear" w:color="auto" w:fill="FFFFFF"/>
                <w:lang w:val="hy-AM"/>
              </w:rPr>
            </w:pPr>
            <w:r w:rsidRPr="00A703D9">
              <w:rPr>
                <w:rFonts w:ascii="GHEA Grapalat" w:hAnsi="GHEA Grapalat"/>
                <w:b/>
                <w:color w:val="000000"/>
                <w:sz w:val="20"/>
                <w:szCs w:val="20"/>
                <w:shd w:val="clear" w:color="auto" w:fill="FFFFFF"/>
                <w:lang w:val="hy-AM"/>
              </w:rPr>
              <w:t>Արտաքին ինժեներական</w:t>
            </w:r>
            <w:r w:rsidRPr="00A703D9">
              <w:rPr>
                <w:rFonts w:ascii="GHEA Grapalat" w:hAnsi="GHEA Grapalat"/>
                <w:color w:val="000000"/>
                <w:sz w:val="20"/>
                <w:szCs w:val="20"/>
                <w:shd w:val="clear" w:color="auto" w:fill="FFFFFF"/>
                <w:lang w:val="hy-AM"/>
              </w:rPr>
              <w:t xml:space="preserve"> ցանցերի լուծումներ </w:t>
            </w:r>
            <w:r w:rsidRPr="00A703D9">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23D9A03F" w14:textId="77777777" w:rsidR="00B56F31" w:rsidRPr="00A703D9" w:rsidRDefault="00B56F31" w:rsidP="00514E7F">
            <w:pPr>
              <w:pStyle w:val="ListParagraph"/>
              <w:numPr>
                <w:ilvl w:val="0"/>
                <w:numId w:val="21"/>
              </w:numPr>
              <w:tabs>
                <w:tab w:val="left" w:pos="740"/>
              </w:tabs>
              <w:contextualSpacing/>
              <w:rPr>
                <w:rFonts w:ascii="GHEA Grapalat" w:hAnsi="GHEA Grapalat" w:cs="Sylfaen"/>
                <w:b/>
                <w:color w:val="000000"/>
                <w:sz w:val="20"/>
                <w:szCs w:val="20"/>
                <w:shd w:val="clear" w:color="auto" w:fill="FFFFFF"/>
                <w:lang w:val="hy-AM"/>
              </w:rPr>
            </w:pPr>
            <w:r w:rsidRPr="00A703D9">
              <w:rPr>
                <w:rFonts w:ascii="GHEA Grapalat" w:hAnsi="GHEA Grapalat"/>
                <w:color w:val="000000"/>
                <w:sz w:val="20"/>
                <w:szCs w:val="20"/>
                <w:shd w:val="clear" w:color="auto" w:fill="FFFFFF"/>
                <w:lang w:val="hy-AM"/>
              </w:rPr>
              <w:t>Ինժեներական մասերի հզորությունների հաշվարկների</w:t>
            </w:r>
            <w:r>
              <w:rPr>
                <w:rFonts w:ascii="GHEA Grapalat" w:hAnsi="GHEA Grapalat"/>
                <w:color w:val="000000"/>
                <w:sz w:val="20"/>
                <w:szCs w:val="20"/>
                <w:shd w:val="clear" w:color="auto" w:fill="FFFFFF"/>
                <w:lang w:val="hy-AM"/>
              </w:rPr>
              <w:t xml:space="preserve"> </w:t>
            </w:r>
            <w:r w:rsidRPr="00A703D9">
              <w:rPr>
                <w:rFonts w:ascii="GHEA Grapalat" w:hAnsi="GHEA Grapalat"/>
                <w:color w:val="000000"/>
                <w:sz w:val="20"/>
                <w:szCs w:val="20"/>
                <w:shd w:val="clear" w:color="auto" w:fill="FFFFFF"/>
                <w:lang w:val="hy-AM"/>
              </w:rPr>
              <w:t>հաշվետվություն</w:t>
            </w:r>
          </w:p>
          <w:p w14:paraId="6EE567F3" w14:textId="77777777" w:rsidR="00B56F31" w:rsidRPr="002C0790" w:rsidRDefault="00B56F31" w:rsidP="00514E7F">
            <w:pPr>
              <w:pStyle w:val="ListParagraph"/>
              <w:numPr>
                <w:ilvl w:val="0"/>
                <w:numId w:val="23"/>
              </w:numPr>
              <w:tabs>
                <w:tab w:val="left" w:pos="740"/>
              </w:tabs>
              <w:ind w:left="802"/>
              <w:contextualSpacing/>
              <w:rPr>
                <w:rFonts w:ascii="GHEA Grapalat" w:hAnsi="GHEA Grapalat" w:cs="Sylfaen"/>
                <w:b/>
                <w:color w:val="000000"/>
                <w:sz w:val="20"/>
                <w:szCs w:val="20"/>
                <w:shd w:val="clear" w:color="auto" w:fill="FFFFFF"/>
                <w:lang w:val="hy-AM"/>
              </w:rPr>
            </w:pPr>
            <w:r w:rsidRPr="00A703D9">
              <w:rPr>
                <w:rFonts w:ascii="GHEA Grapalat" w:hAnsi="GHEA Grapalat" w:cs="Sylfaen"/>
                <w:b/>
                <w:sz w:val="20"/>
                <w:szCs w:val="20"/>
                <w:lang w:val="hy-AM"/>
              </w:rPr>
              <w:t xml:space="preserve">Ծրագրի նախնական ֆինանսական գնահատում </w:t>
            </w:r>
          </w:p>
          <w:p w14:paraId="1A595D09" w14:textId="1C9A861F" w:rsidR="00B56F31" w:rsidRPr="00A703D9" w:rsidRDefault="00B56F31" w:rsidP="001372D5">
            <w:pPr>
              <w:pStyle w:val="ListParagraph"/>
              <w:numPr>
                <w:ilvl w:val="0"/>
                <w:numId w:val="23"/>
              </w:numPr>
              <w:tabs>
                <w:tab w:val="left" w:pos="740"/>
              </w:tabs>
              <w:ind w:left="802"/>
              <w:contextualSpacing/>
              <w:rPr>
                <w:rFonts w:ascii="GHEA Grapalat" w:hAnsi="GHEA Grapalat" w:cs="Sylfaen"/>
                <w:sz w:val="20"/>
                <w:szCs w:val="20"/>
                <w:lang w:val="hy-AM"/>
              </w:rPr>
            </w:pPr>
            <w:r w:rsidRPr="002C0790">
              <w:rPr>
                <w:rFonts w:ascii="GHEA Grapalat" w:hAnsi="GHEA Grapalat" w:cs="Sylfaen"/>
                <w:sz w:val="20"/>
                <w:szCs w:val="20"/>
                <w:lang w:val="hy-AM"/>
              </w:rPr>
              <w:lastRenderedPageBreak/>
              <w:t>Անհրաժեշտության դեպքում  Պատվիրատուի համաձայնությամբ թույլատրվում է իրականացնել փոփոխություններ էսքիզային նախագծերում</w:t>
            </w:r>
          </w:p>
        </w:tc>
      </w:tr>
      <w:tr w:rsidR="00B56F31" w:rsidRPr="00A703D9" w14:paraId="7872B0DE" w14:textId="77777777" w:rsidTr="004E2194">
        <w:trPr>
          <w:trHeight w:val="890"/>
        </w:trPr>
        <w:tc>
          <w:tcPr>
            <w:tcW w:w="648" w:type="dxa"/>
            <w:vAlign w:val="center"/>
          </w:tcPr>
          <w:p w14:paraId="14DB6FA9"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415769C1" w14:textId="77777777" w:rsidR="00B56F31" w:rsidRPr="00A703D9" w:rsidRDefault="00B56F31" w:rsidP="004E2194">
            <w:pPr>
              <w:spacing w:line="276" w:lineRule="auto"/>
              <w:rPr>
                <w:rFonts w:ascii="GHEA Grapalat" w:hAnsi="GHEA Grapalat" w:cs="Sylfaen"/>
                <w:b/>
                <w:sz w:val="20"/>
                <w:szCs w:val="20"/>
              </w:rPr>
            </w:pPr>
            <w:r w:rsidRPr="00A703D9">
              <w:rPr>
                <w:rFonts w:ascii="GHEA Grapalat" w:hAnsi="GHEA Grapalat" w:cs="Sylfaen"/>
                <w:b/>
                <w:sz w:val="20"/>
                <w:szCs w:val="20"/>
                <w:lang w:val="hy-AM"/>
              </w:rPr>
              <w:t xml:space="preserve">Փուլ 2- </w:t>
            </w:r>
            <w:r w:rsidRPr="00A703D9">
              <w:rPr>
                <w:rFonts w:ascii="GHEA Grapalat" w:hAnsi="GHEA Grapalat" w:cs="Sylfaen"/>
                <w:b/>
                <w:sz w:val="20"/>
                <w:szCs w:val="20"/>
              </w:rPr>
              <w:t>«</w:t>
            </w:r>
            <w:r>
              <w:rPr>
                <w:rFonts w:ascii="GHEA Grapalat" w:hAnsi="GHEA Grapalat" w:cs="Sylfaen"/>
                <w:b/>
                <w:sz w:val="20"/>
                <w:szCs w:val="20"/>
                <w:lang w:val="hy-AM"/>
              </w:rPr>
              <w:t>Ա</w:t>
            </w:r>
            <w:r w:rsidRPr="00A703D9">
              <w:rPr>
                <w:rFonts w:ascii="GHEA Grapalat" w:hAnsi="GHEA Grapalat" w:cs="Sylfaen"/>
                <w:b/>
                <w:sz w:val="20"/>
                <w:szCs w:val="20"/>
              </w:rPr>
              <w:t xml:space="preserve">շխատանքային </w:t>
            </w:r>
            <w:r>
              <w:rPr>
                <w:rFonts w:ascii="GHEA Grapalat" w:hAnsi="GHEA Grapalat" w:cs="Sylfaen"/>
                <w:b/>
                <w:sz w:val="20"/>
                <w:szCs w:val="20"/>
                <w:lang w:val="hy-AM"/>
              </w:rPr>
              <w:t>փաստաթղթեր</w:t>
            </w:r>
            <w:r w:rsidRPr="00A703D9">
              <w:rPr>
                <w:rFonts w:ascii="GHEA Grapalat" w:hAnsi="GHEA Grapalat" w:cs="Sylfaen"/>
                <w:b/>
                <w:sz w:val="20"/>
                <w:szCs w:val="20"/>
              </w:rPr>
              <w:t xml:space="preserve">»  </w:t>
            </w:r>
          </w:p>
          <w:p w14:paraId="5180F644" w14:textId="77777777" w:rsidR="00B56F31" w:rsidRPr="00A703D9" w:rsidRDefault="00B56F31" w:rsidP="004E2194">
            <w:pPr>
              <w:rPr>
                <w:rFonts w:ascii="GHEA Grapalat" w:hAnsi="GHEA Grapalat" w:cs="Sylfaen"/>
                <w:b/>
                <w:sz w:val="20"/>
                <w:szCs w:val="20"/>
                <w:highlight w:val="green"/>
                <w:lang w:val="hy-AM"/>
              </w:rPr>
            </w:pPr>
          </w:p>
        </w:tc>
        <w:tc>
          <w:tcPr>
            <w:tcW w:w="6660" w:type="dxa"/>
          </w:tcPr>
          <w:p w14:paraId="5B7470C8" w14:textId="77777777" w:rsidR="00B56F31" w:rsidRPr="00A703D9" w:rsidRDefault="00B56F31" w:rsidP="004E2194">
            <w:pPr>
              <w:spacing w:line="276" w:lineRule="auto"/>
              <w:ind w:firstLine="269"/>
              <w:jc w:val="both"/>
              <w:rPr>
                <w:rFonts w:ascii="GHEA Grapalat" w:hAnsi="GHEA Grapalat" w:cs="Sylfaen"/>
                <w:b/>
                <w:sz w:val="20"/>
                <w:szCs w:val="20"/>
                <w:u w:val="single"/>
              </w:rPr>
            </w:pPr>
            <w:r w:rsidRPr="00A703D9">
              <w:rPr>
                <w:rFonts w:ascii="GHEA Grapalat" w:hAnsi="GHEA Grapalat" w:cs="Sylfaen"/>
                <w:b/>
                <w:sz w:val="20"/>
                <w:szCs w:val="20"/>
                <w:u w:val="single"/>
              </w:rPr>
              <w:t>Նախագծի լրակազմում ընդգրկվող (մշակվող) փաստաթղթեր</w:t>
            </w:r>
          </w:p>
          <w:p w14:paraId="1D179FF2" w14:textId="77777777" w:rsidR="00B56F31" w:rsidRPr="00A703D9" w:rsidRDefault="00B56F31" w:rsidP="00514E7F">
            <w:pPr>
              <w:pStyle w:val="ListParagraph"/>
              <w:numPr>
                <w:ilvl w:val="0"/>
                <w:numId w:val="17"/>
              </w:numPr>
              <w:ind w:left="616"/>
              <w:contextualSpacing/>
              <w:rPr>
                <w:rFonts w:ascii="GHEA Grapalat" w:hAnsi="GHEA Grapalat"/>
                <w:b/>
                <w:color w:val="000000"/>
                <w:sz w:val="20"/>
                <w:szCs w:val="20"/>
                <w:shd w:val="clear" w:color="auto" w:fill="FFFFFF"/>
              </w:rPr>
            </w:pPr>
            <w:r w:rsidRPr="00A703D9">
              <w:rPr>
                <w:rFonts w:ascii="GHEA Grapalat" w:hAnsi="GHEA Grapalat" w:cs="Sylfaen"/>
                <w:b/>
                <w:color w:val="000000"/>
                <w:sz w:val="20"/>
                <w:szCs w:val="20"/>
                <w:shd w:val="clear" w:color="auto" w:fill="FFFFFF"/>
              </w:rPr>
              <w:t>Ընդհանուր</w:t>
            </w:r>
            <w:r w:rsidRPr="00A703D9">
              <w:rPr>
                <w:rFonts w:ascii="GHEA Grapalat" w:hAnsi="GHEA Grapalat"/>
                <w:b/>
                <w:color w:val="000000"/>
                <w:sz w:val="20"/>
                <w:szCs w:val="20"/>
                <w:shd w:val="clear" w:color="auto" w:fill="FFFFFF"/>
              </w:rPr>
              <w:t xml:space="preserve"> բացատրագիր</w:t>
            </w:r>
            <w:r w:rsidRPr="00A703D9">
              <w:rPr>
                <w:rFonts w:ascii="GHEA Grapalat" w:hAnsi="GHEA Grapalat"/>
                <w:b/>
                <w:color w:val="000000"/>
                <w:sz w:val="20"/>
                <w:szCs w:val="20"/>
                <w:shd w:val="clear" w:color="auto" w:fill="FFFFFF"/>
                <w:lang w:val="hy-AM"/>
              </w:rPr>
              <w:t xml:space="preserve"> հատոր</w:t>
            </w:r>
            <w:r w:rsidRPr="00A703D9">
              <w:rPr>
                <w:rFonts w:ascii="GHEA Grapalat" w:hAnsi="GHEA Grapalat"/>
                <w:b/>
                <w:color w:val="000000"/>
                <w:sz w:val="20"/>
                <w:szCs w:val="20"/>
                <w:shd w:val="clear" w:color="auto" w:fill="FFFFFF"/>
              </w:rPr>
              <w:t xml:space="preserve"> </w:t>
            </w:r>
          </w:p>
          <w:p w14:paraId="2E5FC0FC" w14:textId="77777777" w:rsidR="00B56F31" w:rsidRPr="00A703D9" w:rsidRDefault="00B56F31" w:rsidP="00514E7F">
            <w:pPr>
              <w:pStyle w:val="ListParagraph"/>
              <w:numPr>
                <w:ilvl w:val="0"/>
                <w:numId w:val="18"/>
              </w:numPr>
              <w:contextualSpacing/>
              <w:rPr>
                <w:rFonts w:ascii="GHEA Grapalat" w:hAnsi="GHEA Grapalat"/>
                <w:sz w:val="20"/>
                <w:szCs w:val="20"/>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p>
          <w:p w14:paraId="2A7B549F" w14:textId="77777777" w:rsidR="00B56F31" w:rsidRPr="00A703D9" w:rsidRDefault="00B56F31" w:rsidP="00514E7F">
            <w:pPr>
              <w:pStyle w:val="ListParagraph"/>
              <w:numPr>
                <w:ilvl w:val="0"/>
                <w:numId w:val="18"/>
              </w:numPr>
              <w:contextualSpacing/>
              <w:rPr>
                <w:rFonts w:ascii="GHEA Grapalat" w:hAnsi="GHEA Grapalat"/>
                <w:sz w:val="20"/>
                <w:szCs w:val="20"/>
              </w:rPr>
            </w:pPr>
            <w:r w:rsidRPr="00A703D9">
              <w:rPr>
                <w:rFonts w:ascii="GHEA Grapalat" w:hAnsi="GHEA Grapalat" w:cs="Arial"/>
                <w:sz w:val="20"/>
                <w:szCs w:val="20"/>
                <w:lang w:val="hy-AM"/>
              </w:rPr>
              <w:t>Ելակետային տվյալներ և փաստաթղթեր</w:t>
            </w:r>
          </w:p>
          <w:p w14:paraId="586A1FC4" w14:textId="77777777" w:rsidR="00B56F31" w:rsidRPr="00A703D9" w:rsidRDefault="00B56F31" w:rsidP="00514E7F">
            <w:pPr>
              <w:pStyle w:val="ListParagraph"/>
              <w:numPr>
                <w:ilvl w:val="0"/>
                <w:numId w:val="18"/>
              </w:numPr>
              <w:contextualSpacing/>
              <w:rPr>
                <w:rFonts w:ascii="GHEA Grapalat" w:hAnsi="GHEA Grapalat"/>
                <w:sz w:val="20"/>
                <w:szCs w:val="20"/>
              </w:rPr>
            </w:pPr>
            <w:r w:rsidRPr="00A703D9">
              <w:rPr>
                <w:rFonts w:ascii="GHEA Grapalat" w:hAnsi="GHEA Grapalat" w:cs="Sylfaen"/>
                <w:sz w:val="20"/>
                <w:szCs w:val="20"/>
              </w:rPr>
              <w:t>Կոնստրուկտորական հաշվարկների հաշվետվություն</w:t>
            </w:r>
          </w:p>
          <w:p w14:paraId="7A519165" w14:textId="77777777" w:rsidR="00B56F31" w:rsidRPr="00A703D9" w:rsidRDefault="00B56F31" w:rsidP="00514E7F">
            <w:pPr>
              <w:pStyle w:val="ListParagraph"/>
              <w:numPr>
                <w:ilvl w:val="0"/>
                <w:numId w:val="18"/>
              </w:numPr>
              <w:contextualSpacing/>
              <w:rPr>
                <w:rFonts w:ascii="GHEA Grapalat" w:hAnsi="GHEA Grapalat"/>
                <w:sz w:val="20"/>
                <w:szCs w:val="20"/>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2643BED0" w14:textId="77777777" w:rsidR="00B56F31" w:rsidRPr="00A703D9" w:rsidRDefault="00B56F31" w:rsidP="00514E7F">
            <w:pPr>
              <w:pStyle w:val="ListParagraph"/>
              <w:numPr>
                <w:ilvl w:val="0"/>
                <w:numId w:val="18"/>
              </w:numPr>
              <w:contextualSpacing/>
              <w:rPr>
                <w:rFonts w:ascii="GHEA Grapalat" w:hAnsi="GHEA Grapalat"/>
                <w:sz w:val="20"/>
                <w:szCs w:val="20"/>
                <w:lang w:val="hy-AM"/>
              </w:rPr>
            </w:pPr>
            <w:r w:rsidRPr="00A703D9">
              <w:rPr>
                <w:rFonts w:ascii="GHEA Grapalat" w:hAnsi="GHEA Grapalat"/>
                <w:sz w:val="20"/>
                <w:szCs w:val="20"/>
                <w:lang w:val="hy-AM"/>
              </w:rPr>
              <w:t xml:space="preserve">բնապահպանական ռիսկերի նվազեցման միջոցառումների նկարագրություններ, </w:t>
            </w:r>
            <w:r w:rsidRPr="00A703D9">
              <w:rPr>
                <w:rFonts w:ascii="GHEA Grapalat" w:hAnsi="GHEA Grapalat" w:cs="Arial"/>
                <w:sz w:val="20"/>
                <w:szCs w:val="20"/>
                <w:lang w:val="hy-AM"/>
              </w:rPr>
              <w:t>ելակետային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տվյալներ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Ճարտարապետահատակագծային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թույլտվություն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p>
          <w:p w14:paraId="0FFBF36D" w14:textId="77777777" w:rsidR="00B56F31" w:rsidRPr="00A703D9" w:rsidRDefault="00B56F31" w:rsidP="00514E7F">
            <w:pPr>
              <w:pStyle w:val="ListParagraph"/>
              <w:numPr>
                <w:ilvl w:val="0"/>
                <w:numId w:val="18"/>
              </w:numPr>
              <w:contextualSpacing/>
              <w:rPr>
                <w:rFonts w:ascii="GHEA Grapalat" w:hAnsi="GHEA Grapalat"/>
                <w:sz w:val="20"/>
                <w:szCs w:val="20"/>
                <w:lang w:val="hy-AM"/>
              </w:rPr>
            </w:pP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p>
          <w:p w14:paraId="4FB66979" w14:textId="77777777" w:rsidR="00B56F31" w:rsidRPr="00A703D9" w:rsidRDefault="00B56F31" w:rsidP="00514E7F">
            <w:pPr>
              <w:numPr>
                <w:ilvl w:val="0"/>
                <w:numId w:val="17"/>
              </w:numPr>
              <w:spacing w:line="276" w:lineRule="auto"/>
              <w:ind w:left="616"/>
              <w:rPr>
                <w:rFonts w:ascii="GHEA Grapalat" w:hAnsi="GHEA Grapalat" w:cs="Sylfaen"/>
                <w:sz w:val="20"/>
                <w:szCs w:val="20"/>
                <w:lang w:val="hy-AM"/>
              </w:rPr>
            </w:pPr>
            <w:r w:rsidRPr="00A703D9">
              <w:rPr>
                <w:rFonts w:ascii="GHEA Grapalat" w:hAnsi="GHEA Grapalat"/>
                <w:b/>
                <w:color w:val="000000"/>
                <w:sz w:val="20"/>
                <w:szCs w:val="20"/>
                <w:shd w:val="clear" w:color="auto" w:fill="FFFFFF"/>
                <w:lang w:val="hy-AM"/>
              </w:rPr>
              <w:t>Հողամասի հատակագծային կազմակերպման ուրվագիծ</w:t>
            </w:r>
            <w:r w:rsidRPr="00A703D9">
              <w:rPr>
                <w:rFonts w:ascii="GHEA Grapalat" w:hAnsi="GHEA Grapalat"/>
                <w:color w:val="000000"/>
                <w:sz w:val="20"/>
                <w:szCs w:val="20"/>
                <w:shd w:val="clear" w:color="auto" w:fill="FFFFFF"/>
                <w:lang w:val="hy-AM"/>
              </w:rPr>
              <w:t xml:space="preserve"> (կամ հողամասի գլխավոր հատակագիծ) </w:t>
            </w:r>
          </w:p>
          <w:p w14:paraId="23F92EBC" w14:textId="77777777" w:rsidR="00B56F31" w:rsidRPr="00A703D9" w:rsidRDefault="00B56F31" w:rsidP="00514E7F">
            <w:pPr>
              <w:pStyle w:val="ListParagraph"/>
              <w:numPr>
                <w:ilvl w:val="0"/>
                <w:numId w:val="17"/>
              </w:numPr>
              <w:ind w:left="256" w:firstLine="0"/>
              <w:contextualSpacing/>
              <w:rPr>
                <w:rFonts w:ascii="GHEA Grapalat" w:hAnsi="GHEA Grapalat" w:cs="Sylfaen"/>
                <w:sz w:val="20"/>
                <w:szCs w:val="20"/>
              </w:rPr>
            </w:pPr>
            <w:r w:rsidRPr="00A703D9">
              <w:rPr>
                <w:rFonts w:ascii="GHEA Grapalat" w:hAnsi="GHEA Grapalat" w:cs="Sylfaen"/>
                <w:b/>
                <w:sz w:val="20"/>
                <w:szCs w:val="20"/>
              </w:rPr>
              <w:t>Ճարտարապետաշինարարական մաս</w:t>
            </w:r>
          </w:p>
          <w:p w14:paraId="2982ABBA" w14:textId="77777777" w:rsidR="00B56F31" w:rsidRPr="00A703D9" w:rsidRDefault="00B56F31" w:rsidP="00514E7F">
            <w:pPr>
              <w:pStyle w:val="ListParagraph"/>
              <w:numPr>
                <w:ilvl w:val="0"/>
                <w:numId w:val="16"/>
              </w:numPr>
              <w:ind w:left="886"/>
              <w:contextualSpacing/>
              <w:rPr>
                <w:rFonts w:ascii="GHEA Grapalat" w:hAnsi="GHEA Grapalat" w:cs="Sylfaen"/>
                <w:b/>
                <w:sz w:val="20"/>
                <w:szCs w:val="20"/>
              </w:rPr>
            </w:pPr>
            <w:r w:rsidRPr="00A703D9">
              <w:rPr>
                <w:rFonts w:ascii="GHEA Grapalat" w:hAnsi="GHEA Grapalat" w:cs="Sylfaen"/>
                <w:sz w:val="20"/>
                <w:szCs w:val="20"/>
              </w:rPr>
              <w:t>Ծավալահատակագծային լուծումներ</w:t>
            </w:r>
            <w:r w:rsidRPr="00A703D9">
              <w:rPr>
                <w:rFonts w:ascii="GHEA Grapalat" w:hAnsi="GHEA Grapalat" w:cs="Sylfaen"/>
                <w:sz w:val="20"/>
                <w:szCs w:val="20"/>
                <w:lang w:val="hy-AM"/>
              </w:rPr>
              <w:t>, ճակատներ, կտրվածքներ</w:t>
            </w:r>
            <w:r w:rsidRPr="00A703D9">
              <w:rPr>
                <w:rFonts w:ascii="GHEA Grapalat" w:hAnsi="GHEA Grapalat" w:cs="Sylfaen"/>
                <w:sz w:val="20"/>
                <w:szCs w:val="20"/>
              </w:rPr>
              <w:t>,</w:t>
            </w:r>
            <w:r w:rsidRPr="00A703D9">
              <w:rPr>
                <w:rFonts w:ascii="GHEA Grapalat" w:hAnsi="GHEA Grapalat" w:cs="Sylfaen"/>
                <w:sz w:val="20"/>
                <w:szCs w:val="20"/>
                <w:lang w:val="hy-AM"/>
              </w:rPr>
              <w:t xml:space="preserve"> հատակագծեր,</w:t>
            </w:r>
            <w:r w:rsidRPr="00A703D9">
              <w:rPr>
                <w:rFonts w:ascii="GHEA Grapalat" w:hAnsi="GHEA Grapalat" w:cs="Sylfaen"/>
                <w:sz w:val="20"/>
                <w:szCs w:val="20"/>
              </w:rPr>
              <w:t xml:space="preserve"> մասնագրեր և </w:t>
            </w:r>
            <w:r w:rsidRPr="00A703D9">
              <w:rPr>
                <w:rFonts w:ascii="GHEA Grapalat" w:hAnsi="GHEA Grapalat" w:cs="Sylfaen"/>
                <w:sz w:val="20"/>
                <w:szCs w:val="20"/>
                <w:lang w:val="hy-AM"/>
              </w:rPr>
              <w:t xml:space="preserve">մանրամասն </w:t>
            </w:r>
            <w:r w:rsidRPr="00A703D9">
              <w:rPr>
                <w:rFonts w:ascii="GHEA Grapalat" w:hAnsi="GHEA Grapalat" w:cs="Sylfaen"/>
                <w:sz w:val="20"/>
                <w:szCs w:val="20"/>
              </w:rPr>
              <w:t>հանգույցներ /այդ թվում շենքերի կահավորման հատակագիծ/</w:t>
            </w:r>
          </w:p>
          <w:p w14:paraId="1502D8B6" w14:textId="77777777" w:rsidR="00B56F31" w:rsidRPr="00A703D9" w:rsidRDefault="00B56F31" w:rsidP="00514E7F">
            <w:pPr>
              <w:pStyle w:val="ListParagraph"/>
              <w:numPr>
                <w:ilvl w:val="0"/>
                <w:numId w:val="16"/>
              </w:numPr>
              <w:ind w:left="886"/>
              <w:contextualSpacing/>
              <w:rPr>
                <w:rFonts w:ascii="GHEA Grapalat" w:hAnsi="GHEA Grapalat" w:cs="Sylfaen"/>
                <w:sz w:val="20"/>
                <w:szCs w:val="20"/>
              </w:rPr>
            </w:pPr>
            <w:r w:rsidRPr="00A703D9">
              <w:rPr>
                <w:rFonts w:ascii="GHEA Grapalat" w:hAnsi="GHEA Grapalat" w:cs="Sylfaen"/>
                <w:sz w:val="20"/>
                <w:szCs w:val="20"/>
              </w:rPr>
              <w:t>Եռաչափ մոդելավորում</w:t>
            </w:r>
          </w:p>
          <w:p w14:paraId="2940854D" w14:textId="77777777" w:rsidR="00B56F31" w:rsidRPr="00A703D9" w:rsidRDefault="00B56F31" w:rsidP="00514E7F">
            <w:pPr>
              <w:pStyle w:val="ListParagraph"/>
              <w:numPr>
                <w:ilvl w:val="0"/>
                <w:numId w:val="17"/>
              </w:numPr>
              <w:ind w:left="256" w:firstLine="0"/>
              <w:contextualSpacing/>
              <w:rPr>
                <w:rFonts w:ascii="GHEA Grapalat" w:hAnsi="GHEA Grapalat" w:cs="Sylfaen"/>
                <w:sz w:val="20"/>
                <w:szCs w:val="20"/>
              </w:rPr>
            </w:pPr>
            <w:r w:rsidRPr="00A703D9">
              <w:rPr>
                <w:rFonts w:ascii="GHEA Grapalat" w:hAnsi="GHEA Grapalat" w:cs="Sylfaen"/>
                <w:b/>
                <w:sz w:val="20"/>
                <w:szCs w:val="20"/>
              </w:rPr>
              <w:t>Կոնստրուկտիվ մաս</w:t>
            </w:r>
          </w:p>
          <w:p w14:paraId="2B46A3E1" w14:textId="77777777" w:rsidR="00B56F31" w:rsidRPr="00A703D9" w:rsidRDefault="00B56F31" w:rsidP="00514E7F">
            <w:pPr>
              <w:pStyle w:val="ListParagraph"/>
              <w:numPr>
                <w:ilvl w:val="0"/>
                <w:numId w:val="16"/>
              </w:numPr>
              <w:ind w:left="616"/>
              <w:contextualSpacing/>
              <w:rPr>
                <w:rFonts w:ascii="GHEA Grapalat" w:hAnsi="GHEA Grapalat" w:cs="Sylfaen"/>
                <w:sz w:val="20"/>
                <w:szCs w:val="20"/>
              </w:rPr>
            </w:pPr>
            <w:r w:rsidRPr="00A703D9">
              <w:rPr>
                <w:rFonts w:ascii="GHEA Grapalat" w:hAnsi="GHEA Grapalat" w:cs="Sylfaen"/>
                <w:sz w:val="20"/>
                <w:szCs w:val="20"/>
              </w:rPr>
              <w:t xml:space="preserve">Կոնստրուկտիվ լուծումներ, </w:t>
            </w:r>
          </w:p>
          <w:p w14:paraId="5009BE76" w14:textId="77777777" w:rsidR="00B56F31" w:rsidRPr="00A703D9" w:rsidRDefault="00B56F31" w:rsidP="00514E7F">
            <w:pPr>
              <w:pStyle w:val="ListParagraph"/>
              <w:numPr>
                <w:ilvl w:val="0"/>
                <w:numId w:val="16"/>
              </w:numPr>
              <w:ind w:left="616"/>
              <w:contextualSpacing/>
              <w:rPr>
                <w:rFonts w:ascii="GHEA Grapalat" w:hAnsi="GHEA Grapalat" w:cs="Sylfaen"/>
                <w:sz w:val="20"/>
                <w:szCs w:val="20"/>
              </w:rPr>
            </w:pPr>
            <w:r w:rsidRPr="00A703D9">
              <w:rPr>
                <w:rFonts w:ascii="GHEA Grapalat" w:hAnsi="GHEA Grapalat" w:cs="Sylfaen"/>
                <w:sz w:val="20"/>
                <w:szCs w:val="20"/>
              </w:rPr>
              <w:t>կոնստրուկտորական հաշվարկների հաշվետվություն</w:t>
            </w:r>
            <w:r w:rsidRPr="00A703D9">
              <w:rPr>
                <w:rFonts w:ascii="GHEA Grapalat" w:hAnsi="GHEA Grapalat" w:cs="Sylfaen"/>
                <w:sz w:val="20"/>
                <w:szCs w:val="20"/>
                <w:lang w:val="hy-AM"/>
              </w:rPr>
              <w:t xml:space="preserve"> </w:t>
            </w:r>
          </w:p>
          <w:p w14:paraId="20DC98E6" w14:textId="77777777" w:rsidR="00B56F31" w:rsidRPr="00A703D9" w:rsidRDefault="00B56F31" w:rsidP="00514E7F">
            <w:pPr>
              <w:pStyle w:val="ListParagraph"/>
              <w:numPr>
                <w:ilvl w:val="0"/>
                <w:numId w:val="17"/>
              </w:numPr>
              <w:tabs>
                <w:tab w:val="left" w:pos="740"/>
              </w:tabs>
              <w:ind w:left="616" w:hanging="337"/>
              <w:contextualSpacing/>
              <w:rPr>
                <w:rFonts w:ascii="GHEA Grapalat" w:hAnsi="GHEA Grapalat" w:cs="Sylfaen"/>
                <w:b/>
                <w:color w:val="000000"/>
                <w:sz w:val="20"/>
                <w:szCs w:val="20"/>
                <w:shd w:val="clear" w:color="auto" w:fill="FFFFFF"/>
              </w:rPr>
            </w:pPr>
            <w:r w:rsidRPr="00A703D9">
              <w:rPr>
                <w:rFonts w:ascii="GHEA Grapalat" w:hAnsi="GHEA Grapalat"/>
                <w:b/>
                <w:color w:val="000000"/>
                <w:sz w:val="20"/>
                <w:szCs w:val="20"/>
                <w:shd w:val="clear" w:color="auto" w:fill="FFFFFF"/>
              </w:rPr>
              <w:t>Ինժեներական</w:t>
            </w:r>
            <w:r w:rsidRPr="00A703D9">
              <w:rPr>
                <w:rFonts w:ascii="GHEA Grapalat" w:hAnsi="GHEA Grapalat"/>
                <w:color w:val="000000"/>
                <w:sz w:val="20"/>
                <w:szCs w:val="20"/>
                <w:shd w:val="clear" w:color="auto" w:fill="FFFFFF"/>
              </w:rPr>
              <w:t xml:space="preserve"> (ներքին) լուծումներ </w:t>
            </w:r>
            <w:r w:rsidRPr="00A703D9">
              <w:rPr>
                <w:rFonts w:ascii="GHEA Grapalat" w:hAnsi="GHEA Grapalat" w:cs="Sylfaen"/>
                <w:sz w:val="20"/>
                <w:szCs w:val="20"/>
              </w:rPr>
              <w:t>(գծագրական և տեքստային նյութեր՝ այդ թվում մասնագրեր)</w:t>
            </w:r>
            <w:r w:rsidRPr="00A703D9">
              <w:rPr>
                <w:rFonts w:ascii="GHEA Grapalat" w:hAnsi="GHEA Grapalat"/>
                <w:color w:val="000000"/>
                <w:sz w:val="20"/>
                <w:szCs w:val="20"/>
                <w:shd w:val="clear" w:color="auto" w:fill="FFFFFF"/>
              </w:rPr>
              <w:t xml:space="preserve"> </w:t>
            </w:r>
          </w:p>
          <w:p w14:paraId="49E275D6" w14:textId="77777777" w:rsidR="00B56F31" w:rsidRPr="00A703D9" w:rsidRDefault="00B56F31" w:rsidP="00514E7F">
            <w:pPr>
              <w:pStyle w:val="ListParagraph"/>
              <w:numPr>
                <w:ilvl w:val="0"/>
                <w:numId w:val="16"/>
              </w:numPr>
              <w:ind w:left="794" w:hanging="337"/>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0FCF7B1F" w14:textId="77777777" w:rsidR="00B56F31" w:rsidRPr="00A703D9" w:rsidRDefault="00B56F31" w:rsidP="00514E7F">
            <w:pPr>
              <w:pStyle w:val="ListParagraph"/>
              <w:numPr>
                <w:ilvl w:val="0"/>
                <w:numId w:val="16"/>
              </w:numPr>
              <w:tabs>
                <w:tab w:val="left" w:pos="740"/>
              </w:tabs>
              <w:ind w:left="794" w:hanging="337"/>
              <w:contextualSpacing/>
              <w:rPr>
                <w:rFonts w:ascii="GHEA Grapalat" w:hAnsi="GHEA Grapalat" w:cs="Sylfaen"/>
                <w:b/>
                <w:color w:val="000000"/>
                <w:sz w:val="20"/>
                <w:szCs w:val="20"/>
                <w:shd w:val="clear" w:color="auto" w:fill="FFFFFF"/>
                <w:lang w:val="hy-AM"/>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25B308B7" w14:textId="77777777" w:rsidR="00B56F31" w:rsidRPr="00A703D9" w:rsidRDefault="00B56F31" w:rsidP="00514E7F">
            <w:pPr>
              <w:pStyle w:val="ListParagraph"/>
              <w:numPr>
                <w:ilvl w:val="0"/>
                <w:numId w:val="17"/>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Արևային ջրատաքացման համակարգի նախագիծ</w:t>
            </w:r>
          </w:p>
          <w:p w14:paraId="60620DA6" w14:textId="77777777" w:rsidR="00B56F31" w:rsidRPr="00A703D9" w:rsidRDefault="00B56F31" w:rsidP="00514E7F">
            <w:pPr>
              <w:pStyle w:val="ListParagraph"/>
              <w:numPr>
                <w:ilvl w:val="0"/>
                <w:numId w:val="17"/>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Ֆոտովոլտային համակարգի նախագիծ</w:t>
            </w:r>
          </w:p>
          <w:p w14:paraId="2CB289D9" w14:textId="77777777" w:rsidR="00B56F31" w:rsidRPr="00A703D9" w:rsidRDefault="00B56F31" w:rsidP="00514E7F">
            <w:pPr>
              <w:pStyle w:val="ListParagraph"/>
              <w:numPr>
                <w:ilvl w:val="0"/>
                <w:numId w:val="17"/>
              </w:numPr>
              <w:tabs>
                <w:tab w:val="left" w:pos="1036"/>
              </w:tabs>
              <w:ind w:left="766"/>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Շինմոնտաժային աշխատանքների նախահաշիվ՝</w:t>
            </w:r>
          </w:p>
          <w:p w14:paraId="585F1CED" w14:textId="77777777" w:rsidR="00B56F31" w:rsidRPr="00A703D9" w:rsidRDefault="00B56F31" w:rsidP="004E2194">
            <w:pPr>
              <w:pStyle w:val="ListParagraph"/>
              <w:tabs>
                <w:tab w:val="left" w:pos="1036"/>
              </w:tabs>
              <w:ind w:left="766"/>
              <w:rPr>
                <w:rFonts w:ascii="GHEA Grapalat" w:hAnsi="GHEA Grapalat" w:cs="Sylfaen"/>
                <w:color w:val="000000"/>
                <w:sz w:val="20"/>
                <w:szCs w:val="20"/>
                <w:shd w:val="clear" w:color="auto" w:fill="FFFFFF"/>
              </w:rPr>
            </w:pPr>
            <w:r w:rsidRPr="00A703D9">
              <w:rPr>
                <w:rFonts w:ascii="GHEA Grapalat" w:hAnsi="GHEA Grapalat" w:cs="Sylfaen"/>
                <w:color w:val="000000"/>
                <w:sz w:val="20"/>
                <w:szCs w:val="20"/>
                <w:shd w:val="clear" w:color="auto" w:fill="FFFFFF"/>
                <w:lang w:val="hy-AM"/>
              </w:rPr>
              <w:t xml:space="preserve"> ներառյալ</w:t>
            </w:r>
            <w:r w:rsidRPr="00A703D9">
              <w:rPr>
                <w:rFonts w:ascii="GHEA Grapalat" w:hAnsi="GHEA Grapalat" w:cs="Sylfaen"/>
                <w:color w:val="000000"/>
                <w:sz w:val="20"/>
                <w:szCs w:val="20"/>
                <w:shd w:val="clear" w:color="auto" w:fill="FFFFFF"/>
              </w:rPr>
              <w:t xml:space="preserve"> </w:t>
            </w:r>
            <w:r w:rsidRPr="00A703D9">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A703D9">
              <w:rPr>
                <w:rFonts w:ascii="GHEA Grapalat" w:hAnsi="GHEA Grapalat" w:cs="Sylfaen"/>
                <w:color w:val="000000"/>
                <w:sz w:val="20"/>
                <w:szCs w:val="20"/>
                <w:shd w:val="clear" w:color="auto" w:fill="FFFFFF"/>
              </w:rPr>
              <w:t xml:space="preserve"> </w:t>
            </w:r>
          </w:p>
          <w:p w14:paraId="53E59ACB" w14:textId="77777777" w:rsidR="00B56F31" w:rsidRPr="00A703D9" w:rsidRDefault="00B56F31" w:rsidP="00514E7F">
            <w:pPr>
              <w:pStyle w:val="ListParagraph"/>
              <w:numPr>
                <w:ilvl w:val="0"/>
                <w:numId w:val="17"/>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Գնահատված ծավալաթերթ-նախահաշիվ </w:t>
            </w:r>
            <w:r w:rsidRPr="00A703D9">
              <w:rPr>
                <w:rFonts w:ascii="GHEA Grapalat" w:hAnsi="GHEA Grapalat" w:cs="Sylfaen"/>
                <w:color w:val="000000"/>
                <w:sz w:val="20"/>
                <w:szCs w:val="20"/>
                <w:shd w:val="clear" w:color="auto" w:fill="FFFFFF"/>
                <w:lang w:val="hy-AM"/>
              </w:rPr>
              <w:t xml:space="preserve">(միավոր գներով) </w:t>
            </w:r>
            <w:r w:rsidRPr="00A703D9">
              <w:rPr>
                <w:rFonts w:ascii="GHEA Grapalat" w:hAnsi="GHEA Grapalat" w:cs="Sylfaen"/>
                <w:color w:val="000000"/>
                <w:sz w:val="20"/>
                <w:szCs w:val="20"/>
                <w:shd w:val="clear" w:color="auto" w:fill="FFFFFF"/>
              </w:rPr>
              <w:t xml:space="preserve"> /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2A7050C3" w14:textId="77777777" w:rsidR="00B56F31" w:rsidRPr="00A703D9" w:rsidRDefault="00B56F31" w:rsidP="00514E7F">
            <w:pPr>
              <w:pStyle w:val="ListParagraph"/>
              <w:numPr>
                <w:ilvl w:val="0"/>
                <w:numId w:val="17"/>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Ծավալաթերթ </w:t>
            </w:r>
            <w:r w:rsidRPr="00A703D9">
              <w:rPr>
                <w:rFonts w:ascii="GHEA Grapalat" w:hAnsi="GHEA Grapalat" w:cs="Sylfaen"/>
                <w:color w:val="000000"/>
                <w:sz w:val="20"/>
                <w:szCs w:val="20"/>
                <w:shd w:val="clear" w:color="auto" w:fill="FFFFFF"/>
              </w:rPr>
              <w:t>/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31D71BB6" w14:textId="77777777" w:rsidR="00B56F31" w:rsidRPr="00A703D9" w:rsidRDefault="00B56F31" w:rsidP="00514E7F">
            <w:pPr>
              <w:pStyle w:val="ListParagraph"/>
              <w:numPr>
                <w:ilvl w:val="0"/>
                <w:numId w:val="17"/>
              </w:numPr>
              <w:ind w:left="352" w:firstLine="105"/>
              <w:contextualSpacing/>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Շինարարության</w:t>
            </w:r>
            <w:r w:rsidRPr="00A703D9">
              <w:rPr>
                <w:rFonts w:ascii="GHEA Grapalat" w:hAnsi="GHEA Grapalat"/>
                <w:color w:val="000000"/>
                <w:sz w:val="20"/>
                <w:szCs w:val="20"/>
                <w:shd w:val="clear" w:color="auto" w:fill="FFFFFF"/>
              </w:rPr>
              <w:t xml:space="preserve"> կազմակերպման նախագիծ</w:t>
            </w:r>
            <w:r w:rsidRPr="00A703D9">
              <w:rPr>
                <w:rFonts w:ascii="GHEA Grapalat" w:hAnsi="GHEA Grapalat"/>
                <w:color w:val="000000"/>
                <w:sz w:val="20"/>
                <w:szCs w:val="20"/>
                <w:shd w:val="clear" w:color="auto" w:fill="FFFFFF"/>
                <w:lang w:val="hy-AM"/>
              </w:rPr>
              <w:t xml:space="preserve"> </w:t>
            </w:r>
          </w:p>
          <w:p w14:paraId="244EEAE9" w14:textId="77777777" w:rsidR="00B56F31" w:rsidRPr="00A703D9" w:rsidRDefault="00B56F31" w:rsidP="00514E7F">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Շրջակա</w:t>
            </w:r>
            <w:r w:rsidRPr="00A703D9">
              <w:rPr>
                <w:rFonts w:ascii="GHEA Grapalat" w:hAnsi="GHEA Grapalat"/>
                <w:color w:val="000000"/>
                <w:sz w:val="20"/>
                <w:szCs w:val="20"/>
                <w:shd w:val="clear" w:color="auto" w:fill="FFFFFF"/>
              </w:rPr>
              <w:t xml:space="preserve"> միջավայրի պահպանմանն ուղղված միջոցառումներ</w:t>
            </w:r>
          </w:p>
          <w:p w14:paraId="0296C5AA" w14:textId="77777777" w:rsidR="00B56F31" w:rsidRPr="00A703D9" w:rsidRDefault="00B56F31" w:rsidP="00514E7F">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6D29B624" w14:textId="77777777" w:rsidR="00B56F31" w:rsidRPr="00A703D9" w:rsidRDefault="00B56F31" w:rsidP="00514E7F">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743D636F" w14:textId="77777777" w:rsidR="00B56F31" w:rsidRPr="00A703D9" w:rsidRDefault="00B56F31" w:rsidP="00514E7F">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Այլ փաստաթղթեր, որոնք նախատեսված են ՀՀ օրենսդրությամբ, այդ թվում՝</w:t>
            </w:r>
          </w:p>
          <w:p w14:paraId="721CA0DE" w14:textId="77777777" w:rsidR="00B56F31" w:rsidRPr="00A703D9" w:rsidRDefault="00B56F31" w:rsidP="004E2194">
            <w:pPr>
              <w:pStyle w:val="ListParagraph"/>
              <w:ind w:left="457"/>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lastRenderedPageBreak/>
              <w:t>քաղաքացիական</w:t>
            </w:r>
            <w:r w:rsidRPr="00A703D9">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A703D9">
              <w:rPr>
                <w:rFonts w:ascii="GHEA Grapalat" w:hAnsi="GHEA Grapalat" w:cs="Sylfaen"/>
                <w:sz w:val="20"/>
                <w:szCs w:val="20"/>
              </w:rPr>
              <w:t xml:space="preserve"> </w:t>
            </w:r>
            <w:r w:rsidRPr="00A703D9">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F54551D" w14:textId="77777777" w:rsidR="00B56F31" w:rsidRPr="00A703D9" w:rsidRDefault="00B56F31" w:rsidP="00514E7F">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Նախագծով նախատեսված նյութերի և սարքավորումների երաշ</w:t>
            </w:r>
            <w:r w:rsidRPr="00A703D9">
              <w:rPr>
                <w:rFonts w:ascii="GHEA Grapalat" w:hAnsi="GHEA Grapalat"/>
                <w:color w:val="000000"/>
                <w:sz w:val="20"/>
                <w:szCs w:val="20"/>
                <w:shd w:val="clear" w:color="auto" w:fill="FFFFFF"/>
                <w:lang w:val="hy-AM"/>
              </w:rPr>
              <w:t>խ</w:t>
            </w:r>
            <w:r w:rsidRPr="00A703D9">
              <w:rPr>
                <w:rFonts w:ascii="GHEA Grapalat" w:hAnsi="GHEA Grapalat"/>
                <w:color w:val="000000"/>
                <w:sz w:val="20"/>
                <w:szCs w:val="20"/>
                <w:shd w:val="clear" w:color="auto" w:fill="FFFFFF"/>
              </w:rPr>
              <w:t>իքային ժամկետների ցանկ</w:t>
            </w:r>
          </w:p>
          <w:p w14:paraId="71522C19" w14:textId="77777777" w:rsidR="00B56F31" w:rsidRPr="00A703D9" w:rsidRDefault="00B56F31" w:rsidP="00514E7F">
            <w:pPr>
              <w:pStyle w:val="ListParagraph"/>
              <w:numPr>
                <w:ilvl w:val="0"/>
                <w:numId w:val="17"/>
              </w:numPr>
              <w:ind w:left="457" w:firstLine="0"/>
              <w:contextualSpacing/>
              <w:rPr>
                <w:rFonts w:ascii="GHEA Grapalat" w:hAnsi="GHEA Grapalat"/>
                <w:color w:val="000000"/>
                <w:sz w:val="20"/>
                <w:szCs w:val="20"/>
                <w:shd w:val="clear" w:color="auto" w:fill="FFFFFF"/>
              </w:rPr>
            </w:pPr>
            <w:r w:rsidRPr="00085116">
              <w:rPr>
                <w:rFonts w:ascii="GHEA Grapalat" w:hAnsi="GHEA Grapalat"/>
                <w:color w:val="000000"/>
                <w:sz w:val="20"/>
                <w:szCs w:val="20"/>
                <w:shd w:val="clear" w:color="auto" w:fill="FFFFFF"/>
                <w:lang w:val="hy-AM"/>
              </w:rPr>
              <w:t xml:space="preserve">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w:t>
            </w:r>
            <w:r>
              <w:rPr>
                <w:rFonts w:ascii="GHEA Grapalat" w:hAnsi="GHEA Grapalat"/>
                <w:color w:val="000000"/>
                <w:sz w:val="20"/>
                <w:szCs w:val="20"/>
                <w:shd w:val="clear" w:color="auto" w:fill="FFFFFF"/>
                <w:lang w:val="hy-AM"/>
              </w:rPr>
              <w:t xml:space="preserve">մանրամասն տեխնիկական </w:t>
            </w:r>
            <w:r w:rsidRPr="00085116">
              <w:rPr>
                <w:rFonts w:ascii="GHEA Grapalat" w:hAnsi="GHEA Grapalat"/>
                <w:color w:val="000000"/>
                <w:sz w:val="20"/>
                <w:szCs w:val="20"/>
                <w:shd w:val="clear" w:color="auto" w:fill="FFFFFF"/>
                <w:lang w:val="hy-AM"/>
              </w:rPr>
              <w:t>բնութագրեր</w:t>
            </w:r>
            <w:r>
              <w:rPr>
                <w:rFonts w:ascii="GHEA Grapalat" w:hAnsi="GHEA Grapalat"/>
                <w:color w:val="000000"/>
                <w:sz w:val="20"/>
                <w:szCs w:val="20"/>
                <w:shd w:val="clear" w:color="auto" w:fill="FFFFFF"/>
                <w:lang w:val="hy-AM"/>
              </w:rPr>
              <w:t xml:space="preserve">, </w:t>
            </w:r>
            <w:r w:rsidRPr="00085116">
              <w:rPr>
                <w:rFonts w:ascii="GHEA Grapalat" w:hAnsi="GHEA Grapalat"/>
                <w:color w:val="000000"/>
                <w:sz w:val="20"/>
                <w:szCs w:val="20"/>
                <w:shd w:val="clear" w:color="auto" w:fill="FFFFFF"/>
                <w:lang w:val="hy-AM"/>
              </w:rPr>
              <w:t>գունային լուծումներ</w:t>
            </w:r>
            <w:r>
              <w:rPr>
                <w:rFonts w:ascii="GHEA Grapalat" w:hAnsi="GHEA Grapalat"/>
                <w:color w:val="000000"/>
                <w:sz w:val="20"/>
                <w:szCs w:val="20"/>
                <w:shd w:val="clear" w:color="auto" w:fill="FFFFFF"/>
                <w:lang w:val="hy-AM"/>
              </w:rPr>
              <w:t xml:space="preserve"> և </w:t>
            </w:r>
            <w:r w:rsidRPr="00085116">
              <w:rPr>
                <w:rFonts w:ascii="GHEA Grapalat" w:hAnsi="GHEA Grapalat"/>
                <w:color w:val="000000"/>
                <w:sz w:val="20"/>
                <w:szCs w:val="20"/>
                <w:shd w:val="clear" w:color="auto" w:fill="FFFFFF"/>
                <w:lang w:val="hy-AM"/>
              </w:rPr>
              <w:t>3D պատկերների ներկայացում բարձր որակի կատարման ու ներկայացման ապահանջով</w:t>
            </w:r>
            <w:r>
              <w:rPr>
                <w:rFonts w:ascii="GHEA Grapalat" w:hAnsi="GHEA Grapalat"/>
                <w:color w:val="000000"/>
                <w:sz w:val="20"/>
                <w:szCs w:val="20"/>
                <w:shd w:val="clear" w:color="auto" w:fill="FFFFFF"/>
                <w:lang w:val="hy-AM"/>
              </w:rPr>
              <w:t>։</w:t>
            </w:r>
          </w:p>
        </w:tc>
      </w:tr>
      <w:tr w:rsidR="00B56F31" w:rsidRPr="00A703D9" w14:paraId="5D4ED897" w14:textId="77777777" w:rsidTr="004E2194">
        <w:trPr>
          <w:trHeight w:val="2135"/>
        </w:trPr>
        <w:tc>
          <w:tcPr>
            <w:tcW w:w="648" w:type="dxa"/>
            <w:vAlign w:val="center"/>
          </w:tcPr>
          <w:p w14:paraId="62F8232A"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6469FF76" w14:textId="77777777" w:rsidR="00B56F31" w:rsidRPr="00A703D9" w:rsidRDefault="00B56F31" w:rsidP="004E2194">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A703D9">
              <w:rPr>
                <w:rFonts w:ascii="GHEA Grapalat" w:eastAsia="Calibri" w:hAnsi="GHEA Grapalat" w:cs="Sylfaen"/>
                <w:b/>
                <w:sz w:val="20"/>
                <w:szCs w:val="20"/>
                <w:u w:val="single"/>
              </w:rPr>
              <w:t>Համաձայնեցումներ</w:t>
            </w:r>
          </w:p>
          <w:p w14:paraId="517A3FB6" w14:textId="77777777" w:rsidR="00B56F31" w:rsidRPr="00A703D9" w:rsidRDefault="00B56F31" w:rsidP="004E2194">
            <w:pPr>
              <w:rPr>
                <w:rFonts w:ascii="GHEA Grapalat" w:hAnsi="GHEA Grapalat" w:cs="Sylfaen"/>
                <w:b/>
                <w:sz w:val="20"/>
                <w:szCs w:val="20"/>
                <w:lang w:val="hy-AM"/>
              </w:rPr>
            </w:pPr>
          </w:p>
        </w:tc>
        <w:tc>
          <w:tcPr>
            <w:tcW w:w="6660" w:type="dxa"/>
          </w:tcPr>
          <w:p w14:paraId="59EB0DE5" w14:textId="77777777" w:rsidR="00B56F31" w:rsidRPr="00A703D9" w:rsidRDefault="00B56F31" w:rsidP="004E2194">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A703D9">
              <w:rPr>
                <w:rFonts w:ascii="GHEA Grapalat" w:eastAsia="Calibri" w:hAnsi="GHEA Grapalat" w:cs="Sylfaen"/>
                <w:i/>
                <w:sz w:val="20"/>
                <w:szCs w:val="20"/>
                <w:u w:val="single"/>
              </w:rPr>
              <w:t>Նախագծի</w:t>
            </w:r>
            <w:r w:rsidRPr="00A703D9">
              <w:rPr>
                <w:rFonts w:ascii="GHEA Grapalat" w:eastAsia="Calibri" w:hAnsi="GHEA Grapalat" w:cs="Sylfaen"/>
                <w:i/>
                <w:sz w:val="20"/>
                <w:szCs w:val="20"/>
                <w:u w:val="single"/>
                <w:lang w:val="ru-RU"/>
              </w:rPr>
              <w:t xml:space="preserve"> </w:t>
            </w:r>
            <w:r w:rsidRPr="00A703D9">
              <w:rPr>
                <w:rFonts w:ascii="GHEA Grapalat" w:eastAsia="Calibri" w:hAnsi="GHEA Grapalat" w:cs="Sylfaen"/>
                <w:i/>
                <w:sz w:val="20"/>
                <w:szCs w:val="20"/>
                <w:u w:val="single"/>
              </w:rPr>
              <w:t>համաձայնեցում</w:t>
            </w:r>
            <w:r w:rsidRPr="00A703D9">
              <w:rPr>
                <w:rFonts w:ascii="GHEA Grapalat" w:eastAsia="Calibri" w:hAnsi="GHEA Grapalat" w:cs="Sylfaen"/>
                <w:sz w:val="20"/>
                <w:szCs w:val="20"/>
                <w:lang w:val="ru-RU"/>
              </w:rPr>
              <w:t xml:space="preserve">  </w:t>
            </w:r>
          </w:p>
          <w:p w14:paraId="2980EFCC" w14:textId="77777777" w:rsidR="00B56F31" w:rsidRPr="00A703D9" w:rsidRDefault="00B56F31" w:rsidP="00514E7F">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Համայնքի ղեկավարի</w:t>
            </w:r>
          </w:p>
          <w:p w14:paraId="527C2446" w14:textId="77777777" w:rsidR="00B56F31" w:rsidRPr="00A703D9" w:rsidRDefault="00B56F31" w:rsidP="00514E7F">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w:t>
            </w:r>
            <w:r>
              <w:rPr>
                <w:rFonts w:ascii="GHEA Grapalat" w:eastAsia="Calibri" w:hAnsi="GHEA Grapalat" w:cs="Sylfaen"/>
                <w:sz w:val="20"/>
                <w:szCs w:val="20"/>
                <w:lang w:val="hy-AM"/>
              </w:rPr>
              <w:t xml:space="preserve"> </w:t>
            </w:r>
            <w:r w:rsidRPr="00A703D9">
              <w:rPr>
                <w:rFonts w:ascii="GHEA Grapalat" w:eastAsia="Calibri" w:hAnsi="GHEA Grapalat" w:cs="Sylfaen"/>
                <w:sz w:val="20"/>
                <w:szCs w:val="20"/>
                <w:lang w:val="hy-AM"/>
              </w:rPr>
              <w:t>քաղաքաշինության, տեխնիկական և հրդեհային անվտանգության տեսչական մարմնի,</w:t>
            </w:r>
          </w:p>
          <w:p w14:paraId="7F886FFC" w14:textId="77777777" w:rsidR="00B56F31" w:rsidRPr="00A703D9" w:rsidRDefault="00B56F31" w:rsidP="00514E7F">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 առողջապահության և աշխատանքի տեսչական մարմնի,</w:t>
            </w:r>
          </w:p>
          <w:p w14:paraId="303D1F98" w14:textId="77777777" w:rsidR="00B56F31" w:rsidRPr="00A703D9" w:rsidRDefault="00B56F31" w:rsidP="00514E7F">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eastAsia="Calibri" w:hAnsi="GHEA Grapalat" w:cs="Sylfaen"/>
                <w:sz w:val="20"/>
                <w:szCs w:val="20"/>
                <w:lang w:val="hy-AM"/>
              </w:rPr>
              <w:t xml:space="preserve">ՀՀ </w:t>
            </w:r>
            <w:r w:rsidRPr="00A703D9">
              <w:rPr>
                <w:rFonts w:ascii="GHEA Grapalat" w:eastAsia="Calibri" w:hAnsi="GHEA Grapalat" w:cs="Sylfaen"/>
                <w:sz w:val="20"/>
                <w:szCs w:val="20"/>
              </w:rPr>
              <w:t>Քաղաքաշինության կոմիտեի</w:t>
            </w:r>
          </w:p>
          <w:p w14:paraId="33F1C63D" w14:textId="77777777" w:rsidR="00B56F31" w:rsidRPr="00A703D9" w:rsidRDefault="00B56F31" w:rsidP="00514E7F">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hAnsi="GHEA Grapalat" w:cs="Arial"/>
                <w:sz w:val="20"/>
                <w:szCs w:val="20"/>
                <w:lang w:val="hy-AM"/>
              </w:rPr>
              <w:t>Ինժեներական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ցանցերը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շահագործող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շահագրգիռ</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կազմակերպությունների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w:t>
            </w:r>
          </w:p>
        </w:tc>
      </w:tr>
      <w:tr w:rsidR="00B56F31" w:rsidRPr="00A703D9" w14:paraId="59FD1620" w14:textId="77777777" w:rsidTr="004E2194">
        <w:trPr>
          <w:trHeight w:val="710"/>
        </w:trPr>
        <w:tc>
          <w:tcPr>
            <w:tcW w:w="648" w:type="dxa"/>
            <w:vAlign w:val="center"/>
          </w:tcPr>
          <w:p w14:paraId="34D80F2B"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5FCAB731" w14:textId="77777777" w:rsidR="00B56F31" w:rsidRPr="00A703D9" w:rsidRDefault="00B56F31" w:rsidP="004E2194">
            <w:pPr>
              <w:shd w:val="clear" w:color="auto" w:fill="FFFFFF"/>
              <w:spacing w:line="276" w:lineRule="auto"/>
              <w:ind w:firstLine="130"/>
              <w:jc w:val="center"/>
              <w:rPr>
                <w:rFonts w:ascii="GHEA Grapalat" w:eastAsia="Calibri" w:hAnsi="GHEA Grapalat" w:cs="Sylfaen"/>
                <w:b/>
                <w:sz w:val="20"/>
                <w:szCs w:val="20"/>
                <w:u w:val="single"/>
              </w:rPr>
            </w:pPr>
            <w:r w:rsidRPr="00A703D9">
              <w:rPr>
                <w:rFonts w:ascii="GHEA Grapalat" w:hAnsi="GHEA Grapalat" w:cs="Sylfaen"/>
                <w:b/>
                <w:sz w:val="20"/>
                <w:szCs w:val="20"/>
                <w:lang w:val="hy-AM"/>
              </w:rPr>
              <w:t>ԾԱՌԱՅՈՒԹՅՈՒՆՆԵՐԻ  ՄԱՏՈՒՑՄԱՆ</w:t>
            </w:r>
            <w:r>
              <w:rPr>
                <w:rFonts w:ascii="GHEA Grapalat" w:hAnsi="GHEA Grapalat" w:cs="Sylfaen"/>
                <w:b/>
                <w:sz w:val="20"/>
                <w:szCs w:val="20"/>
                <w:lang w:val="hy-AM"/>
              </w:rPr>
              <w:t xml:space="preserve"> </w:t>
            </w:r>
            <w:r w:rsidRPr="00A703D9">
              <w:rPr>
                <w:rFonts w:ascii="GHEA Grapalat" w:hAnsi="GHEA Grapalat" w:cs="Sylfaen"/>
                <w:b/>
                <w:sz w:val="20"/>
                <w:szCs w:val="20"/>
                <w:lang w:val="hy-AM"/>
              </w:rPr>
              <w:t>ԺԱՄԿԵՏ (ՏԵՎՈՂՈՒԹՅՈՒՆ)</w:t>
            </w:r>
          </w:p>
        </w:tc>
        <w:tc>
          <w:tcPr>
            <w:tcW w:w="6660" w:type="dxa"/>
          </w:tcPr>
          <w:p w14:paraId="7EE2B315" w14:textId="77777777" w:rsidR="00B56F31" w:rsidRPr="00A703D9" w:rsidRDefault="00B56F31" w:rsidP="004E2194">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A703D9">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hAnsi="GHEA Grapalat" w:cs="Sylfaen"/>
                <w:sz w:val="20"/>
                <w:szCs w:val="20"/>
                <w:lang w:val="hy-AM"/>
              </w:rPr>
              <w:t>210</w:t>
            </w:r>
            <w:r w:rsidRPr="00A703D9">
              <w:rPr>
                <w:rFonts w:ascii="GHEA Grapalat" w:hAnsi="GHEA Grapalat" w:cs="Sylfaen"/>
                <w:sz w:val="20"/>
                <w:szCs w:val="20"/>
                <w:lang w:val="hy-AM"/>
              </w:rPr>
              <w:t xml:space="preserve"> օրացուցային օր, որից </w:t>
            </w:r>
            <w:r w:rsidRPr="00A703D9">
              <w:rPr>
                <w:rFonts w:ascii="GHEA Grapalat" w:hAnsi="GHEA Grapalat" w:cs="Sylfaen"/>
                <w:b/>
                <w:sz w:val="20"/>
                <w:szCs w:val="20"/>
                <w:lang w:val="hy-AM"/>
              </w:rPr>
              <w:t>60 օր</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Փուլ 1-ի «</w:t>
            </w:r>
            <w:r>
              <w:rPr>
                <w:rFonts w:ascii="GHEA Grapalat" w:hAnsi="GHEA Grapalat" w:cs="Sylfaen"/>
                <w:b/>
                <w:sz w:val="20"/>
                <w:szCs w:val="20"/>
                <w:lang w:val="hy-AM"/>
              </w:rPr>
              <w:t>Նախագծի</w:t>
            </w:r>
            <w:r w:rsidRPr="00A703D9">
              <w:rPr>
                <w:rFonts w:ascii="GHEA Grapalat" w:hAnsi="GHEA Grapalat" w:cs="Sylfaen"/>
                <w:b/>
                <w:sz w:val="20"/>
                <w:szCs w:val="20"/>
                <w:lang w:val="hy-AM"/>
              </w:rPr>
              <w:t>» համար։</w:t>
            </w:r>
          </w:p>
        </w:tc>
      </w:tr>
      <w:tr w:rsidR="00B56F31" w:rsidRPr="00E84D78" w14:paraId="391DD949" w14:textId="77777777" w:rsidTr="004E2194">
        <w:trPr>
          <w:trHeight w:val="1793"/>
        </w:trPr>
        <w:tc>
          <w:tcPr>
            <w:tcW w:w="648" w:type="dxa"/>
            <w:vAlign w:val="center"/>
          </w:tcPr>
          <w:p w14:paraId="5D46C03C"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7E49AC3D" w14:textId="77777777" w:rsidR="00B56F31" w:rsidRPr="00A703D9" w:rsidRDefault="00B56F31" w:rsidP="004E2194">
            <w:pPr>
              <w:spacing w:line="276" w:lineRule="auto"/>
              <w:ind w:firstLine="130"/>
              <w:jc w:val="both"/>
              <w:rPr>
                <w:rFonts w:ascii="GHEA Grapalat" w:hAnsi="GHEA Grapalat" w:cs="Sylfaen"/>
                <w:b/>
                <w:sz w:val="20"/>
                <w:szCs w:val="20"/>
                <w:u w:val="single"/>
                <w:lang w:val="hy-AM"/>
              </w:rPr>
            </w:pPr>
            <w:r w:rsidRPr="00A703D9">
              <w:rPr>
                <w:rFonts w:ascii="GHEA Grapalat" w:hAnsi="GHEA Grapalat" w:cs="Sylfaen"/>
                <w:b/>
                <w:sz w:val="20"/>
                <w:szCs w:val="20"/>
                <w:u w:val="single"/>
                <w:lang w:val="hy-AM"/>
              </w:rPr>
              <w:t>ՆԱԽԱԳԾԻ ԼՐԱՄՇԱԿՈՒՄ</w:t>
            </w:r>
          </w:p>
          <w:p w14:paraId="6B619652" w14:textId="77777777" w:rsidR="00B56F31" w:rsidRPr="00A703D9" w:rsidRDefault="00B56F31" w:rsidP="004E2194">
            <w:pPr>
              <w:shd w:val="clear" w:color="auto" w:fill="FFFFFF"/>
              <w:ind w:firstLine="130"/>
              <w:jc w:val="both"/>
              <w:rPr>
                <w:rFonts w:ascii="GHEA Grapalat" w:hAnsi="GHEA Grapalat" w:cs="Sylfaen"/>
                <w:b/>
                <w:sz w:val="20"/>
                <w:szCs w:val="20"/>
                <w:lang w:val="hy-AM"/>
              </w:rPr>
            </w:pPr>
          </w:p>
        </w:tc>
        <w:tc>
          <w:tcPr>
            <w:tcW w:w="6660" w:type="dxa"/>
          </w:tcPr>
          <w:p w14:paraId="19D0B2DD" w14:textId="77777777" w:rsidR="00B56F31" w:rsidRPr="00A703D9" w:rsidRDefault="00B56F31" w:rsidP="004E2194">
            <w:pPr>
              <w:pStyle w:val="ListParagraph"/>
              <w:ind w:left="358"/>
              <w:jc w:val="both"/>
              <w:rPr>
                <w:rFonts w:ascii="GHEA Grapalat" w:hAnsi="GHEA Grapalat" w:cs="Sylfaen"/>
                <w:sz w:val="20"/>
                <w:szCs w:val="20"/>
                <w:lang w:val="hy-AM"/>
              </w:rPr>
            </w:pPr>
            <w:r w:rsidRPr="00A703D9">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766A917D" w14:textId="77777777" w:rsidR="00B56F31" w:rsidRPr="00A703D9" w:rsidRDefault="00B56F31" w:rsidP="004E2194">
            <w:pPr>
              <w:pStyle w:val="ListParagraph"/>
              <w:ind w:left="358"/>
              <w:jc w:val="both"/>
              <w:rPr>
                <w:rFonts w:ascii="GHEA Grapalat" w:hAnsi="GHEA Grapalat" w:cs="Sylfaen"/>
                <w:sz w:val="20"/>
                <w:szCs w:val="20"/>
                <w:lang w:val="hy-AM"/>
              </w:rPr>
            </w:pPr>
            <w:r w:rsidRPr="00A703D9">
              <w:rPr>
                <w:rFonts w:ascii="GHEA Grapalat" w:hAnsi="GHEA Grapalat" w:cs="Sylfaen"/>
                <w:sz w:val="20"/>
                <w:szCs w:val="20"/>
                <w:lang w:val="hy-AM"/>
              </w:rPr>
              <w:t xml:space="preserve">Ըստ անհրաժեշտության, եթե </w:t>
            </w:r>
          </w:p>
          <w:p w14:paraId="715C5401" w14:textId="77777777" w:rsidR="00B56F31" w:rsidRPr="00A703D9" w:rsidRDefault="00B56F31" w:rsidP="00514E7F">
            <w:pPr>
              <w:pStyle w:val="ListParagraph"/>
              <w:numPr>
                <w:ilvl w:val="0"/>
                <w:numId w:val="20"/>
              </w:numPr>
              <w:ind w:left="358"/>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պատվիրատուի նախաձեռնությամբ իրականացվող քաղաքաշինական </w:t>
            </w:r>
            <w:r w:rsidRPr="00A703D9">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A703D9">
              <w:rPr>
                <w:rFonts w:ascii="GHEA Grapalat" w:hAnsi="GHEA Grapalat" w:cs="Sylfaen"/>
                <w:b/>
                <w:sz w:val="20"/>
                <w:szCs w:val="20"/>
                <w:lang w:val="hy-AM"/>
              </w:rPr>
              <w:t>,</w:t>
            </w:r>
            <w:r w:rsidRPr="00A703D9">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w:t>
            </w:r>
            <w:r>
              <w:rPr>
                <w:rFonts w:ascii="GHEA Grapalat" w:hAnsi="GHEA Grapalat" w:cs="Sylfaen"/>
                <w:sz w:val="20"/>
                <w:szCs w:val="20"/>
                <w:lang w:val="hy-AM"/>
              </w:rPr>
              <w:t>2</w:t>
            </w:r>
            <w:r w:rsidRPr="00A703D9">
              <w:rPr>
                <w:rFonts w:ascii="GHEA Grapalat" w:hAnsi="GHEA Grapalat" w:cs="Sylfaen"/>
                <w:sz w:val="20"/>
                <w:szCs w:val="20"/>
                <w:lang w:val="hy-AM"/>
              </w:rPr>
              <w:t>0-օրյա ժամկետում:</w:t>
            </w:r>
          </w:p>
          <w:p w14:paraId="7E0FA445" w14:textId="77777777" w:rsidR="00B56F31" w:rsidRPr="00A703D9" w:rsidRDefault="00B56F31" w:rsidP="00514E7F">
            <w:pPr>
              <w:pStyle w:val="ListParagraph"/>
              <w:numPr>
                <w:ilvl w:val="0"/>
                <w:numId w:val="20"/>
              </w:numPr>
              <w:ind w:left="358"/>
              <w:contextualSpacing/>
              <w:jc w:val="both"/>
              <w:rPr>
                <w:rFonts w:ascii="GHEA Grapalat" w:hAnsi="GHEA Grapalat" w:cs="Sylfaen"/>
                <w:sz w:val="20"/>
                <w:szCs w:val="20"/>
                <w:lang w:val="hy-AM"/>
              </w:rPr>
            </w:pPr>
            <w:r w:rsidRPr="00A703D9">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B56F31" w:rsidRPr="00E84D78" w14:paraId="32533044" w14:textId="77777777" w:rsidTr="004E2194">
        <w:trPr>
          <w:trHeight w:val="1070"/>
        </w:trPr>
        <w:tc>
          <w:tcPr>
            <w:tcW w:w="648" w:type="dxa"/>
            <w:vAlign w:val="center"/>
          </w:tcPr>
          <w:p w14:paraId="4925A6DA"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447ED129" w14:textId="77777777" w:rsidR="00B56F31" w:rsidRPr="00A703D9" w:rsidRDefault="00B56F31" w:rsidP="004E2194">
            <w:pPr>
              <w:spacing w:line="276" w:lineRule="auto"/>
              <w:jc w:val="both"/>
              <w:rPr>
                <w:rFonts w:ascii="GHEA Grapalat" w:hAnsi="GHEA Grapalat" w:cs="Sylfaen"/>
                <w:b/>
                <w:sz w:val="20"/>
                <w:szCs w:val="20"/>
                <w:lang w:val="hy-AM"/>
              </w:rPr>
            </w:pPr>
            <w:r w:rsidRPr="00A703D9">
              <w:rPr>
                <w:rFonts w:ascii="GHEA Grapalat" w:hAnsi="GHEA Grapalat" w:cs="Sylfaen"/>
                <w:b/>
                <w:sz w:val="20"/>
                <w:szCs w:val="20"/>
                <w:lang w:val="hy-AM"/>
              </w:rPr>
              <w:t>ՄԱՏՈՒՑՄԱՆ  ԾԱՌԱՅՈՒԹՅՈՒՆՆԵՐԻ ՖԻՆԱՆՍԱԿԱՆ ԱՊԱՀՈՎՈՒՄ</w:t>
            </w:r>
          </w:p>
          <w:p w14:paraId="502AF52D" w14:textId="77777777" w:rsidR="00B56F31" w:rsidRPr="00A703D9" w:rsidRDefault="00B56F31" w:rsidP="004E2194">
            <w:pPr>
              <w:shd w:val="clear" w:color="auto" w:fill="FFFFFF"/>
              <w:ind w:firstLine="130"/>
              <w:jc w:val="both"/>
              <w:rPr>
                <w:rFonts w:ascii="GHEA Grapalat" w:hAnsi="GHEA Grapalat" w:cs="Sylfaen"/>
                <w:b/>
                <w:sz w:val="20"/>
                <w:szCs w:val="20"/>
                <w:lang w:val="hy-AM"/>
              </w:rPr>
            </w:pPr>
          </w:p>
        </w:tc>
        <w:tc>
          <w:tcPr>
            <w:tcW w:w="6660" w:type="dxa"/>
          </w:tcPr>
          <w:p w14:paraId="1B0C8CAD" w14:textId="77777777" w:rsidR="00B56F31" w:rsidRDefault="00B56F31" w:rsidP="004E2194">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235820">
              <w:rPr>
                <w:rFonts w:ascii="GHEA Grapalat" w:hAnsi="GHEA Grapalat" w:cs="Sylfaen"/>
                <w:b/>
                <w:sz w:val="20"/>
                <w:szCs w:val="20"/>
                <w:lang w:val="hy-AM"/>
              </w:rPr>
              <w:t>Փուլ 1-ում «Նախագիծը»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w:t>
            </w:r>
            <w:r>
              <w:rPr>
                <w:rFonts w:ascii="GHEA Grapalat" w:hAnsi="GHEA Grapalat" w:cs="Sylfaen"/>
                <w:b/>
                <w:sz w:val="20"/>
                <w:szCs w:val="20"/>
                <w:lang w:val="hy-AM"/>
              </w:rPr>
              <w:t>տուցման պայմանագրի արժեքի 20%-ը։</w:t>
            </w:r>
          </w:p>
          <w:p w14:paraId="4B7D8DB5" w14:textId="77777777" w:rsidR="00B56F31" w:rsidRPr="00235820" w:rsidRDefault="00B56F31" w:rsidP="004E2194">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B33343">
              <w:rPr>
                <w:rFonts w:ascii="GHEA Grapalat" w:hAnsi="GHEA Grapalat" w:cs="Sylfaen"/>
                <w:b/>
                <w:sz w:val="20"/>
                <w:szCs w:val="20"/>
                <w:lang w:val="hy-AM"/>
              </w:rPr>
              <w:t>Փուլ 2 –ում</w:t>
            </w:r>
            <w:r w:rsidRPr="008C6AE8">
              <w:rPr>
                <w:rFonts w:ascii="GHEA Grapalat" w:hAnsi="GHEA Grapalat" w:cs="Sylfaen"/>
                <w:b/>
                <w:sz w:val="20"/>
                <w:szCs w:val="20"/>
                <w:lang w:val="hy-AM"/>
              </w:rPr>
              <w:t xml:space="preserve">  «Աշխատանքային Փաստաթղթեր»</w:t>
            </w:r>
            <w:r>
              <w:rPr>
                <w:rFonts w:ascii="GHEA Grapalat" w:hAnsi="GHEA Grapalat" w:cs="Sylfaen"/>
                <w:b/>
                <w:sz w:val="20"/>
                <w:szCs w:val="20"/>
                <w:lang w:val="hy-AM"/>
              </w:rPr>
              <w:t xml:space="preserve"> Պատվիրատուի կողմից ընդունվելուց և քաղաքաշինական պարզ փորձաքննության </w:t>
            </w:r>
            <w:r>
              <w:rPr>
                <w:rFonts w:ascii="GHEA Grapalat" w:hAnsi="GHEA Grapalat" w:cs="Sylfaen"/>
                <w:b/>
                <w:sz w:val="20"/>
                <w:szCs w:val="20"/>
                <w:lang w:val="hy-AM"/>
              </w:rPr>
              <w:lastRenderedPageBreak/>
              <w:t xml:space="preserve">դրական եզրակացությունը ստանալուց հետո </w:t>
            </w:r>
            <w:r w:rsidRPr="00235820">
              <w:rPr>
                <w:rFonts w:ascii="GHEA Grapalat" w:hAnsi="GHEA Grapalat" w:cs="Sylfaen"/>
                <w:b/>
                <w:sz w:val="20"/>
                <w:szCs w:val="20"/>
                <w:lang w:val="hy-AM"/>
              </w:rPr>
              <w:t xml:space="preserve"> կվճարվի ծառայությունների մա</w:t>
            </w:r>
            <w:r>
              <w:rPr>
                <w:rFonts w:ascii="GHEA Grapalat" w:hAnsi="GHEA Grapalat" w:cs="Sylfaen"/>
                <w:b/>
                <w:sz w:val="20"/>
                <w:szCs w:val="20"/>
                <w:lang w:val="hy-AM"/>
              </w:rPr>
              <w:t>տուցման պայմանագրի արժեքի ևս 50%։</w:t>
            </w:r>
          </w:p>
          <w:p w14:paraId="10E167AE" w14:textId="3C6F6111" w:rsidR="00B56F31" w:rsidRPr="00A703D9" w:rsidRDefault="00B56F31" w:rsidP="00B56F31">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235820">
              <w:rPr>
                <w:rFonts w:ascii="GHEA Grapalat" w:eastAsiaTheme="minorEastAsia" w:hAnsi="GHEA Grapalat" w:cs="Sylfaen"/>
                <w:sz w:val="20"/>
                <w:szCs w:val="20"/>
                <w:lang w:val="hy-AM"/>
              </w:rPr>
              <w:t xml:space="preserve">Մնացած ֆինանսավորումը կկատարվի </w:t>
            </w:r>
            <w:r>
              <w:rPr>
                <w:rFonts w:ascii="GHEA Grapalat" w:eastAsiaTheme="minorEastAsia" w:hAnsi="GHEA Grapalat" w:cs="Sylfaen"/>
                <w:sz w:val="20"/>
                <w:szCs w:val="20"/>
                <w:lang w:val="hy-AM"/>
              </w:rPr>
              <w:t xml:space="preserve">պետական </w:t>
            </w:r>
            <w:r w:rsidRPr="00235820">
              <w:rPr>
                <w:rFonts w:ascii="GHEA Grapalat" w:eastAsiaTheme="minorEastAsia" w:hAnsi="GHEA Grapalat" w:cs="Sylfaen"/>
                <w:sz w:val="20"/>
                <w:szCs w:val="20"/>
                <w:lang w:val="hy-AM"/>
              </w:rPr>
              <w:t>համալիր փորձաքննության դրական եզրակացությունը ստանալուց հետո:</w:t>
            </w:r>
          </w:p>
        </w:tc>
      </w:tr>
    </w:tbl>
    <w:p w14:paraId="3739E774" w14:textId="5D5D5759" w:rsidR="00297A42" w:rsidRDefault="00297A42" w:rsidP="00E43CB7">
      <w:pPr>
        <w:tabs>
          <w:tab w:val="left" w:pos="6570"/>
        </w:tabs>
        <w:jc w:val="center"/>
        <w:rPr>
          <w:rFonts w:ascii="GHEA Grapalat" w:hAnsi="GHEA Grapalat"/>
          <w:b/>
          <w:sz w:val="20"/>
          <w:szCs w:val="20"/>
          <w:u w:val="single"/>
          <w:lang w:val="hy-AM"/>
        </w:rPr>
      </w:pPr>
    </w:p>
    <w:p w14:paraId="6ADC07E4" w14:textId="398D4F36" w:rsidR="00256EBE" w:rsidRDefault="001D7B61" w:rsidP="00256EBE">
      <w:pPr>
        <w:spacing w:before="240"/>
        <w:rPr>
          <w:rFonts w:ascii="GHEA Grapalat" w:hAnsi="GHEA Grapalat" w:cs="Arial"/>
          <w:b/>
          <w:sz w:val="20"/>
          <w:szCs w:val="20"/>
          <w:lang w:val="hy-AM"/>
        </w:rPr>
      </w:pPr>
      <w:r>
        <w:rPr>
          <w:rFonts w:ascii="GHEA Grapalat" w:eastAsia="GHEA Grapalat" w:hAnsi="GHEA Grapalat" w:cs="GHEA Grapalat"/>
          <w:sz w:val="18"/>
          <w:shd w:val="clear" w:color="auto" w:fill="FFFFFF"/>
        </w:rPr>
        <w:t xml:space="preserve">   </w:t>
      </w:r>
      <w:r w:rsidR="00256EBE" w:rsidRPr="00A703D9">
        <w:rPr>
          <w:rFonts w:ascii="GHEA Grapalat" w:hAnsi="GHEA Grapalat" w:cs="Arial"/>
          <w:b/>
          <w:sz w:val="20"/>
          <w:szCs w:val="20"/>
          <w:lang w:val="hy-AM"/>
        </w:rPr>
        <w:t>Ավարտված</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նախագիծը</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ներկայացվում</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է</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պատվիրատուին</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ստորև</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ներկայացվող պահանջներով</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քանակություններով՝</w:t>
      </w:r>
    </w:p>
    <w:p w14:paraId="7D2495D7" w14:textId="77777777" w:rsidR="00A83BAA" w:rsidRPr="00A703D9" w:rsidRDefault="00A83BAA" w:rsidP="00256EBE">
      <w:pPr>
        <w:spacing w:before="240"/>
        <w:rPr>
          <w:rFonts w:ascii="GHEA Grapalat" w:hAnsi="GHEA Grapalat" w:cs="Arial"/>
          <w:b/>
          <w:sz w:val="20"/>
          <w:szCs w:val="20"/>
          <w:lang w:val="hy-AM"/>
        </w:rPr>
      </w:pPr>
    </w:p>
    <w:tbl>
      <w:tblPr>
        <w:tblStyle w:val="TableGrid"/>
        <w:tblW w:w="0" w:type="auto"/>
        <w:tblInd w:w="29" w:type="dxa"/>
        <w:tblLook w:val="04A0" w:firstRow="1" w:lastRow="0" w:firstColumn="1" w:lastColumn="0" w:noHBand="0" w:noVBand="1"/>
      </w:tblPr>
      <w:tblGrid>
        <w:gridCol w:w="1212"/>
        <w:gridCol w:w="1786"/>
        <w:gridCol w:w="4714"/>
        <w:gridCol w:w="1010"/>
        <w:gridCol w:w="1129"/>
      </w:tblGrid>
      <w:tr w:rsidR="00256EBE" w:rsidRPr="00A703D9" w14:paraId="18E2E060" w14:textId="77777777" w:rsidTr="004E2194">
        <w:tc>
          <w:tcPr>
            <w:tcW w:w="1212" w:type="dxa"/>
            <w:vMerge w:val="restart"/>
          </w:tcPr>
          <w:p w14:paraId="1627A733" w14:textId="77777777" w:rsidR="00256EBE" w:rsidRPr="00A703D9" w:rsidRDefault="00256EBE" w:rsidP="004E2194">
            <w:pPr>
              <w:jc w:val="center"/>
              <w:rPr>
                <w:rFonts w:ascii="GHEA Grapalat" w:hAnsi="GHEA Grapalat"/>
                <w:sz w:val="20"/>
                <w:szCs w:val="20"/>
              </w:rPr>
            </w:pPr>
            <w:r w:rsidRPr="00A703D9">
              <w:rPr>
                <w:rFonts w:ascii="GHEA Grapalat" w:hAnsi="GHEA Grapalat" w:cs="Arial"/>
                <w:sz w:val="20"/>
                <w:szCs w:val="20"/>
              </w:rPr>
              <w:t>Գիրք</w:t>
            </w:r>
          </w:p>
        </w:tc>
        <w:tc>
          <w:tcPr>
            <w:tcW w:w="1786" w:type="dxa"/>
            <w:vMerge w:val="restart"/>
          </w:tcPr>
          <w:p w14:paraId="0A45FC43" w14:textId="77777777" w:rsidR="00256EBE" w:rsidRPr="00A703D9" w:rsidRDefault="00256EBE" w:rsidP="004E2194">
            <w:pPr>
              <w:jc w:val="center"/>
              <w:rPr>
                <w:rFonts w:ascii="GHEA Grapalat" w:hAnsi="GHEA Grapalat"/>
                <w:sz w:val="20"/>
                <w:szCs w:val="20"/>
              </w:rPr>
            </w:pPr>
            <w:r w:rsidRPr="00A703D9">
              <w:rPr>
                <w:rFonts w:ascii="GHEA Grapalat" w:hAnsi="GHEA Grapalat" w:cs="Arial"/>
                <w:sz w:val="20"/>
                <w:szCs w:val="20"/>
              </w:rPr>
              <w:t>Անվանում</w:t>
            </w:r>
          </w:p>
        </w:tc>
        <w:tc>
          <w:tcPr>
            <w:tcW w:w="4714" w:type="dxa"/>
            <w:vMerge w:val="restart"/>
          </w:tcPr>
          <w:p w14:paraId="39EB5AAD" w14:textId="77777777" w:rsidR="00256EBE" w:rsidRPr="00A703D9" w:rsidRDefault="00256EBE" w:rsidP="004E2194">
            <w:pPr>
              <w:jc w:val="center"/>
              <w:rPr>
                <w:rFonts w:ascii="GHEA Grapalat" w:hAnsi="GHEA Grapalat"/>
                <w:sz w:val="20"/>
                <w:szCs w:val="20"/>
              </w:rPr>
            </w:pPr>
            <w:r w:rsidRPr="00A703D9">
              <w:rPr>
                <w:rFonts w:ascii="GHEA Grapalat" w:hAnsi="GHEA Grapalat" w:cs="Arial"/>
                <w:sz w:val="20"/>
                <w:szCs w:val="20"/>
              </w:rPr>
              <w:t>Բովանդակություն</w:t>
            </w:r>
          </w:p>
        </w:tc>
        <w:tc>
          <w:tcPr>
            <w:tcW w:w="2139" w:type="dxa"/>
            <w:gridSpan w:val="2"/>
          </w:tcPr>
          <w:p w14:paraId="15026B81" w14:textId="77777777" w:rsidR="00256EBE" w:rsidRPr="00A703D9" w:rsidRDefault="00256EBE" w:rsidP="004E2194">
            <w:pPr>
              <w:jc w:val="center"/>
              <w:rPr>
                <w:rFonts w:ascii="GHEA Grapalat" w:hAnsi="GHEA Grapalat"/>
                <w:sz w:val="20"/>
                <w:szCs w:val="20"/>
              </w:rPr>
            </w:pPr>
            <w:r w:rsidRPr="00A703D9">
              <w:rPr>
                <w:rFonts w:ascii="GHEA Grapalat" w:hAnsi="GHEA Grapalat" w:cs="Arial"/>
                <w:sz w:val="20"/>
                <w:szCs w:val="20"/>
              </w:rPr>
              <w:t>Քանակ</w:t>
            </w:r>
          </w:p>
        </w:tc>
      </w:tr>
      <w:tr w:rsidR="00256EBE" w:rsidRPr="00A703D9" w14:paraId="439B8161" w14:textId="77777777" w:rsidTr="004E2194">
        <w:tc>
          <w:tcPr>
            <w:tcW w:w="1212" w:type="dxa"/>
            <w:vMerge/>
          </w:tcPr>
          <w:p w14:paraId="52C6724E" w14:textId="77777777" w:rsidR="00256EBE" w:rsidRPr="00A703D9" w:rsidRDefault="00256EBE" w:rsidP="004E2194">
            <w:pPr>
              <w:rPr>
                <w:rFonts w:ascii="GHEA Grapalat" w:hAnsi="GHEA Grapalat"/>
                <w:sz w:val="20"/>
                <w:szCs w:val="20"/>
              </w:rPr>
            </w:pPr>
          </w:p>
        </w:tc>
        <w:tc>
          <w:tcPr>
            <w:tcW w:w="1786" w:type="dxa"/>
            <w:vMerge/>
          </w:tcPr>
          <w:p w14:paraId="221BF35A" w14:textId="77777777" w:rsidR="00256EBE" w:rsidRPr="00A703D9" w:rsidRDefault="00256EBE" w:rsidP="004E2194">
            <w:pPr>
              <w:rPr>
                <w:rFonts w:ascii="GHEA Grapalat" w:hAnsi="GHEA Grapalat"/>
                <w:sz w:val="20"/>
                <w:szCs w:val="20"/>
              </w:rPr>
            </w:pPr>
          </w:p>
        </w:tc>
        <w:tc>
          <w:tcPr>
            <w:tcW w:w="4714" w:type="dxa"/>
            <w:vMerge/>
          </w:tcPr>
          <w:p w14:paraId="25539572" w14:textId="77777777" w:rsidR="00256EBE" w:rsidRPr="00A703D9" w:rsidRDefault="00256EBE" w:rsidP="004E2194">
            <w:pPr>
              <w:rPr>
                <w:rFonts w:ascii="GHEA Grapalat" w:hAnsi="GHEA Grapalat"/>
                <w:sz w:val="20"/>
                <w:szCs w:val="20"/>
              </w:rPr>
            </w:pPr>
          </w:p>
        </w:tc>
        <w:tc>
          <w:tcPr>
            <w:tcW w:w="1010" w:type="dxa"/>
          </w:tcPr>
          <w:p w14:paraId="1298F069" w14:textId="77777777" w:rsidR="00256EBE" w:rsidRPr="00A703D9" w:rsidRDefault="00256EBE" w:rsidP="004E2194">
            <w:pPr>
              <w:jc w:val="center"/>
              <w:rPr>
                <w:rFonts w:ascii="GHEA Grapalat" w:hAnsi="GHEA Grapalat"/>
                <w:sz w:val="20"/>
                <w:szCs w:val="20"/>
              </w:rPr>
            </w:pPr>
            <w:r w:rsidRPr="00A703D9">
              <w:rPr>
                <w:rFonts w:ascii="GHEA Grapalat" w:hAnsi="GHEA Grapalat" w:cs="Arial"/>
                <w:sz w:val="20"/>
                <w:szCs w:val="20"/>
              </w:rPr>
              <w:t>Հայերեն</w:t>
            </w:r>
          </w:p>
        </w:tc>
        <w:tc>
          <w:tcPr>
            <w:tcW w:w="1129" w:type="dxa"/>
          </w:tcPr>
          <w:p w14:paraId="104BB640" w14:textId="77777777" w:rsidR="00256EBE" w:rsidRPr="00A703D9" w:rsidRDefault="00256EBE" w:rsidP="004E2194">
            <w:pPr>
              <w:jc w:val="center"/>
              <w:rPr>
                <w:rFonts w:ascii="GHEA Grapalat" w:hAnsi="GHEA Grapalat"/>
                <w:sz w:val="20"/>
                <w:szCs w:val="20"/>
              </w:rPr>
            </w:pPr>
            <w:r w:rsidRPr="00A703D9">
              <w:rPr>
                <w:rFonts w:ascii="GHEA Grapalat" w:hAnsi="GHEA Grapalat" w:cs="Arial"/>
                <w:sz w:val="20"/>
                <w:szCs w:val="20"/>
              </w:rPr>
              <w:t>Ռուսերեն</w:t>
            </w:r>
          </w:p>
        </w:tc>
      </w:tr>
      <w:tr w:rsidR="00256EBE" w:rsidRPr="00A703D9" w14:paraId="7926665D" w14:textId="77777777" w:rsidTr="004E2194">
        <w:tc>
          <w:tcPr>
            <w:tcW w:w="1212" w:type="dxa"/>
          </w:tcPr>
          <w:p w14:paraId="3FBF2EB2" w14:textId="77777777" w:rsidR="00256EBE" w:rsidRPr="00A703D9" w:rsidRDefault="00256EBE" w:rsidP="004E2194">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-1</w:t>
            </w:r>
          </w:p>
        </w:tc>
        <w:tc>
          <w:tcPr>
            <w:tcW w:w="1786" w:type="dxa"/>
          </w:tcPr>
          <w:p w14:paraId="246F2EF1" w14:textId="77777777" w:rsidR="00256EBE" w:rsidRPr="00A703D9" w:rsidRDefault="00256EBE" w:rsidP="004E2194">
            <w:pPr>
              <w:rPr>
                <w:rFonts w:ascii="GHEA Grapalat" w:hAnsi="GHEA Grapalat"/>
                <w:sz w:val="20"/>
                <w:szCs w:val="20"/>
              </w:rPr>
            </w:pPr>
            <w:r w:rsidRPr="00A703D9">
              <w:rPr>
                <w:rFonts w:ascii="GHEA Grapalat" w:hAnsi="GHEA Grapalat" w:cs="Arial"/>
                <w:sz w:val="20"/>
                <w:szCs w:val="20"/>
              </w:rPr>
              <w:t>Բացատրական</w:t>
            </w:r>
            <w:r w:rsidRPr="00A703D9">
              <w:rPr>
                <w:rFonts w:ascii="GHEA Grapalat" w:hAnsi="GHEA Grapalat"/>
                <w:sz w:val="20"/>
                <w:szCs w:val="20"/>
              </w:rPr>
              <w:t xml:space="preserve"> </w:t>
            </w:r>
            <w:r w:rsidRPr="00A703D9">
              <w:rPr>
                <w:rFonts w:ascii="GHEA Grapalat" w:hAnsi="GHEA Grapalat" w:cs="Arial"/>
                <w:sz w:val="20"/>
                <w:szCs w:val="20"/>
              </w:rPr>
              <w:t>մաս</w:t>
            </w:r>
          </w:p>
        </w:tc>
        <w:tc>
          <w:tcPr>
            <w:tcW w:w="4714" w:type="dxa"/>
          </w:tcPr>
          <w:p w14:paraId="5868A9F1" w14:textId="77777777" w:rsidR="00256EBE" w:rsidRPr="00A703D9" w:rsidRDefault="00256EBE" w:rsidP="004E2194">
            <w:pPr>
              <w:rPr>
                <w:rFonts w:ascii="GHEA Grapalat" w:hAnsi="GHEA Grapalat" w:cs="Arial"/>
                <w:sz w:val="20"/>
                <w:szCs w:val="20"/>
                <w:lang w:val="hy-AM"/>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ելակետային</w:t>
            </w:r>
            <w:r w:rsidRPr="00A703D9">
              <w:rPr>
                <w:rFonts w:ascii="GHEA Grapalat" w:hAnsi="GHEA Grapalat"/>
                <w:sz w:val="20"/>
                <w:szCs w:val="20"/>
              </w:rPr>
              <w:t xml:space="preserve"> </w:t>
            </w:r>
            <w:r w:rsidRPr="00A703D9">
              <w:rPr>
                <w:rFonts w:ascii="GHEA Grapalat" w:hAnsi="GHEA Grapalat" w:cs="Arial"/>
                <w:sz w:val="20"/>
                <w:szCs w:val="20"/>
              </w:rPr>
              <w:t>տվյալներ 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r w:rsidRPr="00A703D9">
              <w:rPr>
                <w:rFonts w:ascii="GHEA Grapalat" w:hAnsi="GHEA Grapalat"/>
                <w:sz w:val="20"/>
                <w:szCs w:val="20"/>
                <w:lang w:val="hy-AM"/>
              </w:rPr>
              <w:t>բնապահպանական ռիսկերի նվազեցման միջոցառումների նկարագրություններ,</w:t>
            </w:r>
            <w:r w:rsidRPr="00A703D9">
              <w:rPr>
                <w:rFonts w:ascii="GHEA Grapalat" w:hAnsi="GHEA Grapalat"/>
                <w:sz w:val="20"/>
                <w:szCs w:val="20"/>
              </w:rPr>
              <w:t xml:space="preserve"> </w:t>
            </w:r>
            <w:r w:rsidRPr="00A703D9">
              <w:rPr>
                <w:rFonts w:ascii="GHEA Grapalat" w:hAnsi="GHEA Grapalat" w:cs="Arial"/>
                <w:sz w:val="20"/>
                <w:szCs w:val="20"/>
              </w:rPr>
              <w:t>Ճարտարապետահատակագծային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թույլտվություն</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w:t>
            </w:r>
          </w:p>
          <w:p w14:paraId="424C6CF3" w14:textId="77777777" w:rsidR="00256EBE" w:rsidRPr="00A703D9" w:rsidRDefault="00256EBE" w:rsidP="004E2194">
            <w:pPr>
              <w:rPr>
                <w:rFonts w:ascii="GHEA Grapalat" w:hAnsi="GHEA Grapalat"/>
                <w:sz w:val="20"/>
                <w:szCs w:val="20"/>
                <w:lang w:val="hy-AM"/>
              </w:rPr>
            </w:pPr>
            <w:r w:rsidRPr="00A703D9">
              <w:rPr>
                <w:rFonts w:ascii="GHEA Grapalat" w:hAnsi="GHEA Grapalat" w:cs="Arial"/>
                <w:sz w:val="20"/>
                <w:szCs w:val="20"/>
                <w:lang w:val="hy-AM"/>
              </w:rPr>
              <w:t xml:space="preserve">Բաժին 7, 8, 9 և 13-ի  (փուլ 1) նշված եզրակացությունները,հաշվարկները և նկարագրերը և բաժին 14-ի (փուլ 2) </w:t>
            </w:r>
            <w:r w:rsidRPr="00A703D9">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010" w:type="dxa"/>
          </w:tcPr>
          <w:p w14:paraId="08FC7D6C" w14:textId="77777777" w:rsidR="00256EBE" w:rsidRPr="00314D04" w:rsidRDefault="00256EBE" w:rsidP="004E2194">
            <w:pPr>
              <w:jc w:val="center"/>
              <w:rPr>
                <w:rFonts w:ascii="GHEA Grapalat" w:hAnsi="GHEA Grapalat"/>
                <w:sz w:val="20"/>
                <w:szCs w:val="20"/>
                <w:lang w:val="hy-AM"/>
              </w:rPr>
            </w:pPr>
            <w:r>
              <w:rPr>
                <w:rFonts w:ascii="GHEA Grapalat" w:hAnsi="GHEA Grapalat"/>
                <w:sz w:val="20"/>
                <w:szCs w:val="20"/>
                <w:lang w:val="hy-AM"/>
              </w:rPr>
              <w:t>4</w:t>
            </w:r>
          </w:p>
        </w:tc>
        <w:tc>
          <w:tcPr>
            <w:tcW w:w="1129" w:type="dxa"/>
          </w:tcPr>
          <w:p w14:paraId="5964553A" w14:textId="77777777" w:rsidR="00256EBE" w:rsidRPr="00A703D9" w:rsidRDefault="00256EBE" w:rsidP="004E2194">
            <w:pPr>
              <w:jc w:val="center"/>
              <w:rPr>
                <w:rFonts w:ascii="GHEA Grapalat" w:hAnsi="GHEA Grapalat"/>
                <w:sz w:val="20"/>
                <w:szCs w:val="20"/>
              </w:rPr>
            </w:pPr>
            <w:r w:rsidRPr="00A703D9">
              <w:rPr>
                <w:rFonts w:ascii="GHEA Grapalat" w:hAnsi="GHEA Grapalat"/>
                <w:sz w:val="20"/>
                <w:szCs w:val="20"/>
              </w:rPr>
              <w:t>2</w:t>
            </w:r>
          </w:p>
        </w:tc>
      </w:tr>
      <w:tr w:rsidR="00256EBE" w:rsidRPr="00A703D9" w14:paraId="2EEBFB2C" w14:textId="77777777" w:rsidTr="004E2194">
        <w:tc>
          <w:tcPr>
            <w:tcW w:w="1212" w:type="dxa"/>
          </w:tcPr>
          <w:p w14:paraId="5131E4E3" w14:textId="77777777" w:rsidR="00256EBE" w:rsidRPr="00A703D9" w:rsidRDefault="00256EBE" w:rsidP="004E2194">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-2</w:t>
            </w:r>
            <w:r w:rsidRPr="00A703D9">
              <w:rPr>
                <w:rFonts w:ascii="GHEA Grapalat" w:hAnsi="GHEA Grapalat"/>
                <w:sz w:val="20"/>
                <w:szCs w:val="20"/>
                <w:lang w:val="hy-AM"/>
              </w:rPr>
              <w:t>* և մաս հատորներ</w:t>
            </w:r>
          </w:p>
        </w:tc>
        <w:tc>
          <w:tcPr>
            <w:tcW w:w="1786" w:type="dxa"/>
          </w:tcPr>
          <w:p w14:paraId="0226AFE9" w14:textId="77777777" w:rsidR="00256EBE" w:rsidRPr="00A703D9" w:rsidRDefault="00256EBE" w:rsidP="004E2194">
            <w:pPr>
              <w:rPr>
                <w:rFonts w:ascii="GHEA Grapalat" w:hAnsi="GHEA Grapalat"/>
                <w:sz w:val="20"/>
                <w:szCs w:val="20"/>
                <w:lang w:val="hy-AM"/>
              </w:rPr>
            </w:pPr>
            <w:r w:rsidRPr="00A703D9">
              <w:rPr>
                <w:rFonts w:ascii="GHEA Grapalat" w:hAnsi="GHEA Grapalat" w:cs="Arial"/>
                <w:sz w:val="20"/>
                <w:szCs w:val="20"/>
                <w:lang w:val="hy-AM"/>
              </w:rPr>
              <w:t>Գծագր</w:t>
            </w:r>
            <w:r w:rsidRPr="00A703D9">
              <w:rPr>
                <w:rFonts w:ascii="GHEA Grapalat" w:hAnsi="GHEA Grapalat" w:cs="Arial"/>
                <w:sz w:val="20"/>
                <w:szCs w:val="20"/>
              </w:rPr>
              <w:t>ական</w:t>
            </w:r>
            <w:r w:rsidRPr="00A703D9">
              <w:rPr>
                <w:rFonts w:ascii="GHEA Grapalat" w:hAnsi="GHEA Grapalat"/>
                <w:sz w:val="20"/>
                <w:szCs w:val="20"/>
              </w:rPr>
              <w:t xml:space="preserve"> </w:t>
            </w:r>
            <w:r w:rsidRPr="00A703D9">
              <w:rPr>
                <w:rFonts w:ascii="GHEA Grapalat" w:hAnsi="GHEA Grapalat" w:cs="Arial"/>
                <w:sz w:val="20"/>
                <w:szCs w:val="20"/>
              </w:rPr>
              <w:t>մաս</w:t>
            </w:r>
            <w:r w:rsidRPr="00A703D9">
              <w:rPr>
                <w:rFonts w:ascii="GHEA Grapalat" w:hAnsi="GHEA Grapalat"/>
                <w:sz w:val="20"/>
                <w:szCs w:val="20"/>
                <w:lang w:val="hy-AM"/>
              </w:rPr>
              <w:t xml:space="preserve"> </w:t>
            </w:r>
          </w:p>
        </w:tc>
        <w:tc>
          <w:tcPr>
            <w:tcW w:w="4714" w:type="dxa"/>
          </w:tcPr>
          <w:p w14:paraId="21373026" w14:textId="77777777" w:rsidR="00256EBE" w:rsidRPr="00A703D9" w:rsidRDefault="00256EBE" w:rsidP="004E2194">
            <w:pPr>
              <w:rPr>
                <w:rFonts w:ascii="GHEA Grapalat" w:hAnsi="GHEA Grapalat"/>
                <w:sz w:val="20"/>
                <w:szCs w:val="20"/>
                <w:lang w:val="hy-AM"/>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մանրամասն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p>
          <w:p w14:paraId="5D3EE59E" w14:textId="77777777" w:rsidR="00256EBE" w:rsidRPr="00A703D9" w:rsidRDefault="00256EBE" w:rsidP="004E2194">
            <w:pPr>
              <w:rPr>
                <w:rFonts w:ascii="GHEA Grapalat" w:hAnsi="GHEA Grapalat" w:cs="Sylfaen"/>
                <w:sz w:val="20"/>
                <w:szCs w:val="20"/>
                <w:lang w:val="hy-AM"/>
              </w:rPr>
            </w:pPr>
            <w:r w:rsidRPr="00A703D9">
              <w:rPr>
                <w:rFonts w:ascii="GHEA Grapalat" w:hAnsi="GHEA Grapalat" w:cs="Arial"/>
                <w:sz w:val="20"/>
                <w:szCs w:val="20"/>
                <w:lang w:val="hy-AM"/>
              </w:rPr>
              <w:t xml:space="preserve">բաժին 14-ի (փուլ 2) </w:t>
            </w:r>
            <w:r w:rsidRPr="00A703D9">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50FBB7A3" w14:textId="77777777" w:rsidR="00256EBE" w:rsidRPr="00A703D9" w:rsidRDefault="00256EBE" w:rsidP="004E2194">
            <w:pPr>
              <w:rPr>
                <w:rFonts w:ascii="GHEA Grapalat" w:hAnsi="GHEA Grapalat"/>
                <w:sz w:val="20"/>
                <w:szCs w:val="20"/>
                <w:lang w:val="hy-AM"/>
              </w:rPr>
            </w:pPr>
            <w:r w:rsidRPr="00A703D9">
              <w:rPr>
                <w:rFonts w:ascii="GHEA Grapalat" w:hAnsi="GHEA Grapalat"/>
                <w:sz w:val="20"/>
                <w:szCs w:val="20"/>
                <w:lang w:val="hy-AM"/>
              </w:rPr>
              <w:t>Գ</w:t>
            </w:r>
            <w:r w:rsidRPr="00A703D9">
              <w:rPr>
                <w:rFonts w:ascii="GHEA Grapalat" w:hAnsi="GHEA Grapalat" w:cs="Arial"/>
                <w:sz w:val="20"/>
                <w:szCs w:val="20"/>
                <w:lang w:val="hy-AM"/>
              </w:rPr>
              <w:t>լխավոր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հատակագիծ</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երկայնական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լուծումներ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բարեկարգում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Տեղանքի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1:1000,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Մ </w:t>
            </w:r>
            <w:r w:rsidRPr="00A703D9">
              <w:rPr>
                <w:rFonts w:ascii="GHEA Grapalat" w:hAnsi="GHEA Grapalat"/>
                <w:sz w:val="20"/>
                <w:szCs w:val="20"/>
                <w:lang w:val="hy-AM"/>
              </w:rPr>
              <w:t xml:space="preserve">1:500) , </w:t>
            </w:r>
            <w:r w:rsidRPr="00A703D9">
              <w:rPr>
                <w:rFonts w:ascii="GHEA Grapalat" w:hAnsi="GHEA Grapalat" w:cs="Arial"/>
                <w:sz w:val="20"/>
                <w:szCs w:val="20"/>
                <w:lang w:val="hy-AM"/>
              </w:rPr>
              <w:t>երկրաբանական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հետազոտություն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ուղղաձիգ</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Չափագրական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ներառել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լուսանկարներ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Նախագծվող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1։50,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1։20 :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տարրերի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մանրամասն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հավաք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մասնագրեր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w:t>
            </w:r>
          </w:p>
        </w:tc>
        <w:tc>
          <w:tcPr>
            <w:tcW w:w="1010" w:type="dxa"/>
          </w:tcPr>
          <w:p w14:paraId="63C0CEDD" w14:textId="77777777" w:rsidR="00256EBE" w:rsidRPr="00314D04" w:rsidRDefault="00256EBE" w:rsidP="004E2194">
            <w:pPr>
              <w:jc w:val="center"/>
              <w:rPr>
                <w:rFonts w:ascii="GHEA Grapalat" w:hAnsi="GHEA Grapalat"/>
                <w:sz w:val="20"/>
                <w:szCs w:val="20"/>
                <w:lang w:val="hy-AM"/>
              </w:rPr>
            </w:pPr>
            <w:r>
              <w:rPr>
                <w:rFonts w:ascii="GHEA Grapalat" w:hAnsi="GHEA Grapalat"/>
                <w:sz w:val="20"/>
                <w:szCs w:val="20"/>
                <w:lang w:val="hy-AM"/>
              </w:rPr>
              <w:t>4</w:t>
            </w:r>
          </w:p>
        </w:tc>
        <w:tc>
          <w:tcPr>
            <w:tcW w:w="1129" w:type="dxa"/>
          </w:tcPr>
          <w:p w14:paraId="76CCEEA4" w14:textId="77777777" w:rsidR="00256EBE" w:rsidRPr="00314D04" w:rsidRDefault="00256EBE" w:rsidP="004E2194">
            <w:pPr>
              <w:jc w:val="center"/>
              <w:rPr>
                <w:rFonts w:ascii="GHEA Grapalat" w:hAnsi="GHEA Grapalat"/>
                <w:sz w:val="20"/>
                <w:szCs w:val="20"/>
                <w:lang w:val="hy-AM"/>
              </w:rPr>
            </w:pPr>
            <w:r>
              <w:rPr>
                <w:rFonts w:ascii="GHEA Grapalat" w:hAnsi="GHEA Grapalat"/>
                <w:sz w:val="20"/>
                <w:szCs w:val="20"/>
                <w:lang w:val="hy-AM"/>
              </w:rPr>
              <w:t>2</w:t>
            </w:r>
          </w:p>
        </w:tc>
      </w:tr>
      <w:tr w:rsidR="00256EBE" w:rsidRPr="00A703D9" w14:paraId="4960FAF5" w14:textId="77777777" w:rsidTr="004E2194">
        <w:tc>
          <w:tcPr>
            <w:tcW w:w="1212" w:type="dxa"/>
          </w:tcPr>
          <w:p w14:paraId="2E0F888C" w14:textId="77777777" w:rsidR="00256EBE" w:rsidRPr="00A703D9" w:rsidRDefault="00256EBE" w:rsidP="004E2194">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-3</w:t>
            </w:r>
          </w:p>
        </w:tc>
        <w:tc>
          <w:tcPr>
            <w:tcW w:w="1786" w:type="dxa"/>
          </w:tcPr>
          <w:p w14:paraId="24F63A3A" w14:textId="77777777" w:rsidR="00256EBE" w:rsidRPr="00A703D9" w:rsidRDefault="00256EBE" w:rsidP="004E2194">
            <w:pPr>
              <w:rPr>
                <w:rFonts w:ascii="GHEA Grapalat" w:hAnsi="GHEA Grapalat"/>
                <w:sz w:val="20"/>
                <w:szCs w:val="20"/>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ծավալների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ամփոփագիր</w:t>
            </w:r>
          </w:p>
        </w:tc>
        <w:tc>
          <w:tcPr>
            <w:tcW w:w="4714" w:type="dxa"/>
          </w:tcPr>
          <w:p w14:paraId="152494F8" w14:textId="77777777" w:rsidR="00256EBE" w:rsidRPr="00A703D9" w:rsidRDefault="00256EBE" w:rsidP="004E2194">
            <w:pPr>
              <w:rPr>
                <w:rFonts w:ascii="GHEA Grapalat" w:hAnsi="GHEA Grapalat" w:cs="Arial"/>
                <w:sz w:val="20"/>
                <w:szCs w:val="20"/>
              </w:rPr>
            </w:pPr>
            <w:r w:rsidRPr="00A703D9">
              <w:rPr>
                <w:rFonts w:ascii="GHEA Grapalat" w:hAnsi="GHEA Grapalat" w:cs="Arial"/>
                <w:sz w:val="20"/>
                <w:szCs w:val="20"/>
              </w:rPr>
              <w:t>Աշխատանքային</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նկարագրումով</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քանակներով</w:t>
            </w:r>
            <w:r w:rsidRPr="00A703D9">
              <w:rPr>
                <w:rFonts w:ascii="GHEA Grapalat" w:hAnsi="GHEA Grapalat"/>
                <w:sz w:val="20"/>
                <w:szCs w:val="20"/>
              </w:rPr>
              <w:t xml:space="preserve">, </w:t>
            </w:r>
            <w:r w:rsidRPr="00A703D9">
              <w:rPr>
                <w:rFonts w:ascii="GHEA Grapalat" w:hAnsi="GHEA Grapalat" w:cs="Arial"/>
                <w:sz w:val="20"/>
                <w:szCs w:val="20"/>
              </w:rPr>
              <w:t>միավոր</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ընդհանրական</w:t>
            </w:r>
            <w:r w:rsidRPr="00A703D9">
              <w:rPr>
                <w:rFonts w:ascii="GHEA Grapalat" w:hAnsi="GHEA Grapalat"/>
                <w:sz w:val="20"/>
                <w:szCs w:val="20"/>
              </w:rPr>
              <w:t xml:space="preserve"> </w:t>
            </w:r>
            <w:r w:rsidRPr="00A703D9">
              <w:rPr>
                <w:rFonts w:ascii="GHEA Grapalat" w:hAnsi="GHEA Grapalat" w:cs="Arial"/>
                <w:sz w:val="20"/>
                <w:szCs w:val="20"/>
              </w:rPr>
              <w:t>գների</w:t>
            </w:r>
            <w:r w:rsidRPr="00A703D9">
              <w:rPr>
                <w:rFonts w:ascii="GHEA Grapalat" w:hAnsi="GHEA Grapalat"/>
                <w:sz w:val="20"/>
                <w:szCs w:val="20"/>
              </w:rPr>
              <w:t xml:space="preserve"> </w:t>
            </w:r>
            <w:r w:rsidRPr="00A703D9">
              <w:rPr>
                <w:rFonts w:ascii="GHEA Grapalat" w:hAnsi="GHEA Grapalat" w:cs="Arial"/>
                <w:sz w:val="20"/>
                <w:szCs w:val="20"/>
              </w:rPr>
              <w:t>դատարկ</w:t>
            </w:r>
            <w:r w:rsidRPr="00A703D9">
              <w:rPr>
                <w:rFonts w:ascii="GHEA Grapalat" w:hAnsi="GHEA Grapalat"/>
                <w:sz w:val="20"/>
                <w:szCs w:val="20"/>
              </w:rPr>
              <w:t xml:space="preserve"> </w:t>
            </w:r>
            <w:r w:rsidRPr="00A703D9">
              <w:rPr>
                <w:rFonts w:ascii="GHEA Grapalat" w:hAnsi="GHEA Grapalat" w:cs="Arial"/>
                <w:sz w:val="20"/>
                <w:szCs w:val="20"/>
              </w:rPr>
              <w:t>սյունակներով</w:t>
            </w:r>
            <w:r w:rsidRPr="00A703D9">
              <w:rPr>
                <w:rFonts w:ascii="GHEA Grapalat" w:hAnsi="GHEA Grapalat" w:cs="Arial"/>
                <w:sz w:val="20"/>
                <w:szCs w:val="20"/>
                <w:lang w:val="hy-AM"/>
              </w:rPr>
              <w:t>:</w:t>
            </w:r>
          </w:p>
          <w:p w14:paraId="3773B607" w14:textId="77777777" w:rsidR="00256EBE" w:rsidRPr="00A703D9" w:rsidRDefault="00256EBE" w:rsidP="004E2194">
            <w:pPr>
              <w:rPr>
                <w:rFonts w:ascii="GHEA Grapalat" w:hAnsi="GHEA Grapalat"/>
                <w:sz w:val="20"/>
                <w:szCs w:val="20"/>
              </w:rPr>
            </w:pPr>
            <w:r w:rsidRPr="00A703D9">
              <w:rPr>
                <w:rFonts w:ascii="GHEA Grapalat" w:hAnsi="GHEA Grapalat"/>
                <w:sz w:val="20"/>
                <w:szCs w:val="20"/>
              </w:rPr>
              <w:t>1.</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նախահաշիվ</w:t>
            </w:r>
            <w:r w:rsidRPr="00A703D9">
              <w:rPr>
                <w:rFonts w:ascii="GHEA Grapalat" w:hAnsi="GHEA Grapalat"/>
                <w:sz w:val="20"/>
                <w:szCs w:val="20"/>
              </w:rPr>
              <w:t xml:space="preserve">, </w:t>
            </w:r>
            <w:r w:rsidRPr="00A703D9">
              <w:rPr>
                <w:rFonts w:ascii="GHEA Grapalat" w:hAnsi="GHEA Grapalat"/>
                <w:sz w:val="20"/>
                <w:szCs w:val="20"/>
                <w:lang w:val="ru-RU"/>
              </w:rPr>
              <w:t>նշելով</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ներառված</w:t>
            </w:r>
            <w:r w:rsidRPr="00A703D9">
              <w:rPr>
                <w:rFonts w:ascii="GHEA Grapalat" w:hAnsi="GHEA Grapalat"/>
                <w:sz w:val="20"/>
                <w:szCs w:val="20"/>
              </w:rPr>
              <w:t xml:space="preserve"> </w:t>
            </w:r>
            <w:r w:rsidRPr="00A703D9">
              <w:rPr>
                <w:rFonts w:ascii="GHEA Grapalat" w:hAnsi="GHEA Grapalat"/>
                <w:sz w:val="20"/>
                <w:szCs w:val="20"/>
                <w:lang w:val="ru-RU"/>
              </w:rPr>
              <w:t>աշխատանքների</w:t>
            </w:r>
            <w:r w:rsidRPr="00A703D9">
              <w:rPr>
                <w:rFonts w:ascii="GHEA Grapalat" w:hAnsi="GHEA Grapalat"/>
                <w:sz w:val="20"/>
                <w:szCs w:val="20"/>
              </w:rPr>
              <w:t xml:space="preserve"> </w:t>
            </w:r>
            <w:r w:rsidRPr="00A703D9">
              <w:rPr>
                <w:rFonts w:ascii="GHEA Grapalat" w:hAnsi="GHEA Grapalat"/>
                <w:sz w:val="20"/>
                <w:szCs w:val="20"/>
                <w:lang w:val="ru-RU"/>
              </w:rPr>
              <w:t>ծավալները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միավոր</w:t>
            </w:r>
            <w:r w:rsidRPr="00A703D9">
              <w:rPr>
                <w:rFonts w:ascii="GHEA Grapalat" w:hAnsi="GHEA Grapalat"/>
                <w:sz w:val="20"/>
                <w:szCs w:val="20"/>
              </w:rPr>
              <w:t xml:space="preserve"> </w:t>
            </w:r>
            <w:r w:rsidRPr="00A703D9">
              <w:rPr>
                <w:rFonts w:ascii="GHEA Grapalat" w:hAnsi="GHEA Grapalat"/>
                <w:sz w:val="20"/>
                <w:szCs w:val="20"/>
                <w:lang w:val="ru-RU"/>
              </w:rPr>
              <w:t>գները</w:t>
            </w:r>
            <w:r w:rsidRPr="00A703D9">
              <w:rPr>
                <w:rFonts w:ascii="GHEA Grapalat" w:hAnsi="GHEA Grapalat"/>
                <w:sz w:val="20"/>
                <w:szCs w:val="20"/>
              </w:rPr>
              <w:t xml:space="preserve">, </w:t>
            </w:r>
            <w:r w:rsidRPr="00A703D9">
              <w:rPr>
                <w:rFonts w:ascii="GHEA Grapalat" w:hAnsi="GHEA Grapalat"/>
                <w:sz w:val="20"/>
                <w:szCs w:val="20"/>
                <w:lang w:val="ru-RU"/>
              </w:rPr>
              <w:t>ներառյալ</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անու</w:t>
            </w:r>
            <w:r w:rsidRPr="00A703D9">
              <w:rPr>
                <w:rFonts w:ascii="GHEA Grapalat" w:hAnsi="GHEA Grapalat"/>
                <w:sz w:val="20"/>
                <w:szCs w:val="20"/>
                <w:lang w:val="hy-AM"/>
              </w:rPr>
              <w:t>ղ</w:t>
            </w:r>
            <w:r w:rsidRPr="00A703D9">
              <w:rPr>
                <w:rFonts w:ascii="GHEA Grapalat" w:hAnsi="GHEA Grapalat"/>
                <w:sz w:val="20"/>
                <w:szCs w:val="20"/>
                <w:lang w:val="ru-RU"/>
              </w:rPr>
              <w:t>ղակի</w:t>
            </w:r>
            <w:r w:rsidRPr="00A703D9">
              <w:rPr>
                <w:rFonts w:ascii="GHEA Grapalat" w:hAnsi="GHEA Grapalat"/>
                <w:sz w:val="20"/>
                <w:szCs w:val="20"/>
              </w:rPr>
              <w:t xml:space="preserve"> </w:t>
            </w:r>
            <w:r w:rsidRPr="00A703D9">
              <w:rPr>
                <w:rFonts w:ascii="GHEA Grapalat" w:hAnsi="GHEA Grapalat"/>
                <w:sz w:val="20"/>
                <w:szCs w:val="20"/>
                <w:lang w:val="ru-RU"/>
              </w:rPr>
              <w:t>ծախսերը</w:t>
            </w:r>
            <w:r w:rsidRPr="00A703D9">
              <w:rPr>
                <w:rFonts w:ascii="GHEA Grapalat" w:hAnsi="GHEA Grapalat"/>
                <w:sz w:val="20"/>
                <w:szCs w:val="20"/>
              </w:rPr>
              <w:t xml:space="preserve">, </w:t>
            </w:r>
            <w:r w:rsidRPr="00A703D9">
              <w:rPr>
                <w:rFonts w:ascii="GHEA Grapalat" w:hAnsi="GHEA Grapalat"/>
                <w:sz w:val="20"/>
                <w:szCs w:val="20"/>
                <w:lang w:val="ru-RU"/>
              </w:rPr>
              <w:t>բացի</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ից</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ն</w:t>
            </w:r>
            <w:r w:rsidRPr="00A703D9">
              <w:rPr>
                <w:rFonts w:ascii="GHEA Grapalat" w:hAnsi="GHEA Grapalat"/>
                <w:sz w:val="20"/>
                <w:szCs w:val="20"/>
              </w:rPr>
              <w:t xml:space="preserve"> </w:t>
            </w:r>
            <w:r w:rsidRPr="00A703D9">
              <w:rPr>
                <w:rFonts w:ascii="GHEA Grapalat" w:hAnsi="GHEA Grapalat"/>
                <w:sz w:val="20"/>
                <w:szCs w:val="20"/>
                <w:lang w:val="ru-RU"/>
              </w:rPr>
              <w:t>կիրառել</w:t>
            </w:r>
            <w:r w:rsidRPr="00A703D9">
              <w:rPr>
                <w:rFonts w:ascii="GHEA Grapalat" w:hAnsi="GHEA Grapalat"/>
                <w:sz w:val="20"/>
                <w:szCs w:val="20"/>
              </w:rPr>
              <w:t xml:space="preserve"> </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նախահաշվի</w:t>
            </w:r>
            <w:r w:rsidRPr="00A703D9">
              <w:rPr>
                <w:rFonts w:ascii="GHEA Grapalat" w:hAnsi="GHEA Grapalat"/>
                <w:sz w:val="20"/>
                <w:szCs w:val="20"/>
              </w:rPr>
              <w:t xml:space="preserve"> </w:t>
            </w:r>
            <w:r w:rsidRPr="00A703D9">
              <w:rPr>
                <w:rFonts w:ascii="GHEA Grapalat" w:hAnsi="GHEA Grapalat"/>
                <w:sz w:val="20"/>
                <w:szCs w:val="20"/>
                <w:lang w:val="ru-RU"/>
              </w:rPr>
              <w:t>վերջում</w:t>
            </w:r>
            <w:r w:rsidRPr="00A703D9">
              <w:rPr>
                <w:rFonts w:ascii="GHEA Grapalat" w:hAnsi="GHEA Grapalat"/>
                <w:sz w:val="20"/>
                <w:szCs w:val="20"/>
              </w:rPr>
              <w:t>:</w:t>
            </w:r>
          </w:p>
        </w:tc>
        <w:tc>
          <w:tcPr>
            <w:tcW w:w="1010" w:type="dxa"/>
          </w:tcPr>
          <w:p w14:paraId="6D1AEC67" w14:textId="77777777" w:rsidR="00256EBE" w:rsidRPr="00A703D9" w:rsidRDefault="00256EBE" w:rsidP="004E2194">
            <w:pPr>
              <w:jc w:val="center"/>
              <w:rPr>
                <w:rFonts w:ascii="GHEA Grapalat" w:hAnsi="GHEA Grapalat"/>
                <w:sz w:val="20"/>
                <w:szCs w:val="20"/>
                <w:lang w:val="hy-AM"/>
              </w:rPr>
            </w:pPr>
            <w:r w:rsidRPr="00A703D9">
              <w:rPr>
                <w:rFonts w:ascii="GHEA Grapalat" w:hAnsi="GHEA Grapalat"/>
                <w:sz w:val="20"/>
                <w:szCs w:val="20"/>
                <w:lang w:val="hy-AM"/>
              </w:rPr>
              <w:t>3</w:t>
            </w:r>
          </w:p>
        </w:tc>
        <w:tc>
          <w:tcPr>
            <w:tcW w:w="1129" w:type="dxa"/>
          </w:tcPr>
          <w:p w14:paraId="3CEC1EA9" w14:textId="77777777" w:rsidR="00256EBE" w:rsidRPr="00A703D9" w:rsidRDefault="00256EBE" w:rsidP="004E2194">
            <w:pPr>
              <w:jc w:val="center"/>
              <w:rPr>
                <w:rFonts w:ascii="GHEA Grapalat" w:hAnsi="GHEA Grapalat"/>
                <w:sz w:val="20"/>
                <w:szCs w:val="20"/>
                <w:lang w:val="hy-AM"/>
              </w:rPr>
            </w:pPr>
            <w:r w:rsidRPr="00A703D9">
              <w:rPr>
                <w:rFonts w:ascii="GHEA Grapalat" w:hAnsi="GHEA Grapalat"/>
                <w:sz w:val="20"/>
                <w:szCs w:val="20"/>
                <w:lang w:val="hy-AM"/>
              </w:rPr>
              <w:t>1</w:t>
            </w:r>
          </w:p>
        </w:tc>
      </w:tr>
      <w:tr w:rsidR="00256EBE" w:rsidRPr="00A703D9" w14:paraId="1A9BA6AA" w14:textId="77777777" w:rsidTr="004E2194">
        <w:tc>
          <w:tcPr>
            <w:tcW w:w="1212" w:type="dxa"/>
          </w:tcPr>
          <w:p w14:paraId="2888605F" w14:textId="77777777" w:rsidR="00256EBE" w:rsidRPr="00A703D9" w:rsidRDefault="00256EBE" w:rsidP="004E2194">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-4</w:t>
            </w:r>
          </w:p>
        </w:tc>
        <w:tc>
          <w:tcPr>
            <w:tcW w:w="1786" w:type="dxa"/>
          </w:tcPr>
          <w:p w14:paraId="12E5EE69" w14:textId="77777777" w:rsidR="00256EBE" w:rsidRPr="00A703D9" w:rsidRDefault="00256EBE" w:rsidP="004E2194">
            <w:pPr>
              <w:rPr>
                <w:rFonts w:ascii="GHEA Grapalat" w:hAnsi="GHEA Grapalat" w:cs="Arial"/>
                <w:sz w:val="20"/>
                <w:szCs w:val="20"/>
                <w:lang w:val="hy-AM"/>
              </w:rPr>
            </w:pPr>
            <w:r w:rsidRPr="00A703D9">
              <w:rPr>
                <w:rFonts w:ascii="GHEA Grapalat" w:hAnsi="GHEA Grapalat" w:cs="Arial"/>
                <w:sz w:val="20"/>
                <w:szCs w:val="20"/>
                <w:lang w:val="hy-AM"/>
              </w:rPr>
              <w:t>Շինարարության</w:t>
            </w:r>
          </w:p>
          <w:p w14:paraId="19F7FA14" w14:textId="77777777" w:rsidR="00256EBE" w:rsidRPr="00A703D9" w:rsidRDefault="00256EBE" w:rsidP="004E2194">
            <w:pPr>
              <w:rPr>
                <w:rFonts w:ascii="GHEA Grapalat" w:hAnsi="GHEA Grapalat"/>
                <w:sz w:val="20"/>
                <w:szCs w:val="20"/>
              </w:rPr>
            </w:pPr>
            <w:r w:rsidRPr="00A703D9">
              <w:rPr>
                <w:rFonts w:ascii="GHEA Grapalat" w:hAnsi="GHEA Grapalat" w:cs="Arial"/>
                <w:sz w:val="20"/>
                <w:szCs w:val="20"/>
              </w:rPr>
              <w:t>կազմակերպում</w:t>
            </w:r>
          </w:p>
        </w:tc>
        <w:tc>
          <w:tcPr>
            <w:tcW w:w="4714" w:type="dxa"/>
          </w:tcPr>
          <w:p w14:paraId="59419320" w14:textId="77777777" w:rsidR="00256EBE" w:rsidRPr="00A703D9" w:rsidRDefault="00256EBE" w:rsidP="004E2194">
            <w:pPr>
              <w:rPr>
                <w:rFonts w:ascii="GHEA Grapalat" w:hAnsi="GHEA Grapalat" w:cs="Arial"/>
                <w:sz w:val="20"/>
                <w:szCs w:val="20"/>
                <w:lang w:val="hy-AM"/>
              </w:rPr>
            </w:pPr>
            <w:r w:rsidRPr="00A703D9">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703D9">
              <w:rPr>
                <w:rFonts w:ascii="GHEA Grapalat" w:hAnsi="GHEA Grapalat" w:cs="Arial"/>
                <w:sz w:val="20"/>
                <w:szCs w:val="20"/>
                <w:lang w:val="hy-AM"/>
              </w:rPr>
              <w:lastRenderedPageBreak/>
              <w:t>Շինարարության</w:t>
            </w:r>
            <w:r w:rsidRPr="00A703D9">
              <w:rPr>
                <w:rFonts w:ascii="GHEA Grapalat" w:hAnsi="GHEA Grapalat"/>
                <w:sz w:val="20"/>
                <w:szCs w:val="20"/>
              </w:rPr>
              <w:t xml:space="preserve"> </w:t>
            </w:r>
            <w:r w:rsidRPr="00A703D9">
              <w:rPr>
                <w:rFonts w:ascii="GHEA Grapalat" w:hAnsi="GHEA Grapalat" w:cs="Arial"/>
                <w:sz w:val="20"/>
                <w:szCs w:val="20"/>
              </w:rPr>
              <w:t>կազմակերպման</w:t>
            </w:r>
            <w:r w:rsidRPr="00A703D9">
              <w:rPr>
                <w:rFonts w:ascii="GHEA Grapalat" w:hAnsi="GHEA Grapalat"/>
                <w:sz w:val="20"/>
                <w:szCs w:val="20"/>
              </w:rPr>
              <w:t xml:space="preserve"> </w:t>
            </w:r>
            <w:r w:rsidRPr="00A703D9">
              <w:rPr>
                <w:rFonts w:ascii="GHEA Grapalat" w:hAnsi="GHEA Grapalat" w:cs="Arial"/>
                <w:sz w:val="20"/>
                <w:szCs w:val="20"/>
              </w:rPr>
              <w:t>տեխնոլոգիական</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պրոցեսների</w:t>
            </w:r>
            <w:r w:rsidRPr="00A703D9">
              <w:rPr>
                <w:rFonts w:ascii="GHEA Grapalat" w:hAnsi="GHEA Grapalat"/>
                <w:sz w:val="20"/>
                <w:szCs w:val="20"/>
              </w:rPr>
              <w:t xml:space="preserve"> </w:t>
            </w:r>
            <w:r w:rsidRPr="00A703D9">
              <w:rPr>
                <w:rFonts w:ascii="GHEA Grapalat" w:hAnsi="GHEA Grapalat" w:cs="Arial"/>
                <w:sz w:val="20"/>
                <w:szCs w:val="20"/>
              </w:rPr>
              <w:t>նկարագրությամբ</w:t>
            </w:r>
            <w:r w:rsidRPr="00A703D9">
              <w:rPr>
                <w:rFonts w:ascii="GHEA Grapalat" w:hAnsi="GHEA Grapalat"/>
                <w:sz w:val="20"/>
                <w:szCs w:val="20"/>
              </w:rPr>
              <w:t xml:space="preserve">, </w:t>
            </w:r>
            <w:r w:rsidRPr="00A703D9">
              <w:rPr>
                <w:rFonts w:ascii="GHEA Grapalat" w:hAnsi="GHEA Grapalat" w:cs="Arial"/>
                <w:sz w:val="20"/>
                <w:szCs w:val="20"/>
              </w:rPr>
              <w:t>անհրաժեշտ</w:t>
            </w:r>
            <w:r w:rsidRPr="00A703D9">
              <w:rPr>
                <w:rFonts w:ascii="GHEA Grapalat" w:hAnsi="GHEA Grapalat"/>
                <w:sz w:val="20"/>
                <w:szCs w:val="20"/>
              </w:rPr>
              <w:t xml:space="preserve"> </w:t>
            </w:r>
            <w:r w:rsidRPr="00A703D9">
              <w:rPr>
                <w:rFonts w:ascii="GHEA Grapalat" w:hAnsi="GHEA Grapalat" w:cs="Arial"/>
                <w:sz w:val="20"/>
                <w:szCs w:val="20"/>
              </w:rPr>
              <w:t>մարդկային</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մեքենա</w:t>
            </w:r>
            <w:r w:rsidRPr="00A703D9">
              <w:rPr>
                <w:rFonts w:ascii="GHEA Grapalat" w:hAnsi="GHEA Grapalat"/>
                <w:sz w:val="20"/>
                <w:szCs w:val="20"/>
              </w:rPr>
              <w:t>-</w:t>
            </w:r>
            <w:r w:rsidRPr="00A703D9">
              <w:rPr>
                <w:rFonts w:ascii="GHEA Grapalat" w:hAnsi="GHEA Grapalat" w:cs="Arial"/>
                <w:sz w:val="20"/>
                <w:szCs w:val="20"/>
              </w:rPr>
              <w:t>մեխանիզմների</w:t>
            </w:r>
            <w:r w:rsidRPr="00A703D9">
              <w:rPr>
                <w:rFonts w:ascii="GHEA Grapalat" w:hAnsi="GHEA Grapalat"/>
                <w:sz w:val="20"/>
                <w:szCs w:val="20"/>
              </w:rPr>
              <w:t xml:space="preserve"> </w:t>
            </w:r>
            <w:r w:rsidRPr="00A703D9">
              <w:rPr>
                <w:rFonts w:ascii="GHEA Grapalat" w:hAnsi="GHEA Grapalat" w:cs="Arial"/>
                <w:sz w:val="20"/>
                <w:szCs w:val="20"/>
              </w:rPr>
              <w:t>քանակի</w:t>
            </w:r>
            <w:r w:rsidRPr="00A703D9">
              <w:rPr>
                <w:rFonts w:ascii="GHEA Grapalat" w:hAnsi="GHEA Grapalat"/>
                <w:sz w:val="20"/>
                <w:szCs w:val="20"/>
              </w:rPr>
              <w:t xml:space="preserve"> </w:t>
            </w:r>
            <w:r w:rsidRPr="00A703D9">
              <w:rPr>
                <w:rFonts w:ascii="GHEA Grapalat" w:hAnsi="GHEA Grapalat" w:cs="Arial"/>
                <w:sz w:val="20"/>
                <w:szCs w:val="20"/>
              </w:rPr>
              <w:t>գնահատմամբ</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աշխատանքի</w:t>
            </w:r>
            <w:r w:rsidRPr="00A703D9">
              <w:rPr>
                <w:rFonts w:ascii="GHEA Grapalat" w:hAnsi="GHEA Grapalat"/>
                <w:sz w:val="20"/>
                <w:szCs w:val="20"/>
              </w:rPr>
              <w:t xml:space="preserve"> </w:t>
            </w:r>
            <w:r w:rsidRPr="00A703D9">
              <w:rPr>
                <w:rFonts w:ascii="GHEA Grapalat" w:hAnsi="GHEA Grapalat" w:cs="Arial"/>
                <w:sz w:val="20"/>
                <w:szCs w:val="20"/>
              </w:rPr>
              <w:t>իրականացման</w:t>
            </w:r>
            <w:r w:rsidRPr="00A703D9">
              <w:rPr>
                <w:rFonts w:ascii="GHEA Grapalat" w:hAnsi="GHEA Grapalat"/>
                <w:sz w:val="20"/>
                <w:szCs w:val="20"/>
              </w:rPr>
              <w:t xml:space="preserve">  </w:t>
            </w:r>
            <w:r w:rsidRPr="00A703D9">
              <w:rPr>
                <w:rFonts w:ascii="GHEA Grapalat" w:hAnsi="GHEA Grapalat" w:cs="Arial"/>
                <w:sz w:val="20"/>
                <w:szCs w:val="20"/>
              </w:rPr>
              <w:t>օրացուցային</w:t>
            </w:r>
            <w:r w:rsidRPr="00A703D9">
              <w:rPr>
                <w:rFonts w:ascii="GHEA Grapalat" w:hAnsi="GHEA Grapalat"/>
                <w:sz w:val="20"/>
                <w:szCs w:val="20"/>
              </w:rPr>
              <w:t xml:space="preserve"> </w:t>
            </w:r>
            <w:r w:rsidRPr="00A703D9">
              <w:rPr>
                <w:rFonts w:ascii="GHEA Grapalat" w:hAnsi="GHEA Grapalat" w:cs="Arial"/>
                <w:sz w:val="20"/>
                <w:szCs w:val="20"/>
              </w:rPr>
              <w:t>գրաֆիկի</w:t>
            </w:r>
            <w:r w:rsidRPr="00A703D9">
              <w:rPr>
                <w:rFonts w:ascii="GHEA Grapalat" w:hAnsi="GHEA Grapalat"/>
                <w:sz w:val="20"/>
                <w:szCs w:val="20"/>
              </w:rPr>
              <w:t xml:space="preserve"> </w:t>
            </w:r>
            <w:r w:rsidRPr="00A703D9">
              <w:rPr>
                <w:rFonts w:ascii="GHEA Grapalat" w:hAnsi="GHEA Grapalat" w:cs="Arial"/>
                <w:sz w:val="20"/>
                <w:szCs w:val="20"/>
              </w:rPr>
              <w:t>կազմման</w:t>
            </w:r>
            <w:r w:rsidRPr="00A703D9">
              <w:rPr>
                <w:rFonts w:ascii="GHEA Grapalat" w:hAnsi="GHEA Grapalat"/>
                <w:sz w:val="20"/>
                <w:szCs w:val="20"/>
                <w:lang w:val="hy-AM"/>
              </w:rPr>
              <w:t>,</w:t>
            </w:r>
            <w:r w:rsidRPr="00A703D9">
              <w:rPr>
                <w:rFonts w:ascii="GHEA Grapalat" w:hAnsi="GHEA Grapalat"/>
                <w:sz w:val="20"/>
                <w:szCs w:val="20"/>
              </w:rPr>
              <w:t xml:space="preserve"> </w:t>
            </w:r>
            <w:r w:rsidRPr="00A703D9">
              <w:rPr>
                <w:rFonts w:ascii="GHEA Grapalat" w:hAnsi="GHEA Grapalat" w:cs="Arial"/>
                <w:sz w:val="20"/>
                <w:szCs w:val="20"/>
              </w:rPr>
              <w:t>հենանիշերի</w:t>
            </w:r>
            <w:r w:rsidRPr="00A703D9">
              <w:rPr>
                <w:rFonts w:ascii="GHEA Grapalat" w:hAnsi="GHEA Grapalat"/>
                <w:sz w:val="20"/>
                <w:szCs w:val="20"/>
              </w:rPr>
              <w:t xml:space="preserve"> </w:t>
            </w:r>
            <w:r w:rsidRPr="00A703D9">
              <w:rPr>
                <w:rFonts w:ascii="GHEA Grapalat" w:hAnsi="GHEA Grapalat" w:cs="Arial"/>
                <w:sz w:val="20"/>
                <w:szCs w:val="20"/>
              </w:rPr>
              <w:t>աղյուսակ</w:t>
            </w:r>
            <w:r w:rsidRPr="00A703D9">
              <w:rPr>
                <w:rFonts w:ascii="GHEA Grapalat" w:hAnsi="GHEA Grapalat" w:cs="Arial"/>
                <w:sz w:val="20"/>
                <w:szCs w:val="20"/>
                <w:lang w:val="hy-AM"/>
              </w:rPr>
              <w:t>ներ</w:t>
            </w:r>
            <w:r w:rsidRPr="00A703D9">
              <w:rPr>
                <w:rFonts w:ascii="GHEA Grapalat" w:hAnsi="GHEA Grapalat"/>
                <w:sz w:val="20"/>
                <w:szCs w:val="20"/>
              </w:rPr>
              <w:t xml:space="preserve">, </w:t>
            </w:r>
            <w:r w:rsidRPr="00A703D9">
              <w:rPr>
                <w:rFonts w:ascii="GHEA Grapalat" w:hAnsi="GHEA Grapalat" w:cs="Arial"/>
                <w:sz w:val="20"/>
                <w:szCs w:val="20"/>
              </w:rPr>
              <w:t>համաձայնեցումներ</w:t>
            </w:r>
            <w:r w:rsidRPr="00A703D9">
              <w:rPr>
                <w:rFonts w:ascii="GHEA Grapalat" w:hAnsi="GHEA Grapalat"/>
                <w:sz w:val="20"/>
                <w:szCs w:val="20"/>
                <w:lang w:val="hy-AM"/>
              </w:rPr>
              <w:t xml:space="preserve">, </w:t>
            </w:r>
            <w:r w:rsidRPr="00A703D9">
              <w:rPr>
                <w:rFonts w:ascii="GHEA Grapalat" w:hAnsi="GHEA Grapalat"/>
                <w:sz w:val="20"/>
                <w:szCs w:val="20"/>
              </w:rPr>
              <w:t xml:space="preserve"> </w:t>
            </w:r>
            <w:r w:rsidRPr="00A703D9">
              <w:rPr>
                <w:rFonts w:ascii="GHEA Grapalat" w:hAnsi="GHEA Grapalat" w:cs="Arial"/>
                <w:sz w:val="20"/>
                <w:szCs w:val="20"/>
              </w:rPr>
              <w:t>օգտագործվող</w:t>
            </w:r>
            <w:r w:rsidRPr="00A703D9">
              <w:rPr>
                <w:rFonts w:ascii="GHEA Grapalat" w:hAnsi="GHEA Grapalat"/>
                <w:sz w:val="20"/>
                <w:szCs w:val="20"/>
              </w:rPr>
              <w:t xml:space="preserve"> </w:t>
            </w:r>
            <w:r w:rsidRPr="00A703D9">
              <w:rPr>
                <w:rFonts w:ascii="GHEA Grapalat" w:hAnsi="GHEA Grapalat" w:cs="Arial"/>
                <w:sz w:val="20"/>
                <w:szCs w:val="20"/>
              </w:rPr>
              <w:t>նյութերի</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սարքավորումների</w:t>
            </w:r>
            <w:r w:rsidRPr="00A703D9">
              <w:rPr>
                <w:rFonts w:ascii="GHEA Grapalat" w:hAnsi="GHEA Grapalat"/>
                <w:sz w:val="20"/>
                <w:szCs w:val="20"/>
              </w:rPr>
              <w:t xml:space="preserve"> </w:t>
            </w:r>
            <w:r w:rsidRPr="00A703D9">
              <w:rPr>
                <w:rFonts w:ascii="GHEA Grapalat" w:hAnsi="GHEA Grapalat" w:cs="Arial"/>
                <w:sz w:val="20"/>
                <w:szCs w:val="20"/>
              </w:rPr>
              <w:t>տեխնիկական</w:t>
            </w:r>
            <w:r w:rsidRPr="00A703D9">
              <w:rPr>
                <w:rFonts w:ascii="GHEA Grapalat" w:hAnsi="GHEA Grapalat"/>
                <w:sz w:val="20"/>
                <w:szCs w:val="20"/>
              </w:rPr>
              <w:t xml:space="preserve"> </w:t>
            </w:r>
            <w:r w:rsidRPr="00A703D9">
              <w:rPr>
                <w:rFonts w:ascii="GHEA Grapalat" w:hAnsi="GHEA Grapalat" w:cs="Arial"/>
                <w:sz w:val="20"/>
                <w:szCs w:val="20"/>
              </w:rPr>
              <w:t>մասնագրեր</w:t>
            </w:r>
            <w:r w:rsidRPr="00A703D9">
              <w:rPr>
                <w:rFonts w:ascii="GHEA Grapalat" w:hAnsi="GHEA Grapalat"/>
                <w:sz w:val="20"/>
                <w:szCs w:val="20"/>
              </w:rPr>
              <w:t xml:space="preserve"> </w:t>
            </w:r>
            <w:r w:rsidRPr="00A703D9">
              <w:rPr>
                <w:rFonts w:ascii="GHEA Grapalat" w:hAnsi="GHEA Grapalat" w:cs="Arial"/>
                <w:sz w:val="20"/>
                <w:szCs w:val="20"/>
                <w:lang w:val="hy-AM"/>
              </w:rPr>
              <w:t>ու</w:t>
            </w:r>
            <w:r w:rsidRPr="00A703D9">
              <w:rPr>
                <w:rFonts w:ascii="GHEA Grapalat" w:hAnsi="GHEA Grapalat"/>
                <w:sz w:val="20"/>
                <w:szCs w:val="20"/>
              </w:rPr>
              <w:t xml:space="preserve"> </w:t>
            </w:r>
            <w:r w:rsidRPr="00A703D9">
              <w:rPr>
                <w:rFonts w:ascii="GHEA Grapalat" w:hAnsi="GHEA Grapalat" w:cs="Arial"/>
                <w:sz w:val="20"/>
                <w:szCs w:val="20"/>
              </w:rPr>
              <w:t>նկարագրություններ</w:t>
            </w:r>
            <w:r w:rsidRPr="00A703D9">
              <w:rPr>
                <w:rFonts w:ascii="GHEA Grapalat" w:hAnsi="GHEA Grapalat" w:cs="Arial"/>
                <w:sz w:val="20"/>
                <w:szCs w:val="20"/>
                <w:lang w:val="hy-AM"/>
              </w:rPr>
              <w:t>, հաճախականությունների</w:t>
            </w:r>
            <w:r w:rsidRPr="00A703D9">
              <w:rPr>
                <w:rFonts w:ascii="GHEA Grapalat" w:hAnsi="GHEA Grapalat"/>
                <w:sz w:val="20"/>
                <w:szCs w:val="20"/>
                <w:lang w:val="hy-AM"/>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 xml:space="preserve">: </w:t>
            </w:r>
          </w:p>
          <w:p w14:paraId="43B625DD" w14:textId="77777777" w:rsidR="00256EBE" w:rsidRPr="00A703D9" w:rsidRDefault="00256EBE" w:rsidP="004E2194">
            <w:pPr>
              <w:rPr>
                <w:rFonts w:ascii="GHEA Grapalat" w:hAnsi="GHEA Grapalat"/>
                <w:sz w:val="20"/>
                <w:szCs w:val="20"/>
                <w:lang w:val="hy-AM"/>
              </w:rPr>
            </w:pPr>
            <w:r w:rsidRPr="00A703D9">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10" w:type="dxa"/>
          </w:tcPr>
          <w:p w14:paraId="3DD77710" w14:textId="77777777" w:rsidR="00256EBE" w:rsidRPr="00314D04" w:rsidRDefault="00256EBE" w:rsidP="004E2194">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129" w:type="dxa"/>
          </w:tcPr>
          <w:p w14:paraId="0DFF6A3F" w14:textId="77777777" w:rsidR="00256EBE" w:rsidRPr="00A703D9" w:rsidRDefault="00256EBE" w:rsidP="004E2194">
            <w:pPr>
              <w:jc w:val="center"/>
              <w:rPr>
                <w:rFonts w:ascii="GHEA Grapalat" w:hAnsi="GHEA Grapalat"/>
                <w:sz w:val="20"/>
                <w:szCs w:val="20"/>
              </w:rPr>
            </w:pPr>
            <w:r w:rsidRPr="00A703D9">
              <w:rPr>
                <w:rFonts w:ascii="GHEA Grapalat" w:hAnsi="GHEA Grapalat"/>
                <w:sz w:val="20"/>
                <w:szCs w:val="20"/>
              </w:rPr>
              <w:t>2</w:t>
            </w:r>
          </w:p>
        </w:tc>
      </w:tr>
      <w:tr w:rsidR="00256EBE" w:rsidRPr="00A703D9" w14:paraId="3F10A39E" w14:textId="77777777" w:rsidTr="004E2194">
        <w:tc>
          <w:tcPr>
            <w:tcW w:w="1212" w:type="dxa"/>
          </w:tcPr>
          <w:p w14:paraId="60558EF0" w14:textId="77777777" w:rsidR="00256EBE" w:rsidRPr="00A703D9" w:rsidRDefault="00256EBE" w:rsidP="004E2194">
            <w:pPr>
              <w:rPr>
                <w:rFonts w:ascii="GHEA Grapalat" w:hAnsi="GHEA Grapalat"/>
                <w:sz w:val="20"/>
                <w:szCs w:val="20"/>
              </w:rPr>
            </w:pPr>
            <w:r w:rsidRPr="00A703D9">
              <w:rPr>
                <w:rFonts w:ascii="GHEA Grapalat" w:hAnsi="GHEA Grapalat" w:cs="Arial"/>
                <w:sz w:val="20"/>
                <w:szCs w:val="20"/>
              </w:rPr>
              <w:lastRenderedPageBreak/>
              <w:t>Գիրք</w:t>
            </w:r>
            <w:r w:rsidRPr="00A703D9">
              <w:rPr>
                <w:rFonts w:ascii="GHEA Grapalat" w:hAnsi="GHEA Grapalat"/>
                <w:sz w:val="20"/>
                <w:szCs w:val="20"/>
              </w:rPr>
              <w:t>-5</w:t>
            </w:r>
          </w:p>
        </w:tc>
        <w:tc>
          <w:tcPr>
            <w:tcW w:w="1786" w:type="dxa"/>
          </w:tcPr>
          <w:p w14:paraId="4D597C75" w14:textId="77777777" w:rsidR="00256EBE" w:rsidRPr="00A703D9" w:rsidRDefault="00256EBE" w:rsidP="004E2194">
            <w:pPr>
              <w:rPr>
                <w:rFonts w:ascii="GHEA Grapalat" w:hAnsi="GHEA Grapalat"/>
                <w:sz w:val="20"/>
                <w:szCs w:val="20"/>
              </w:rPr>
            </w:pPr>
            <w:r w:rsidRPr="00A703D9">
              <w:rPr>
                <w:rFonts w:ascii="GHEA Grapalat" w:hAnsi="GHEA Grapalat" w:cs="Arial"/>
                <w:sz w:val="20"/>
                <w:szCs w:val="20"/>
                <w:lang w:val="hy-AM"/>
              </w:rPr>
              <w:t>Նախահաշիվներ</w:t>
            </w:r>
          </w:p>
        </w:tc>
        <w:tc>
          <w:tcPr>
            <w:tcW w:w="4714" w:type="dxa"/>
          </w:tcPr>
          <w:p w14:paraId="7D086439" w14:textId="77777777" w:rsidR="00256EBE" w:rsidRPr="00A703D9" w:rsidRDefault="00256EBE" w:rsidP="004E2194">
            <w:pPr>
              <w:rPr>
                <w:rFonts w:ascii="GHEA Grapalat" w:hAnsi="GHEA Grapalat"/>
                <w:sz w:val="20"/>
                <w:szCs w:val="20"/>
              </w:rPr>
            </w:pP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ըստ</w:t>
            </w:r>
            <w:r w:rsidRPr="00A703D9">
              <w:rPr>
                <w:rFonts w:ascii="GHEA Grapalat" w:hAnsi="GHEA Grapalat"/>
                <w:sz w:val="20"/>
                <w:szCs w:val="20"/>
              </w:rPr>
              <w:t xml:space="preserve"> </w:t>
            </w:r>
            <w:r w:rsidRPr="00A703D9">
              <w:rPr>
                <w:rFonts w:ascii="GHEA Grapalat" w:hAnsi="GHEA Grapalat" w:cs="Arial"/>
                <w:sz w:val="20"/>
                <w:szCs w:val="20"/>
              </w:rPr>
              <w:t>օբյեկների</w:t>
            </w:r>
            <w:r w:rsidRPr="00A703D9">
              <w:rPr>
                <w:rFonts w:ascii="GHEA Grapalat" w:hAnsi="GHEA Grapalat"/>
                <w:sz w:val="20"/>
                <w:szCs w:val="20"/>
              </w:rPr>
              <w:t xml:space="preserve"> </w:t>
            </w:r>
            <w:r w:rsidRPr="00A703D9">
              <w:rPr>
                <w:rFonts w:ascii="GHEA Grapalat" w:hAnsi="GHEA Grapalat" w:cs="Arial"/>
                <w:sz w:val="20"/>
                <w:szCs w:val="20"/>
              </w:rPr>
              <w:t>նախահաշիվների</w:t>
            </w:r>
            <w:r w:rsidRPr="00A703D9">
              <w:rPr>
                <w:rFonts w:ascii="GHEA Grapalat" w:hAnsi="GHEA Grapalat"/>
                <w:sz w:val="20"/>
                <w:szCs w:val="20"/>
              </w:rPr>
              <w:t xml:space="preserve"> </w:t>
            </w:r>
            <w:r w:rsidRPr="00A703D9">
              <w:rPr>
                <w:rFonts w:ascii="GHEA Grapalat" w:hAnsi="GHEA Grapalat" w:cs="Arial"/>
                <w:sz w:val="20"/>
                <w:szCs w:val="20"/>
              </w:rPr>
              <w:t>կազմում՝</w:t>
            </w:r>
          </w:p>
          <w:p w14:paraId="45F9E919" w14:textId="77777777" w:rsidR="00256EBE" w:rsidRPr="00A703D9" w:rsidRDefault="00256EBE" w:rsidP="00514E7F">
            <w:pPr>
              <w:pStyle w:val="ListParagraph"/>
              <w:numPr>
                <w:ilvl w:val="0"/>
                <w:numId w:val="24"/>
              </w:numPr>
              <w:contextualSpacing/>
              <w:rPr>
                <w:rFonts w:ascii="GHEA Grapalat" w:hAnsi="GHEA Grapalat"/>
                <w:sz w:val="20"/>
                <w:szCs w:val="20"/>
              </w:rPr>
            </w:pPr>
            <w:r w:rsidRPr="00A703D9">
              <w:rPr>
                <w:rFonts w:ascii="GHEA Grapalat" w:hAnsi="GHEA Grapalat" w:cs="Arial"/>
                <w:sz w:val="20"/>
                <w:szCs w:val="20"/>
              </w:rPr>
              <w:t>Ըստ գործող նորմերի</w:t>
            </w:r>
          </w:p>
        </w:tc>
        <w:tc>
          <w:tcPr>
            <w:tcW w:w="1010" w:type="dxa"/>
          </w:tcPr>
          <w:p w14:paraId="1F7050CE" w14:textId="77777777" w:rsidR="00256EBE" w:rsidRPr="00A703D9" w:rsidRDefault="00256EBE" w:rsidP="004E2194">
            <w:pPr>
              <w:jc w:val="center"/>
              <w:rPr>
                <w:rFonts w:ascii="GHEA Grapalat" w:hAnsi="GHEA Grapalat"/>
                <w:sz w:val="20"/>
                <w:szCs w:val="20"/>
                <w:lang w:val="hy-AM"/>
              </w:rPr>
            </w:pPr>
            <w:r w:rsidRPr="00A703D9">
              <w:rPr>
                <w:rFonts w:ascii="GHEA Grapalat" w:hAnsi="GHEA Grapalat"/>
                <w:sz w:val="20"/>
                <w:szCs w:val="20"/>
                <w:lang w:val="hy-AM"/>
              </w:rPr>
              <w:t>3</w:t>
            </w:r>
          </w:p>
        </w:tc>
        <w:tc>
          <w:tcPr>
            <w:tcW w:w="1129" w:type="dxa"/>
          </w:tcPr>
          <w:p w14:paraId="32D8B7D1" w14:textId="77777777" w:rsidR="00256EBE" w:rsidRPr="00A703D9" w:rsidRDefault="00256EBE" w:rsidP="004E2194">
            <w:pPr>
              <w:jc w:val="center"/>
              <w:rPr>
                <w:rFonts w:ascii="GHEA Grapalat" w:hAnsi="GHEA Grapalat"/>
                <w:sz w:val="20"/>
                <w:szCs w:val="20"/>
                <w:lang w:val="hy-AM"/>
              </w:rPr>
            </w:pPr>
            <w:r w:rsidRPr="00A703D9">
              <w:rPr>
                <w:rFonts w:ascii="GHEA Grapalat" w:hAnsi="GHEA Grapalat"/>
                <w:sz w:val="20"/>
                <w:szCs w:val="20"/>
              </w:rPr>
              <w:t>1</w:t>
            </w:r>
          </w:p>
        </w:tc>
      </w:tr>
    </w:tbl>
    <w:p w14:paraId="7C61C44E" w14:textId="77777777" w:rsidR="00256EBE" w:rsidRPr="00A703D9" w:rsidRDefault="00256EBE" w:rsidP="00256EBE">
      <w:pPr>
        <w:pStyle w:val="ListParagraph"/>
        <w:rPr>
          <w:rFonts w:ascii="GHEA Grapalat" w:hAnsi="GHEA Grapalat"/>
          <w:sz w:val="20"/>
          <w:szCs w:val="20"/>
          <w:lang w:val="hy-AM"/>
        </w:rPr>
      </w:pPr>
      <w:r w:rsidRPr="00A703D9">
        <w:rPr>
          <w:rFonts w:ascii="GHEA Grapalat" w:hAnsi="GHEA Grapalat"/>
          <w:sz w:val="20"/>
          <w:szCs w:val="20"/>
          <w:lang w:val="hy-AM"/>
        </w:rPr>
        <w:t>*Գիրք-2-ում հայերեն և ռուսերեն տարբերակները կարող են համատեղվել</w:t>
      </w:r>
    </w:p>
    <w:p w14:paraId="4DB4D15B" w14:textId="77777777" w:rsidR="00256EBE" w:rsidRPr="00A703D9" w:rsidRDefault="00256EBE" w:rsidP="00514E7F">
      <w:pPr>
        <w:pStyle w:val="ListParagraph"/>
        <w:numPr>
          <w:ilvl w:val="0"/>
          <w:numId w:val="25"/>
        </w:numPr>
        <w:shd w:val="clear" w:color="auto" w:fill="FFFFFF"/>
        <w:spacing w:after="200"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703D9">
        <w:rPr>
          <w:rFonts w:ascii="GHEA Grapalat" w:hAnsi="GHEA Grapalat" w:cs="Sylfaen"/>
          <w:b/>
          <w:sz w:val="20"/>
          <w:szCs w:val="20"/>
          <w:lang w:val="hy-AM"/>
        </w:rPr>
        <w:t>էլեկտրոնային կրիչով</w:t>
      </w:r>
      <w:r w:rsidRPr="00A703D9">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2CD074FD" w14:textId="77777777" w:rsidR="00256EBE" w:rsidRDefault="00256EBE" w:rsidP="00256EBE">
      <w:pPr>
        <w:shd w:val="clear" w:color="auto" w:fill="FFFFFF"/>
        <w:jc w:val="both"/>
        <w:rPr>
          <w:rFonts w:ascii="GHEA Grapalat" w:hAnsi="GHEA Grapalat" w:cs="Sylfaen"/>
          <w:b/>
          <w:sz w:val="20"/>
          <w:szCs w:val="20"/>
          <w:lang w:val="hy-AM"/>
        </w:rPr>
      </w:pPr>
      <w:r w:rsidRPr="00A703D9">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424DB16" w14:textId="77777777" w:rsidR="00256EBE" w:rsidRPr="009939DB" w:rsidRDefault="00256EBE" w:rsidP="00256EBE">
      <w:pPr>
        <w:shd w:val="clear" w:color="auto" w:fill="FFFFFF"/>
        <w:jc w:val="both"/>
        <w:rPr>
          <w:rFonts w:ascii="GHEA Grapalat" w:hAnsi="GHEA Grapalat" w:cs="Sylfaen"/>
          <w:b/>
          <w:sz w:val="20"/>
          <w:szCs w:val="20"/>
          <w:lang w:val="hy-AM"/>
        </w:rPr>
      </w:pPr>
      <w:r w:rsidRPr="00A703D9">
        <w:rPr>
          <w:rFonts w:ascii="GHEA Grapalat" w:hAnsi="GHEA Grapalat"/>
          <w:b/>
          <w:sz w:val="20"/>
          <w:szCs w:val="20"/>
          <w:lang w:val="hy-AM"/>
        </w:rPr>
        <w:t>Նախագծային փաստաթղթերի մշակման արդյունքում նախագծողը պետք է ներկայացնի նաև` շ</w:t>
      </w:r>
      <w:r w:rsidRPr="00A703D9">
        <w:rPr>
          <w:rFonts w:ascii="GHEA Grapalat" w:eastAsia="Calibri" w:hAnsi="GHEA Grapalat" w:cs="Sylfaen"/>
          <w:b/>
          <w:sz w:val="20"/>
          <w:szCs w:val="20"/>
          <w:lang w:val="hy-AM"/>
        </w:rPr>
        <w:t>ինարարական նյութերի, պատրաստվածքների (շահագործման) նկատմամբ պահանջներ</w:t>
      </w:r>
    </w:p>
    <w:p w14:paraId="24F5B848" w14:textId="77777777" w:rsidR="00256EBE" w:rsidRPr="00A703D9" w:rsidRDefault="00256EBE" w:rsidP="00514E7F">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նյութերի, պատրաստվածքների շահագործման առավելագույն ժամկետ՝ WORD տարբերակով</w:t>
      </w:r>
    </w:p>
    <w:p w14:paraId="01AB5B1B" w14:textId="77777777" w:rsidR="00256EBE" w:rsidRPr="00A703D9" w:rsidRDefault="00256EBE" w:rsidP="00514E7F">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25D2D016" w14:textId="77777777" w:rsidR="00256EBE" w:rsidRPr="00A703D9" w:rsidRDefault="00256EBE" w:rsidP="00514E7F">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23859518" w14:textId="77777777" w:rsidR="00256EBE" w:rsidRPr="00A703D9" w:rsidRDefault="00256EBE" w:rsidP="00256EBE">
      <w:pPr>
        <w:shd w:val="clear" w:color="auto" w:fill="FFFFFF"/>
        <w:ind w:left="360" w:firstLine="150"/>
        <w:jc w:val="both"/>
        <w:rPr>
          <w:rFonts w:ascii="GHEA Grapalat" w:hAnsi="GHEA Grapalat" w:cs="Sylfaen"/>
          <w:sz w:val="20"/>
          <w:szCs w:val="20"/>
          <w:lang w:val="hy-AM"/>
        </w:rPr>
      </w:pPr>
      <w:r w:rsidRPr="00A703D9">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A703D9">
        <w:rPr>
          <w:rFonts w:ascii="GHEA Grapalat" w:hAnsi="GHEA Grapalat" w:cs="Sylfaen"/>
          <w:sz w:val="20"/>
          <w:szCs w:val="20"/>
          <w:lang w:val="hy-AM"/>
        </w:rPr>
        <w:t xml:space="preserve">      </w:t>
      </w:r>
    </w:p>
    <w:p w14:paraId="56B56D91" w14:textId="77777777" w:rsidR="00256EBE" w:rsidRDefault="00256EBE" w:rsidP="00256EBE">
      <w:pPr>
        <w:shd w:val="clear" w:color="auto" w:fill="FFFFFF"/>
        <w:ind w:firstLine="130"/>
        <w:jc w:val="both"/>
        <w:rPr>
          <w:rFonts w:ascii="GHEA Grapalat" w:hAnsi="GHEA Grapalat" w:cs="Sylfaen"/>
          <w:b/>
          <w:sz w:val="20"/>
          <w:szCs w:val="20"/>
          <w:lang w:val="hy-AM"/>
        </w:rPr>
      </w:pPr>
      <w:r>
        <w:rPr>
          <w:rFonts w:ascii="GHEA Grapalat" w:hAnsi="GHEA Grapalat" w:cs="Sylfaen"/>
          <w:sz w:val="20"/>
          <w:szCs w:val="20"/>
          <w:lang w:val="hy-AM"/>
        </w:rPr>
        <w:t xml:space="preserve"> </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ԱՌԱՋԱՐԿՈՒԹՅՈՒՆՆԵՐ</w:t>
      </w:r>
    </w:p>
    <w:p w14:paraId="09394831" w14:textId="77777777" w:rsidR="00256EBE" w:rsidRDefault="00256EBE" w:rsidP="00256EBE">
      <w:pPr>
        <w:shd w:val="clear" w:color="auto" w:fill="FFFFFF"/>
        <w:ind w:firstLine="130"/>
        <w:jc w:val="both"/>
        <w:rPr>
          <w:rFonts w:ascii="GHEA Grapalat" w:hAnsi="GHEA Grapalat" w:cs="Sylfaen"/>
          <w:b/>
          <w:sz w:val="20"/>
          <w:szCs w:val="20"/>
          <w:lang w:val="hy-AM"/>
        </w:rPr>
      </w:pPr>
      <w:r w:rsidRPr="00A703D9">
        <w:rPr>
          <w:rFonts w:ascii="GHEA Grapalat" w:hAnsi="GHEA Grapalat" w:cs="Sylfaen"/>
          <w:sz w:val="20"/>
          <w:szCs w:val="20"/>
          <w:lang w:val="hy-AM"/>
        </w:rPr>
        <w:t>Տեղական արտադրության և Հայաստան ներմուծվող շինանյութերի օգտագործում,</w:t>
      </w:r>
    </w:p>
    <w:p w14:paraId="75934495" w14:textId="77777777" w:rsidR="00256EBE" w:rsidRPr="009939DB" w:rsidRDefault="00256EBE" w:rsidP="00256EBE">
      <w:pPr>
        <w:shd w:val="clear" w:color="auto" w:fill="FFFFFF"/>
        <w:ind w:firstLine="130"/>
        <w:jc w:val="both"/>
        <w:rPr>
          <w:rFonts w:ascii="GHEA Grapalat" w:hAnsi="GHEA Grapalat" w:cs="Sylfaen"/>
          <w:b/>
          <w:sz w:val="20"/>
          <w:szCs w:val="20"/>
          <w:lang w:val="hy-AM"/>
        </w:rPr>
      </w:pPr>
      <w:r w:rsidRPr="00A703D9">
        <w:rPr>
          <w:rFonts w:ascii="GHEA Grapalat" w:hAnsi="GHEA Grapalat" w:cs="Sylfaen"/>
          <w:sz w:val="20"/>
          <w:szCs w:val="20"/>
          <w:lang w:val="hy-AM"/>
        </w:rPr>
        <w:t>Ջերմամեկուսիչ նյութեր՝ բազալտի հումքով մանրաթելային հանքաբամբակե սալերով,</w:t>
      </w:r>
    </w:p>
    <w:p w14:paraId="2DBAFE98" w14:textId="77777777" w:rsidR="00256EBE" w:rsidRDefault="00256EBE" w:rsidP="00256EBE">
      <w:pPr>
        <w:shd w:val="clear" w:color="auto" w:fill="FFFFFF"/>
        <w:ind w:firstLine="130"/>
        <w:jc w:val="both"/>
        <w:rPr>
          <w:rFonts w:ascii="GHEA Grapalat" w:hAnsi="GHEA Grapalat" w:cs="Sylfaen"/>
          <w:b/>
          <w:sz w:val="20"/>
          <w:szCs w:val="20"/>
          <w:lang w:val="hy-AM"/>
        </w:rPr>
      </w:pPr>
    </w:p>
    <w:p w14:paraId="0D46D690" w14:textId="71A21CCA" w:rsidR="00174841" w:rsidRPr="006E0A77" w:rsidRDefault="00174841" w:rsidP="00E43CB7">
      <w:pPr>
        <w:tabs>
          <w:tab w:val="left" w:pos="6570"/>
        </w:tabs>
        <w:jc w:val="center"/>
        <w:rPr>
          <w:rFonts w:ascii="GHEA Grapalat" w:hAnsi="GHEA Grapalat"/>
          <w:b/>
          <w:sz w:val="20"/>
          <w:szCs w:val="20"/>
          <w:u w:val="single"/>
          <w:lang w:val="hy-AM"/>
        </w:rPr>
      </w:pPr>
    </w:p>
    <w:p w14:paraId="73376059" w14:textId="77777777" w:rsidR="00174841" w:rsidRPr="006E0A77" w:rsidRDefault="00174841" w:rsidP="00E43CB7">
      <w:pPr>
        <w:tabs>
          <w:tab w:val="left" w:pos="6570"/>
        </w:tabs>
        <w:jc w:val="center"/>
        <w:rPr>
          <w:rFonts w:ascii="GHEA Grapalat" w:hAnsi="GHEA Grapalat"/>
          <w:b/>
          <w:sz w:val="20"/>
          <w:szCs w:val="20"/>
          <w:u w:val="single"/>
          <w:lang w:val="hy-AM"/>
        </w:rPr>
      </w:pPr>
    </w:p>
    <w:p w14:paraId="388BD3BB" w14:textId="77777777" w:rsidR="004704F8" w:rsidRPr="006E0A77" w:rsidRDefault="004704F8" w:rsidP="00E43CB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E43CB7">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E43CB7">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E43CB7">
            <w:pPr>
              <w:spacing w:line="360" w:lineRule="auto"/>
              <w:jc w:val="center"/>
              <w:rPr>
                <w:rFonts w:ascii="GHEA Grapalat" w:hAnsi="GHEA Grapalat"/>
                <w:lang w:val="ru-RU"/>
              </w:rPr>
            </w:pPr>
          </w:p>
        </w:tc>
        <w:tc>
          <w:tcPr>
            <w:tcW w:w="4343" w:type="dxa"/>
          </w:tcPr>
          <w:p w14:paraId="57530FB1" w14:textId="77777777" w:rsidR="006E1318" w:rsidRPr="006E0A77" w:rsidRDefault="006E1318" w:rsidP="00E43CB7">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E43CB7">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E43CB7">
      <w:pPr>
        <w:jc w:val="right"/>
        <w:rPr>
          <w:rFonts w:ascii="GHEA Grapalat" w:hAnsi="GHEA Grapalat" w:cs="Sylfaen"/>
          <w:color w:val="000000"/>
          <w:sz w:val="20"/>
        </w:rPr>
        <w:sectPr w:rsidR="0006343F" w:rsidRPr="006E0A77" w:rsidSect="002B73A2">
          <w:footnotePr>
            <w:pos w:val="beneathText"/>
          </w:footnotePr>
          <w:pgSz w:w="11906" w:h="16838" w:code="9"/>
          <w:pgMar w:top="533" w:right="836" w:bottom="720" w:left="810" w:header="561" w:footer="561" w:gutter="0"/>
          <w:cols w:space="720"/>
        </w:sectPr>
      </w:pPr>
      <w:r w:rsidRPr="006E0A77">
        <w:rPr>
          <w:rFonts w:ascii="GHEA Grapalat" w:hAnsi="GHEA Grapalat" w:cs="Sylfaen"/>
          <w:color w:val="000000"/>
          <w:sz w:val="20"/>
        </w:rPr>
        <w:br w:type="page"/>
      </w:r>
    </w:p>
    <w:p w14:paraId="790062EA" w14:textId="77777777" w:rsidR="007872E8" w:rsidRPr="006E0A77" w:rsidRDefault="007872E8" w:rsidP="00E43CB7">
      <w:pPr>
        <w:jc w:val="right"/>
        <w:rPr>
          <w:rFonts w:ascii="GHEA Grapalat" w:hAnsi="GHEA Grapalat"/>
          <w:sz w:val="20"/>
          <w:szCs w:val="20"/>
          <w:lang w:val="hy-AM"/>
        </w:rPr>
      </w:pPr>
    </w:p>
    <w:p w14:paraId="5C95372D" w14:textId="009BEDDA" w:rsidR="007678FA" w:rsidRPr="00D7296A" w:rsidRDefault="007678FA" w:rsidP="00E43CB7">
      <w:pPr>
        <w:jc w:val="right"/>
        <w:rPr>
          <w:rFonts w:ascii="GHEA Grapalat" w:hAnsi="GHEA Grapalat"/>
          <w:i/>
          <w:sz w:val="20"/>
          <w:szCs w:val="20"/>
          <w:lang w:val="hy-AM"/>
        </w:rPr>
      </w:pPr>
      <w:r w:rsidRPr="00D7296A">
        <w:rPr>
          <w:rFonts w:ascii="GHEA Grapalat" w:hAnsi="GHEA Grapalat"/>
          <w:i/>
          <w:sz w:val="20"/>
          <w:szCs w:val="20"/>
          <w:lang w:val="hy-AM"/>
        </w:rPr>
        <w:t xml:space="preserve">Հավելված </w:t>
      </w:r>
      <w:r w:rsidR="00A85C58" w:rsidRPr="00D7296A">
        <w:rPr>
          <w:rFonts w:ascii="GHEA Grapalat" w:hAnsi="GHEA Grapalat"/>
          <w:i/>
          <w:sz w:val="20"/>
          <w:szCs w:val="20"/>
          <w:lang w:val="hy-AM"/>
        </w:rPr>
        <w:t xml:space="preserve">N </w:t>
      </w:r>
      <w:r w:rsidRPr="00D7296A">
        <w:rPr>
          <w:rFonts w:ascii="GHEA Grapalat" w:hAnsi="GHEA Grapalat"/>
          <w:i/>
          <w:sz w:val="20"/>
          <w:szCs w:val="20"/>
          <w:lang w:val="hy-AM"/>
        </w:rPr>
        <w:t>3</w:t>
      </w:r>
    </w:p>
    <w:p w14:paraId="168B0964" w14:textId="6E5DACCA" w:rsidR="00C62268" w:rsidRPr="00D7296A" w:rsidRDefault="004078CC" w:rsidP="00E43CB7">
      <w:pPr>
        <w:jc w:val="right"/>
        <w:rPr>
          <w:rFonts w:ascii="GHEA Grapalat" w:hAnsi="GHEA Grapalat"/>
          <w:i/>
          <w:sz w:val="20"/>
          <w:szCs w:val="20"/>
          <w:lang w:val="hy-AM"/>
        </w:rPr>
      </w:pPr>
      <w:r w:rsidRPr="00D7296A">
        <w:rPr>
          <w:rFonts w:ascii="GHEA Grapalat" w:hAnsi="GHEA Grapalat"/>
          <w:i/>
          <w:sz w:val="20"/>
          <w:szCs w:val="20"/>
        </w:rPr>
        <w:t xml:space="preserve">      </w:t>
      </w:r>
      <w:r w:rsidR="00C62268" w:rsidRPr="00D7296A">
        <w:rPr>
          <w:rFonts w:ascii="GHEA Grapalat" w:hAnsi="GHEA Grapalat"/>
          <w:i/>
          <w:sz w:val="20"/>
          <w:szCs w:val="20"/>
          <w:lang w:val="hy-AM"/>
        </w:rPr>
        <w:t>202</w:t>
      </w:r>
      <w:r w:rsidR="00D86A6F" w:rsidRPr="00D7296A">
        <w:rPr>
          <w:rFonts w:ascii="GHEA Grapalat" w:hAnsi="GHEA Grapalat"/>
          <w:i/>
          <w:sz w:val="20"/>
          <w:szCs w:val="20"/>
        </w:rPr>
        <w:t>6</w:t>
      </w:r>
      <w:r w:rsidR="00C62268" w:rsidRPr="00D7296A">
        <w:rPr>
          <w:rFonts w:ascii="GHEA Grapalat" w:hAnsi="GHEA Grapalat"/>
          <w:i/>
          <w:sz w:val="20"/>
          <w:szCs w:val="20"/>
          <w:lang w:val="hy-AM"/>
        </w:rPr>
        <w:t xml:space="preserve"> թ. կնքված </w:t>
      </w:r>
    </w:p>
    <w:p w14:paraId="6EF3F374" w14:textId="5ED7BAE2" w:rsidR="00C62268" w:rsidRPr="006E0A77" w:rsidRDefault="00C62268" w:rsidP="00E43CB7">
      <w:pPr>
        <w:jc w:val="right"/>
        <w:rPr>
          <w:rFonts w:ascii="GHEA Grapalat" w:hAnsi="GHEA Grapalat"/>
          <w:sz w:val="20"/>
          <w:szCs w:val="20"/>
          <w:lang w:val="hy-AM"/>
        </w:rPr>
      </w:pPr>
      <w:r w:rsidRPr="00D7296A">
        <w:rPr>
          <w:rFonts w:ascii="GHEA Grapalat" w:hAnsi="GHEA Grapalat"/>
          <w:i/>
          <w:sz w:val="20"/>
          <w:szCs w:val="20"/>
          <w:lang w:val="hy-AM"/>
        </w:rPr>
        <w:t xml:space="preserve">                      N </w:t>
      </w:r>
      <w:r w:rsidR="00153FF2" w:rsidRPr="00D7296A">
        <w:rPr>
          <w:rFonts w:ascii="GHEA Grapalat" w:hAnsi="GHEA Grapalat"/>
          <w:i/>
          <w:sz w:val="20"/>
          <w:szCs w:val="20"/>
          <w:lang w:val="hy-AM"/>
        </w:rPr>
        <w:t>ՀՀՔԿ-ԲՄԽԾՁԲ-</w:t>
      </w:r>
      <w:r w:rsidR="00482A73" w:rsidRPr="00D7296A">
        <w:rPr>
          <w:rFonts w:ascii="GHEA Grapalat" w:hAnsi="GHEA Grapalat"/>
          <w:i/>
          <w:sz w:val="20"/>
          <w:szCs w:val="20"/>
          <w:lang w:val="hy-AM"/>
        </w:rPr>
        <w:t>2</w:t>
      </w:r>
      <w:r w:rsidR="00D86A6F" w:rsidRPr="00D7296A">
        <w:rPr>
          <w:rFonts w:ascii="GHEA Grapalat" w:hAnsi="GHEA Grapalat"/>
          <w:i/>
          <w:sz w:val="20"/>
          <w:szCs w:val="20"/>
        </w:rPr>
        <w:t>6</w:t>
      </w:r>
      <w:r w:rsidR="00482A73" w:rsidRPr="00D7296A">
        <w:rPr>
          <w:rFonts w:ascii="GHEA Grapalat" w:hAnsi="GHEA Grapalat"/>
          <w:i/>
          <w:sz w:val="20"/>
          <w:szCs w:val="20"/>
          <w:lang w:val="hy-AM"/>
        </w:rPr>
        <w:t>/</w:t>
      </w:r>
      <w:r w:rsidR="00D7296A" w:rsidRPr="00D7296A">
        <w:rPr>
          <w:rFonts w:ascii="GHEA Grapalat" w:hAnsi="GHEA Grapalat"/>
          <w:i/>
          <w:sz w:val="20"/>
          <w:szCs w:val="20"/>
        </w:rPr>
        <w:t>1</w:t>
      </w:r>
      <w:r w:rsidRPr="00D7296A">
        <w:rPr>
          <w:rFonts w:ascii="GHEA Grapalat" w:hAnsi="GHEA Grapalat"/>
          <w:i/>
          <w:sz w:val="20"/>
          <w:szCs w:val="20"/>
        </w:rPr>
        <w:t xml:space="preserve"> գնման </w:t>
      </w:r>
      <w:r w:rsidRPr="00D7296A">
        <w:rPr>
          <w:rFonts w:ascii="GHEA Grapalat" w:hAnsi="GHEA Grapalat"/>
          <w:i/>
          <w:sz w:val="20"/>
          <w:szCs w:val="20"/>
          <w:lang w:val="hy-AM"/>
        </w:rPr>
        <w:t>պայմանագրի</w:t>
      </w:r>
    </w:p>
    <w:p w14:paraId="62A10E77" w14:textId="77777777" w:rsidR="00240F29" w:rsidRPr="006E0A77" w:rsidRDefault="00240F29" w:rsidP="00E43CB7">
      <w:pPr>
        <w:jc w:val="right"/>
        <w:rPr>
          <w:rFonts w:ascii="GHEA Grapalat" w:hAnsi="GHEA Grapalat"/>
          <w:sz w:val="20"/>
          <w:szCs w:val="20"/>
          <w:lang w:val="hy-AM"/>
        </w:rPr>
      </w:pPr>
    </w:p>
    <w:p w14:paraId="49C100B6" w14:textId="77777777" w:rsidR="007678FA" w:rsidRPr="006E0A77" w:rsidRDefault="007678FA" w:rsidP="00E43CB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43CB7">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43CB7">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43CB7">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E43CB7">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E43CB7">
      <w:pPr>
        <w:ind w:firstLine="375"/>
        <w:rPr>
          <w:rFonts w:ascii="GHEA Grapalat" w:hAnsi="GHEA Grapalat"/>
          <w:iCs/>
          <w:color w:val="000000"/>
          <w:sz w:val="15"/>
          <w:szCs w:val="21"/>
          <w:lang w:val="pt-BR"/>
        </w:rPr>
      </w:pPr>
    </w:p>
    <w:p w14:paraId="556D2940" w14:textId="77777777" w:rsidR="007678FA" w:rsidRPr="006E0A77" w:rsidRDefault="007678FA" w:rsidP="00E43CB7">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E43CB7">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E43CB7">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E43CB7">
      <w:pPr>
        <w:pStyle w:val="BodyTextIndent"/>
        <w:spacing w:line="240" w:lineRule="auto"/>
        <w:ind w:firstLine="0"/>
        <w:jc w:val="center"/>
        <w:rPr>
          <w:b/>
          <w:bCs/>
          <w:iCs/>
          <w:lang w:val="es-ES"/>
        </w:rPr>
      </w:pPr>
    </w:p>
    <w:p w14:paraId="5D1B800A" w14:textId="77777777" w:rsidR="007678FA" w:rsidRPr="004078CC" w:rsidRDefault="007678FA" w:rsidP="00E43CB7">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E43CB7">
      <w:pPr>
        <w:pStyle w:val="BodyTextIndent"/>
        <w:spacing w:line="240" w:lineRule="auto"/>
        <w:ind w:firstLine="0"/>
        <w:rPr>
          <w:iCs/>
          <w:lang w:val="es-ES"/>
        </w:rPr>
      </w:pPr>
    </w:p>
    <w:p w14:paraId="7A5D74B6"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E43CB7">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E43CB7">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E43CB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43CB7">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E43CB7">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E43CB7">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E43CB7">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E43CB7">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E43CB7">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43CB7">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43CB7">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E43CB7">
      <w:pPr>
        <w:autoSpaceDE w:val="0"/>
        <w:autoSpaceDN w:val="0"/>
        <w:adjustRightInd w:val="0"/>
        <w:jc w:val="right"/>
        <w:rPr>
          <w:rFonts w:ascii="GHEA Grapalat" w:hAnsi="GHEA Grapalat" w:cs="TimesArmenianPSMT"/>
          <w:sz w:val="18"/>
        </w:rPr>
      </w:pPr>
    </w:p>
    <w:p w14:paraId="37829326" w14:textId="77777777" w:rsidR="007678FA" w:rsidRPr="006E0A77" w:rsidRDefault="007678FA" w:rsidP="00E43CB7">
      <w:pPr>
        <w:rPr>
          <w:rFonts w:ascii="GHEA Grapalat" w:hAnsi="GHEA Grapalat"/>
          <w:lang w:val="ru-RU"/>
        </w:rPr>
      </w:pPr>
    </w:p>
    <w:p w14:paraId="2753F485" w14:textId="77777777" w:rsidR="007678FA" w:rsidRPr="006E0A77" w:rsidRDefault="007678FA" w:rsidP="00E43CB7">
      <w:pPr>
        <w:rPr>
          <w:rFonts w:ascii="GHEA Grapalat" w:hAnsi="GHEA Grapalat"/>
        </w:rPr>
      </w:pPr>
    </w:p>
    <w:p w14:paraId="5AD85261" w14:textId="77777777" w:rsidR="007678FA" w:rsidRPr="006E0A77" w:rsidRDefault="007678FA" w:rsidP="00E43CB7">
      <w:pPr>
        <w:rPr>
          <w:rFonts w:ascii="GHEA Grapalat" w:hAnsi="GHEA Grapalat"/>
        </w:rPr>
      </w:pPr>
    </w:p>
    <w:p w14:paraId="37DD38B1" w14:textId="042075CB" w:rsidR="007678FA" w:rsidRPr="00D7296A" w:rsidRDefault="007678FA" w:rsidP="00E43CB7">
      <w:pPr>
        <w:jc w:val="right"/>
        <w:rPr>
          <w:rFonts w:ascii="GHEA Grapalat" w:hAnsi="GHEA Grapalat"/>
          <w:i/>
          <w:sz w:val="20"/>
          <w:szCs w:val="20"/>
          <w:lang w:val="hy-AM"/>
        </w:rPr>
      </w:pPr>
      <w:r w:rsidRPr="00D7296A">
        <w:rPr>
          <w:rFonts w:ascii="GHEA Grapalat" w:hAnsi="GHEA Grapalat"/>
          <w:i/>
          <w:sz w:val="20"/>
          <w:szCs w:val="20"/>
          <w:lang w:val="hy-AM"/>
        </w:rPr>
        <w:t xml:space="preserve">Հավելված </w:t>
      </w:r>
      <w:r w:rsidR="001C1495" w:rsidRPr="00D7296A">
        <w:rPr>
          <w:rFonts w:ascii="GHEA Grapalat" w:hAnsi="GHEA Grapalat"/>
          <w:i/>
          <w:sz w:val="20"/>
          <w:szCs w:val="20"/>
          <w:lang w:val="hy-AM"/>
        </w:rPr>
        <w:t xml:space="preserve">N </w:t>
      </w:r>
      <w:r w:rsidRPr="00D7296A">
        <w:rPr>
          <w:rFonts w:ascii="GHEA Grapalat" w:hAnsi="GHEA Grapalat"/>
          <w:i/>
          <w:sz w:val="20"/>
          <w:szCs w:val="20"/>
          <w:lang w:val="hy-AM"/>
        </w:rPr>
        <w:t>3.1</w:t>
      </w:r>
    </w:p>
    <w:p w14:paraId="4A9E4FF9" w14:textId="05FB3359" w:rsidR="00C62268" w:rsidRPr="00D7296A" w:rsidRDefault="00C62268" w:rsidP="00E43CB7">
      <w:pPr>
        <w:jc w:val="right"/>
        <w:rPr>
          <w:rFonts w:ascii="GHEA Grapalat" w:hAnsi="GHEA Grapalat"/>
          <w:i/>
          <w:sz w:val="20"/>
          <w:szCs w:val="20"/>
          <w:lang w:val="hy-AM"/>
        </w:rPr>
      </w:pPr>
      <w:r w:rsidRPr="00D7296A">
        <w:rPr>
          <w:rFonts w:ascii="GHEA Grapalat" w:hAnsi="GHEA Grapalat"/>
          <w:i/>
          <w:sz w:val="20"/>
          <w:szCs w:val="20"/>
        </w:rPr>
        <w:t xml:space="preserve">      </w:t>
      </w:r>
      <w:r w:rsidRPr="00D7296A">
        <w:rPr>
          <w:rFonts w:ascii="GHEA Grapalat" w:hAnsi="GHEA Grapalat"/>
          <w:i/>
          <w:sz w:val="20"/>
          <w:szCs w:val="20"/>
          <w:lang w:val="hy-AM"/>
        </w:rPr>
        <w:t>202</w:t>
      </w:r>
      <w:r w:rsidR="00D86A6F" w:rsidRPr="00D7296A">
        <w:rPr>
          <w:rFonts w:ascii="GHEA Grapalat" w:hAnsi="GHEA Grapalat"/>
          <w:i/>
          <w:sz w:val="20"/>
          <w:szCs w:val="20"/>
        </w:rPr>
        <w:t>6</w:t>
      </w:r>
      <w:r w:rsidRPr="00D7296A">
        <w:rPr>
          <w:rFonts w:ascii="GHEA Grapalat" w:hAnsi="GHEA Grapalat"/>
          <w:i/>
          <w:sz w:val="20"/>
          <w:szCs w:val="20"/>
          <w:lang w:val="hy-AM"/>
        </w:rPr>
        <w:t xml:space="preserve"> թ. կնքված </w:t>
      </w:r>
    </w:p>
    <w:p w14:paraId="366EE863" w14:textId="6C0C33F6" w:rsidR="00C62268" w:rsidRPr="009F370C" w:rsidRDefault="00C62268" w:rsidP="00E43CB7">
      <w:pPr>
        <w:jc w:val="right"/>
        <w:rPr>
          <w:rFonts w:ascii="GHEA Grapalat" w:hAnsi="GHEA Grapalat"/>
          <w:i/>
          <w:sz w:val="20"/>
          <w:szCs w:val="20"/>
          <w:lang w:val="hy-AM"/>
        </w:rPr>
      </w:pPr>
      <w:r w:rsidRPr="00D7296A">
        <w:rPr>
          <w:rFonts w:ascii="GHEA Grapalat" w:hAnsi="GHEA Grapalat"/>
          <w:i/>
          <w:sz w:val="20"/>
          <w:szCs w:val="20"/>
          <w:lang w:val="hy-AM"/>
        </w:rPr>
        <w:t xml:space="preserve">                      N </w:t>
      </w:r>
      <w:r w:rsidR="00153FF2" w:rsidRPr="00D7296A">
        <w:rPr>
          <w:rFonts w:ascii="GHEA Grapalat" w:hAnsi="GHEA Grapalat"/>
          <w:i/>
          <w:sz w:val="20"/>
          <w:szCs w:val="20"/>
          <w:lang w:val="hy-AM"/>
        </w:rPr>
        <w:t>ՀՀՔԿ-ԲՄԽԾՁԲ-</w:t>
      </w:r>
      <w:r w:rsidR="00D853DA" w:rsidRPr="00D7296A">
        <w:rPr>
          <w:rFonts w:ascii="GHEA Grapalat" w:hAnsi="GHEA Grapalat"/>
          <w:i/>
          <w:sz w:val="20"/>
          <w:szCs w:val="20"/>
          <w:lang w:val="hy-AM"/>
        </w:rPr>
        <w:t>2</w:t>
      </w:r>
      <w:r w:rsidR="00D86A6F" w:rsidRPr="00D7296A">
        <w:rPr>
          <w:rFonts w:ascii="GHEA Grapalat" w:hAnsi="GHEA Grapalat"/>
          <w:i/>
          <w:sz w:val="20"/>
          <w:szCs w:val="20"/>
        </w:rPr>
        <w:t>6</w:t>
      </w:r>
      <w:r w:rsidR="00482A73" w:rsidRPr="00D7296A">
        <w:rPr>
          <w:rFonts w:ascii="GHEA Grapalat" w:hAnsi="GHEA Grapalat"/>
          <w:i/>
          <w:sz w:val="20"/>
          <w:szCs w:val="20"/>
          <w:lang w:val="hy-AM"/>
        </w:rPr>
        <w:t>/</w:t>
      </w:r>
      <w:r w:rsidR="00D7296A" w:rsidRPr="00D7296A">
        <w:rPr>
          <w:rFonts w:ascii="GHEA Grapalat" w:hAnsi="GHEA Grapalat"/>
          <w:i/>
          <w:sz w:val="20"/>
          <w:szCs w:val="20"/>
        </w:rPr>
        <w:t>1</w:t>
      </w:r>
      <w:r w:rsidRPr="00D7296A">
        <w:rPr>
          <w:rFonts w:ascii="GHEA Grapalat" w:hAnsi="GHEA Grapalat"/>
          <w:i/>
          <w:sz w:val="20"/>
          <w:szCs w:val="20"/>
        </w:rPr>
        <w:t xml:space="preserve"> գնման </w:t>
      </w:r>
      <w:r w:rsidRPr="00D7296A">
        <w:rPr>
          <w:rFonts w:ascii="GHEA Grapalat" w:hAnsi="GHEA Grapalat"/>
          <w:i/>
          <w:sz w:val="20"/>
          <w:szCs w:val="20"/>
          <w:lang w:val="hy-AM"/>
        </w:rPr>
        <w:t>պայմանագրի</w:t>
      </w:r>
    </w:p>
    <w:p w14:paraId="4F674C6B" w14:textId="77777777" w:rsidR="007678FA" w:rsidRPr="006E0A77" w:rsidRDefault="007678FA" w:rsidP="00E43CB7">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E43CB7">
      <w:pPr>
        <w:rPr>
          <w:rFonts w:ascii="GHEA Grapalat" w:hAnsi="GHEA Grapalat"/>
          <w:lang w:val="ru-RU"/>
        </w:rPr>
      </w:pPr>
    </w:p>
    <w:p w14:paraId="0FBBE306" w14:textId="77777777" w:rsidR="007678FA" w:rsidRPr="006E0A77" w:rsidRDefault="007678FA" w:rsidP="00E43CB7">
      <w:pPr>
        <w:rPr>
          <w:rFonts w:ascii="GHEA Grapalat" w:hAnsi="GHEA Grapalat"/>
          <w:lang w:val="ru-RU"/>
        </w:rPr>
      </w:pPr>
    </w:p>
    <w:p w14:paraId="36010724" w14:textId="77777777" w:rsidR="007678FA" w:rsidRPr="006E0A77" w:rsidRDefault="007678FA" w:rsidP="00E43CB7">
      <w:pPr>
        <w:rPr>
          <w:rFonts w:ascii="GHEA Grapalat" w:hAnsi="GHEA Grapalat"/>
          <w:lang w:val="ru-RU"/>
        </w:rPr>
      </w:pPr>
    </w:p>
    <w:p w14:paraId="607BBF20" w14:textId="77777777" w:rsidR="007678FA" w:rsidRPr="006E0A77" w:rsidRDefault="007678FA" w:rsidP="00E43CB7">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E43CB7">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E43CB7">
      <w:pPr>
        <w:tabs>
          <w:tab w:val="left" w:pos="360"/>
          <w:tab w:val="left" w:pos="540"/>
        </w:tabs>
        <w:rPr>
          <w:rFonts w:ascii="GHEA Grapalat" w:hAnsi="GHEA Grapalat" w:cs="Sylfaen"/>
          <w:sz w:val="22"/>
          <w:szCs w:val="22"/>
          <w:lang w:val="ru-RU"/>
        </w:rPr>
      </w:pPr>
    </w:p>
    <w:p w14:paraId="041BA7FF" w14:textId="77777777" w:rsidR="007678FA" w:rsidRPr="006E0A77" w:rsidRDefault="007678FA" w:rsidP="00E43CB7">
      <w:pPr>
        <w:tabs>
          <w:tab w:val="left" w:pos="360"/>
          <w:tab w:val="left" w:pos="540"/>
        </w:tabs>
        <w:rPr>
          <w:rFonts w:ascii="GHEA Grapalat" w:hAnsi="GHEA Grapalat" w:cs="Sylfaen"/>
          <w:sz w:val="22"/>
          <w:szCs w:val="22"/>
          <w:lang w:val="ru-RU"/>
        </w:rPr>
      </w:pPr>
    </w:p>
    <w:p w14:paraId="34088F6B" w14:textId="77777777" w:rsidR="007678FA" w:rsidRPr="006E0A77" w:rsidRDefault="007678FA" w:rsidP="00E43CB7">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E43CB7">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E43CB7">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E43CB7">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E43CB7">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E43CB7">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43CB7">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43CB7">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43CB7">
            <w:pPr>
              <w:rPr>
                <w:rFonts w:ascii="GHEA Grapalat" w:hAnsi="GHEA Grapalat" w:cs="Sylfaen"/>
                <w:sz w:val="18"/>
                <w:szCs w:val="18"/>
                <w:lang w:val="ru-RU" w:eastAsia="ru-RU"/>
              </w:rPr>
            </w:pPr>
          </w:p>
        </w:tc>
      </w:tr>
    </w:tbl>
    <w:p w14:paraId="00FAAA8B" w14:textId="77777777" w:rsidR="007678FA" w:rsidRPr="006E0A77" w:rsidRDefault="007678FA" w:rsidP="00E43CB7">
      <w:pPr>
        <w:tabs>
          <w:tab w:val="left" w:pos="360"/>
          <w:tab w:val="left" w:pos="540"/>
        </w:tabs>
        <w:jc w:val="both"/>
        <w:rPr>
          <w:rFonts w:ascii="GHEA Grapalat" w:hAnsi="GHEA Grapalat" w:cs="Sylfaen"/>
          <w:lang w:val="hy-AM"/>
        </w:rPr>
      </w:pPr>
    </w:p>
    <w:p w14:paraId="2B6D4D6C" w14:textId="77777777" w:rsidR="007678FA" w:rsidRPr="006E0A77" w:rsidRDefault="007678FA" w:rsidP="00E43CB7">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E43CB7">
      <w:pPr>
        <w:tabs>
          <w:tab w:val="left" w:pos="360"/>
          <w:tab w:val="left" w:pos="540"/>
        </w:tabs>
        <w:rPr>
          <w:rFonts w:ascii="GHEA Grapalat" w:hAnsi="GHEA Grapalat" w:cs="Sylfaen"/>
          <w:sz w:val="22"/>
          <w:szCs w:val="22"/>
          <w:lang w:val="hy-AM"/>
        </w:rPr>
      </w:pPr>
    </w:p>
    <w:p w14:paraId="7CAE88D9" w14:textId="77777777" w:rsidR="007678FA" w:rsidRPr="006E0A77" w:rsidRDefault="007678FA" w:rsidP="00E43CB7">
      <w:pPr>
        <w:jc w:val="center"/>
        <w:rPr>
          <w:rFonts w:ascii="GHEA Grapalat" w:hAnsi="GHEA Grapalat" w:cs="Sylfaen"/>
          <w:sz w:val="22"/>
          <w:szCs w:val="22"/>
          <w:lang w:val="hy-AM"/>
        </w:rPr>
      </w:pPr>
    </w:p>
    <w:p w14:paraId="4EC4DAF0" w14:textId="77777777" w:rsidR="007678FA" w:rsidRPr="006E0A77" w:rsidRDefault="007678FA" w:rsidP="00E43CB7">
      <w:pPr>
        <w:jc w:val="center"/>
        <w:rPr>
          <w:rFonts w:ascii="GHEA Grapalat" w:hAnsi="GHEA Grapalat" w:cs="Sylfaen"/>
          <w:sz w:val="14"/>
          <w:szCs w:val="14"/>
          <w:lang w:val="hy-AM"/>
        </w:rPr>
      </w:pPr>
    </w:p>
    <w:p w14:paraId="71101335" w14:textId="77777777" w:rsidR="007678FA" w:rsidRPr="006E0A77" w:rsidRDefault="007678FA" w:rsidP="00E43CB7">
      <w:pPr>
        <w:jc w:val="center"/>
        <w:rPr>
          <w:rFonts w:ascii="GHEA Grapalat" w:hAnsi="GHEA Grapalat" w:cs="Sylfaen"/>
          <w:sz w:val="22"/>
          <w:szCs w:val="22"/>
          <w:lang w:val="hy-AM"/>
        </w:rPr>
      </w:pPr>
    </w:p>
    <w:p w14:paraId="10BDD949" w14:textId="77777777" w:rsidR="007678FA" w:rsidRPr="006E0A77" w:rsidRDefault="007678FA" w:rsidP="00E43CB7">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E43CB7">
      <w:pPr>
        <w:jc w:val="center"/>
        <w:rPr>
          <w:rFonts w:ascii="GHEA Grapalat" w:hAnsi="GHEA Grapalat" w:cs="Sylfaen"/>
          <w:sz w:val="22"/>
          <w:szCs w:val="22"/>
        </w:rPr>
      </w:pPr>
    </w:p>
    <w:p w14:paraId="29092E47" w14:textId="77777777" w:rsidR="007678FA" w:rsidRPr="006E0A77" w:rsidRDefault="007678FA" w:rsidP="00E43CB7">
      <w:pPr>
        <w:tabs>
          <w:tab w:val="left" w:pos="360"/>
          <w:tab w:val="left" w:pos="540"/>
        </w:tabs>
        <w:rPr>
          <w:rFonts w:ascii="GHEA Grapalat" w:hAnsi="GHEA Grapalat" w:cs="Sylfaen"/>
          <w:sz w:val="22"/>
          <w:szCs w:val="22"/>
        </w:rPr>
      </w:pPr>
    </w:p>
    <w:p w14:paraId="604123E5" w14:textId="77777777" w:rsidR="007678FA" w:rsidRPr="006E0A77" w:rsidRDefault="007678FA" w:rsidP="00E43CB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E43CB7">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E43CB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43CB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43CB7">
            <w:pPr>
              <w:rPr>
                <w:rFonts w:ascii="GHEA Grapalat" w:hAnsi="GHEA Grapalat" w:cs="GHEA Grapalat"/>
                <w:color w:val="000000"/>
                <w:sz w:val="21"/>
                <w:szCs w:val="21"/>
                <w:lang w:val="ru-RU" w:eastAsia="ru-RU"/>
              </w:rPr>
            </w:pPr>
          </w:p>
        </w:tc>
      </w:tr>
    </w:tbl>
    <w:p w14:paraId="5ACD3740" w14:textId="77777777" w:rsidR="007678FA" w:rsidRPr="003C22C8" w:rsidRDefault="007678FA" w:rsidP="00E43CB7">
      <w:pPr>
        <w:ind w:left="-142" w:firstLine="142"/>
        <w:jc w:val="center"/>
        <w:rPr>
          <w:rFonts w:ascii="GHEA Grapalat" w:hAnsi="GHEA Grapalat" w:cs="Sylfaen"/>
          <w:b/>
          <w:sz w:val="22"/>
        </w:rPr>
      </w:pPr>
    </w:p>
    <w:p w14:paraId="0DCD851E" w14:textId="77777777" w:rsidR="007678FA" w:rsidRPr="003C22C8" w:rsidRDefault="007678FA" w:rsidP="00E43CB7">
      <w:pPr>
        <w:ind w:left="-142" w:firstLine="142"/>
        <w:jc w:val="center"/>
        <w:rPr>
          <w:rFonts w:ascii="GHEA Grapalat" w:hAnsi="GHEA Grapalat" w:cs="Sylfaen"/>
          <w:b/>
          <w:sz w:val="22"/>
        </w:rPr>
      </w:pPr>
    </w:p>
    <w:p w14:paraId="207894D6" w14:textId="77777777" w:rsidR="007678FA" w:rsidRPr="003C22C8" w:rsidRDefault="007678FA" w:rsidP="00E43CB7">
      <w:pPr>
        <w:ind w:left="-142" w:firstLine="142"/>
        <w:jc w:val="center"/>
        <w:rPr>
          <w:rFonts w:ascii="GHEA Grapalat" w:hAnsi="GHEA Grapalat" w:cs="Sylfaen"/>
          <w:b/>
          <w:sz w:val="22"/>
        </w:rPr>
      </w:pPr>
    </w:p>
    <w:p w14:paraId="7303566E" w14:textId="27ACA515" w:rsidR="00071D1C" w:rsidRDefault="00071D1C" w:rsidP="00E43CB7">
      <w:pPr>
        <w:autoSpaceDE w:val="0"/>
        <w:autoSpaceDN w:val="0"/>
        <w:adjustRightInd w:val="0"/>
        <w:rPr>
          <w:rFonts w:ascii="GHEA Grapalat" w:hAnsi="GHEA Grapalat"/>
          <w:lang w:val="hy-AM"/>
        </w:rPr>
      </w:pPr>
    </w:p>
    <w:p w14:paraId="2545EC6C" w14:textId="068BC441" w:rsidR="003A02D5" w:rsidRDefault="003A02D5" w:rsidP="00E43CB7">
      <w:pPr>
        <w:autoSpaceDE w:val="0"/>
        <w:autoSpaceDN w:val="0"/>
        <w:adjustRightInd w:val="0"/>
        <w:rPr>
          <w:rFonts w:ascii="GHEA Grapalat" w:hAnsi="GHEA Grapalat"/>
          <w:lang w:val="hy-AM"/>
        </w:rPr>
      </w:pPr>
    </w:p>
    <w:p w14:paraId="3AF49CFF" w14:textId="5537C2FE" w:rsidR="003A02D5" w:rsidRDefault="003A02D5" w:rsidP="00E43CB7">
      <w:pPr>
        <w:autoSpaceDE w:val="0"/>
        <w:autoSpaceDN w:val="0"/>
        <w:adjustRightInd w:val="0"/>
        <w:rPr>
          <w:rFonts w:ascii="GHEA Grapalat" w:hAnsi="GHEA Grapalat"/>
          <w:lang w:val="hy-AM"/>
        </w:rPr>
      </w:pPr>
    </w:p>
    <w:p w14:paraId="57407ABD" w14:textId="5FB19726" w:rsidR="003A02D5" w:rsidRDefault="003A02D5" w:rsidP="00E43CB7">
      <w:pPr>
        <w:autoSpaceDE w:val="0"/>
        <w:autoSpaceDN w:val="0"/>
        <w:adjustRightInd w:val="0"/>
        <w:rPr>
          <w:rFonts w:ascii="GHEA Grapalat" w:hAnsi="GHEA Grapalat"/>
          <w:lang w:val="hy-AM"/>
        </w:rPr>
      </w:pPr>
    </w:p>
    <w:p w14:paraId="3B007BA0" w14:textId="1C937568" w:rsidR="003A02D5" w:rsidRDefault="003A02D5" w:rsidP="00E43CB7">
      <w:pPr>
        <w:autoSpaceDE w:val="0"/>
        <w:autoSpaceDN w:val="0"/>
        <w:adjustRightInd w:val="0"/>
        <w:rPr>
          <w:rFonts w:ascii="GHEA Grapalat" w:hAnsi="GHEA Grapalat"/>
          <w:lang w:val="hy-AM"/>
        </w:rPr>
      </w:pPr>
    </w:p>
    <w:p w14:paraId="600BC6CF" w14:textId="3ED6DD99" w:rsidR="003A02D5" w:rsidRDefault="003A02D5" w:rsidP="00E43CB7">
      <w:pPr>
        <w:autoSpaceDE w:val="0"/>
        <w:autoSpaceDN w:val="0"/>
        <w:adjustRightInd w:val="0"/>
        <w:rPr>
          <w:rFonts w:ascii="GHEA Grapalat" w:hAnsi="GHEA Grapalat"/>
          <w:lang w:val="hy-AM"/>
        </w:rPr>
      </w:pPr>
    </w:p>
    <w:p w14:paraId="54000DB9" w14:textId="211B5590" w:rsidR="003A02D5" w:rsidRDefault="003A02D5" w:rsidP="00E43CB7">
      <w:pPr>
        <w:autoSpaceDE w:val="0"/>
        <w:autoSpaceDN w:val="0"/>
        <w:adjustRightInd w:val="0"/>
        <w:rPr>
          <w:rFonts w:ascii="GHEA Grapalat" w:hAnsi="GHEA Grapalat"/>
          <w:lang w:val="hy-AM"/>
        </w:rPr>
      </w:pPr>
    </w:p>
    <w:p w14:paraId="294AA669" w14:textId="77777777" w:rsidR="003A02D5" w:rsidRPr="00CF017A" w:rsidRDefault="003A02D5" w:rsidP="00E43CB7">
      <w:pPr>
        <w:jc w:val="right"/>
        <w:rPr>
          <w:rFonts w:ascii="GHEA Grapalat" w:hAnsi="GHEA Grapalat"/>
          <w:i/>
          <w:sz w:val="20"/>
          <w:szCs w:val="20"/>
        </w:rPr>
      </w:pPr>
      <w:r w:rsidRPr="009F370C">
        <w:rPr>
          <w:rFonts w:ascii="GHEA Grapalat" w:hAnsi="GHEA Grapalat"/>
          <w:i/>
          <w:sz w:val="20"/>
          <w:szCs w:val="20"/>
          <w:lang w:val="hy-AM"/>
        </w:rPr>
        <w:t xml:space="preserve">Հավելված N </w:t>
      </w:r>
      <w:r>
        <w:rPr>
          <w:rFonts w:ascii="GHEA Grapalat" w:hAnsi="GHEA Grapalat"/>
          <w:i/>
          <w:sz w:val="20"/>
          <w:szCs w:val="20"/>
        </w:rPr>
        <w:t>4</w:t>
      </w:r>
    </w:p>
    <w:p w14:paraId="2FDEE196" w14:textId="29425103" w:rsidR="003A02D5" w:rsidRDefault="003A02D5" w:rsidP="00E43CB7">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6A6F">
        <w:rPr>
          <w:rFonts w:ascii="GHEA Grapalat" w:hAnsi="GHEA Grapalat"/>
          <w:i/>
          <w:sz w:val="20"/>
          <w:szCs w:val="20"/>
        </w:rPr>
        <w:t>6</w:t>
      </w:r>
      <w:r w:rsidRPr="009F370C">
        <w:rPr>
          <w:rFonts w:ascii="GHEA Grapalat" w:hAnsi="GHEA Grapalat"/>
          <w:i/>
          <w:sz w:val="20"/>
          <w:szCs w:val="20"/>
          <w:lang w:val="hy-AM"/>
        </w:rPr>
        <w:t xml:space="preserve"> թ. կնքված </w:t>
      </w:r>
    </w:p>
    <w:p w14:paraId="1481105C" w14:textId="602C5874" w:rsidR="003A02D5" w:rsidRPr="009F370C" w:rsidRDefault="003A02D5" w:rsidP="00E43CB7">
      <w:pPr>
        <w:jc w:val="right"/>
        <w:rPr>
          <w:rFonts w:ascii="GHEA Grapalat" w:hAnsi="GHEA Grapalat"/>
          <w:i/>
          <w:sz w:val="20"/>
          <w:szCs w:val="20"/>
          <w:lang w:val="hy-AM"/>
        </w:rPr>
      </w:pPr>
      <w:r w:rsidRPr="00D7296A">
        <w:rPr>
          <w:rFonts w:ascii="GHEA Grapalat" w:hAnsi="GHEA Grapalat"/>
          <w:i/>
          <w:sz w:val="20"/>
          <w:szCs w:val="20"/>
          <w:lang w:val="hy-AM"/>
        </w:rPr>
        <w:t>N ՀՀՔԿ-ԲՄԽԾՁԲ-2</w:t>
      </w:r>
      <w:r w:rsidR="00D86A6F" w:rsidRPr="00D7296A">
        <w:rPr>
          <w:rFonts w:ascii="GHEA Grapalat" w:hAnsi="GHEA Grapalat"/>
          <w:i/>
          <w:sz w:val="20"/>
          <w:szCs w:val="20"/>
        </w:rPr>
        <w:t>6</w:t>
      </w:r>
      <w:r w:rsidRPr="00D7296A">
        <w:rPr>
          <w:rFonts w:ascii="GHEA Grapalat" w:hAnsi="GHEA Grapalat"/>
          <w:i/>
          <w:sz w:val="20"/>
          <w:szCs w:val="20"/>
          <w:lang w:val="hy-AM"/>
        </w:rPr>
        <w:t>/</w:t>
      </w:r>
      <w:r w:rsidR="00D7296A" w:rsidRPr="00D7296A">
        <w:rPr>
          <w:rFonts w:ascii="GHEA Grapalat" w:hAnsi="GHEA Grapalat"/>
          <w:i/>
          <w:sz w:val="20"/>
          <w:szCs w:val="20"/>
        </w:rPr>
        <w:t>1</w:t>
      </w:r>
      <w:r w:rsidRPr="00D7296A">
        <w:rPr>
          <w:rFonts w:ascii="GHEA Grapalat" w:hAnsi="GHEA Grapalat"/>
          <w:i/>
          <w:sz w:val="20"/>
          <w:szCs w:val="20"/>
        </w:rPr>
        <w:t xml:space="preserve"> գնման </w:t>
      </w:r>
      <w:r w:rsidRPr="00D7296A">
        <w:rPr>
          <w:rFonts w:ascii="GHEA Grapalat" w:hAnsi="GHEA Grapalat"/>
          <w:i/>
          <w:sz w:val="20"/>
          <w:szCs w:val="20"/>
          <w:lang w:val="hy-AM"/>
        </w:rPr>
        <w:t>պայմանագրի</w:t>
      </w:r>
    </w:p>
    <w:tbl>
      <w:tblPr>
        <w:tblW w:w="9540" w:type="dxa"/>
        <w:jc w:val="center"/>
        <w:tblCellSpacing w:w="7" w:type="dxa"/>
        <w:tblCellMar>
          <w:left w:w="0" w:type="dxa"/>
          <w:right w:w="0" w:type="dxa"/>
        </w:tblCellMar>
        <w:tblLook w:val="04A0" w:firstRow="1" w:lastRow="0" w:firstColumn="1" w:lastColumn="0" w:noHBand="0" w:noVBand="1"/>
      </w:tblPr>
      <w:tblGrid>
        <w:gridCol w:w="9540"/>
      </w:tblGrid>
      <w:tr w:rsidR="003A02D5" w:rsidRPr="003C22C8" w14:paraId="6B488CB9" w14:textId="77777777" w:rsidTr="006B090B">
        <w:trPr>
          <w:tblCellSpacing w:w="7" w:type="dxa"/>
          <w:jc w:val="center"/>
        </w:trPr>
        <w:tc>
          <w:tcPr>
            <w:tcW w:w="9512" w:type="dxa"/>
            <w:vAlign w:val="center"/>
          </w:tcPr>
          <w:p w14:paraId="365D5D3C" w14:textId="77777777" w:rsidR="003A02D5" w:rsidRDefault="003A02D5" w:rsidP="00E43CB7">
            <w:pPr>
              <w:rPr>
                <w:rFonts w:ascii="GHEA Grapalat" w:hAnsi="GHEA Grapalat" w:cs="GHEA Grapalat"/>
                <w:sz w:val="22"/>
                <w:szCs w:val="22"/>
                <w:lang w:val="hy-AM"/>
              </w:rPr>
            </w:pPr>
            <w:bookmarkStart w:id="18" w:name="_Hlk187704942"/>
            <w:bookmarkStart w:id="19" w:name="_Hlk187703946"/>
          </w:p>
          <w:p w14:paraId="36CE8909" w14:textId="77777777" w:rsidR="003A02D5" w:rsidRDefault="003A02D5" w:rsidP="00E43CB7">
            <w:pPr>
              <w:rPr>
                <w:rFonts w:ascii="GHEA Grapalat" w:hAnsi="GHEA Grapalat" w:cs="GHEA Grapalat"/>
                <w:sz w:val="22"/>
                <w:szCs w:val="22"/>
                <w:lang w:val="hy-AM"/>
              </w:rPr>
            </w:pPr>
          </w:p>
          <w:p w14:paraId="2C6BE7A0" w14:textId="77777777" w:rsidR="003A02D5" w:rsidRDefault="003A02D5" w:rsidP="00E43CB7">
            <w:pPr>
              <w:rPr>
                <w:rFonts w:ascii="GHEA Grapalat" w:hAnsi="GHEA Grapalat" w:cs="GHEA Grapalat"/>
                <w:sz w:val="22"/>
                <w:szCs w:val="22"/>
                <w:lang w:val="hy-AM"/>
              </w:rPr>
            </w:pPr>
          </w:p>
          <w:p w14:paraId="42A1B84C" w14:textId="77777777" w:rsidR="003A02D5" w:rsidRDefault="003A02D5" w:rsidP="00E43CB7">
            <w:pPr>
              <w:rPr>
                <w:rFonts w:ascii="GHEA Grapalat" w:hAnsi="GHEA Grapalat" w:cs="GHEA Grapalat"/>
                <w:sz w:val="22"/>
                <w:szCs w:val="22"/>
                <w:lang w:val="hy-AM"/>
              </w:rPr>
            </w:pPr>
          </w:p>
          <w:p w14:paraId="512806E9" w14:textId="77777777" w:rsidR="003A02D5" w:rsidRPr="00635053" w:rsidRDefault="003A02D5" w:rsidP="00E43CB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79E078B" w14:textId="77777777" w:rsidR="003A02D5" w:rsidRPr="00635053" w:rsidRDefault="003A02D5" w:rsidP="00E43CB7">
            <w:pPr>
              <w:jc w:val="center"/>
              <w:rPr>
                <w:rFonts w:ascii="GHEA Grapalat" w:hAnsi="GHEA Grapalat" w:cs="GHEA Grapalat"/>
                <w:sz w:val="22"/>
                <w:szCs w:val="22"/>
                <w:lang w:val="hy-AM"/>
              </w:rPr>
            </w:pPr>
          </w:p>
          <w:p w14:paraId="54940C61" w14:textId="77777777" w:rsidR="003A02D5" w:rsidRPr="005E1F72" w:rsidRDefault="003A02D5" w:rsidP="00E43CB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EABB782" w14:textId="77777777" w:rsidR="003A02D5" w:rsidRDefault="003A02D5" w:rsidP="00E43CB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ABE100" w14:textId="77777777" w:rsidR="003A02D5" w:rsidRPr="005E1F72" w:rsidRDefault="003A02D5" w:rsidP="00E43CB7">
            <w:pPr>
              <w:jc w:val="both"/>
              <w:rPr>
                <w:rFonts w:ascii="GHEA Grapalat" w:hAnsi="GHEA Grapalat"/>
                <w:sz w:val="22"/>
                <w:szCs w:val="22"/>
                <w:vertAlign w:val="superscript"/>
                <w:lang w:val="es-ES"/>
              </w:rPr>
            </w:pPr>
          </w:p>
          <w:p w14:paraId="58E3909E" w14:textId="77777777" w:rsidR="003A02D5" w:rsidRPr="00E5270C" w:rsidRDefault="003A02D5" w:rsidP="00514E7F">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D2FF283" w14:textId="77777777" w:rsidR="003A02D5" w:rsidRPr="005E1F72" w:rsidRDefault="003A02D5" w:rsidP="00E43CB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37761C2" w14:textId="77777777" w:rsidR="003A02D5" w:rsidRPr="005E1F72" w:rsidRDefault="003A02D5" w:rsidP="00E43CB7">
            <w:pPr>
              <w:jc w:val="both"/>
              <w:rPr>
                <w:rFonts w:ascii="GHEA Grapalat" w:hAnsi="GHEA Grapalat" w:cs="Sylfaen"/>
                <w:vertAlign w:val="superscript"/>
                <w:lang w:val="es-ES"/>
              </w:rPr>
            </w:pPr>
          </w:p>
          <w:p w14:paraId="35EE24F8" w14:textId="77777777" w:rsidR="003A02D5" w:rsidRPr="005E1F72" w:rsidRDefault="003A02D5" w:rsidP="00E43CB7">
            <w:pPr>
              <w:jc w:val="both"/>
              <w:rPr>
                <w:rFonts w:ascii="GHEA Grapalat" w:hAnsi="GHEA Grapalat"/>
                <w:sz w:val="22"/>
                <w:szCs w:val="22"/>
                <w:u w:val="single"/>
                <w:lang w:val="es-ES"/>
              </w:rPr>
            </w:pPr>
          </w:p>
          <w:p w14:paraId="0C0D219A"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ECECCCF" w14:textId="77777777" w:rsidR="003A02D5" w:rsidRDefault="003A02D5" w:rsidP="00E43CB7">
            <w:pPr>
              <w:jc w:val="both"/>
              <w:rPr>
                <w:rFonts w:ascii="GHEA Grapalat" w:hAnsi="GHEA Grapalat" w:cs="Sylfaen"/>
                <w:sz w:val="20"/>
                <w:szCs w:val="20"/>
                <w:lang w:val="es-ES"/>
              </w:rPr>
            </w:pPr>
          </w:p>
          <w:p w14:paraId="0E94266D"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2D593" w14:textId="77777777" w:rsidR="003A02D5" w:rsidRDefault="003A02D5" w:rsidP="00E43CB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0184828"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E952BFA" w14:textId="77777777" w:rsidR="003A02D5" w:rsidRDefault="003A02D5" w:rsidP="00E43CB7">
            <w:pPr>
              <w:jc w:val="both"/>
              <w:rPr>
                <w:rFonts w:ascii="GHEA Grapalat" w:hAnsi="GHEA Grapalat" w:cs="Sylfaen"/>
                <w:sz w:val="20"/>
                <w:szCs w:val="20"/>
                <w:lang w:val="es-ES"/>
              </w:rPr>
            </w:pPr>
          </w:p>
          <w:p w14:paraId="6BC502FD" w14:textId="77777777" w:rsidR="003A02D5" w:rsidRPr="00E5270C" w:rsidRDefault="003A02D5" w:rsidP="00514E7F">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համաձայն է </w:t>
            </w:r>
            <w:r w:rsidRPr="00D7296A">
              <w:rPr>
                <w:rFonts w:ascii="GHEA Grapalat" w:hAnsi="GHEA Grapalat" w:cs="Sylfaen"/>
                <w:sz w:val="20"/>
                <w:szCs w:val="20"/>
                <w:lang w:val="es-ES"/>
              </w:rPr>
              <w:t>Պայմանագրի 7.12 կետով սահմանված</w:t>
            </w:r>
            <w:r>
              <w:rPr>
                <w:rFonts w:ascii="GHEA Grapalat" w:hAnsi="GHEA Grapalat" w:cs="Sylfaen"/>
                <w:sz w:val="20"/>
                <w:szCs w:val="20"/>
                <w:lang w:val="es-ES"/>
              </w:rPr>
              <w:t xml:space="preserve"> պահանջներին:</w:t>
            </w:r>
          </w:p>
          <w:p w14:paraId="001096C8" w14:textId="77777777" w:rsidR="003A02D5" w:rsidRPr="00513F14" w:rsidRDefault="003A02D5" w:rsidP="00E43CB7">
            <w:pPr>
              <w:jc w:val="center"/>
              <w:rPr>
                <w:rFonts w:ascii="GHEA Grapalat" w:hAnsi="GHEA Grapalat" w:cs="GHEA Grapalat"/>
                <w:sz w:val="22"/>
                <w:szCs w:val="22"/>
                <w:lang w:val="es-ES"/>
              </w:rPr>
            </w:pPr>
          </w:p>
          <w:p w14:paraId="1775154E" w14:textId="77777777" w:rsidR="003A02D5" w:rsidRDefault="003A02D5" w:rsidP="00E43CB7">
            <w:pPr>
              <w:ind w:firstLine="709"/>
              <w:jc w:val="both"/>
              <w:rPr>
                <w:lang w:val="es-ES"/>
              </w:rPr>
            </w:pPr>
          </w:p>
          <w:p w14:paraId="01BF0FFB" w14:textId="77777777" w:rsidR="003A02D5" w:rsidRDefault="003A02D5" w:rsidP="00E43CB7">
            <w:pPr>
              <w:ind w:firstLine="709"/>
              <w:jc w:val="both"/>
              <w:rPr>
                <w:lang w:val="es-ES"/>
              </w:rPr>
            </w:pPr>
          </w:p>
          <w:p w14:paraId="19D4CBA0" w14:textId="77777777" w:rsidR="003A02D5" w:rsidRDefault="003A02D5" w:rsidP="00E43CB7">
            <w:pPr>
              <w:ind w:firstLine="709"/>
              <w:jc w:val="both"/>
              <w:rPr>
                <w:lang w:val="es-ES"/>
              </w:rPr>
            </w:pPr>
          </w:p>
          <w:p w14:paraId="13946655" w14:textId="77777777" w:rsidR="003A02D5" w:rsidRDefault="003A02D5" w:rsidP="00E43CB7">
            <w:pPr>
              <w:ind w:firstLine="709"/>
              <w:jc w:val="both"/>
              <w:rPr>
                <w:lang w:val="es-ES"/>
              </w:rPr>
            </w:pPr>
          </w:p>
          <w:p w14:paraId="3F267B74" w14:textId="77777777" w:rsidR="003A02D5" w:rsidRPr="009A5836" w:rsidRDefault="003A02D5" w:rsidP="00E43CB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25AD7BE" w14:textId="77777777" w:rsidR="003A02D5" w:rsidRDefault="003A02D5" w:rsidP="00E43CB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2136A0B" w14:textId="77777777" w:rsidR="003A02D5" w:rsidRPr="009A5836" w:rsidRDefault="003A02D5" w:rsidP="00E43CB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DD7EF8E" w14:textId="77777777" w:rsidR="003A02D5" w:rsidRPr="009A5836" w:rsidRDefault="003A02D5" w:rsidP="00E43CB7">
            <w:pPr>
              <w:jc w:val="right"/>
              <w:rPr>
                <w:rFonts w:ascii="GHEA Grapalat" w:hAnsi="GHEA Grapalat"/>
                <w:sz w:val="20"/>
                <w:lang w:val="hy-AM"/>
              </w:rPr>
            </w:pPr>
            <w:r w:rsidRPr="009A5836">
              <w:rPr>
                <w:rFonts w:ascii="GHEA Grapalat" w:hAnsi="GHEA Grapalat"/>
                <w:sz w:val="20"/>
                <w:lang w:val="hy-AM"/>
              </w:rPr>
              <w:t xml:space="preserve">    </w:t>
            </w:r>
          </w:p>
          <w:p w14:paraId="500DDFF8" w14:textId="77777777" w:rsidR="003A02D5" w:rsidRDefault="003A02D5" w:rsidP="00E43CB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F560E93" w14:textId="77777777" w:rsidR="003A02D5" w:rsidRDefault="003A02D5" w:rsidP="00E43CB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37A034E" w14:textId="77777777" w:rsidR="003A02D5" w:rsidRDefault="003A02D5" w:rsidP="00E43CB7">
            <w:pPr>
              <w:jc w:val="center"/>
              <w:rPr>
                <w:rFonts w:ascii="GHEA Grapalat" w:hAnsi="GHEA Grapalat" w:cs="Sylfaen"/>
                <w:sz w:val="16"/>
                <w:szCs w:val="16"/>
                <w:lang w:val="es-ES"/>
              </w:rPr>
            </w:pPr>
          </w:p>
          <w:p w14:paraId="5ADDA25F" w14:textId="77777777" w:rsidR="003A02D5" w:rsidRPr="009A5836" w:rsidRDefault="003A02D5" w:rsidP="00E43CB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bookmarkEnd w:id="19"/>
          <w:p w14:paraId="03AB0AF4" w14:textId="77777777" w:rsidR="003A02D5" w:rsidRPr="00264D57" w:rsidRDefault="003A02D5" w:rsidP="00E43CB7">
            <w:pPr>
              <w:jc w:val="center"/>
              <w:rPr>
                <w:rFonts w:ascii="GHEA Grapalat" w:hAnsi="GHEA Grapalat" w:cs="GHEA Grapalat"/>
                <w:sz w:val="22"/>
                <w:szCs w:val="22"/>
              </w:rPr>
            </w:pPr>
          </w:p>
          <w:p w14:paraId="53CFF075" w14:textId="77777777" w:rsidR="003A02D5" w:rsidRPr="003C22C8" w:rsidRDefault="003A02D5" w:rsidP="00E43CB7">
            <w:pPr>
              <w:rPr>
                <w:rFonts w:ascii="GHEA Grapalat" w:hAnsi="GHEA Grapalat" w:cs="GHEA Grapalat"/>
                <w:color w:val="000000"/>
                <w:sz w:val="21"/>
                <w:szCs w:val="21"/>
                <w:lang w:val="ru-RU" w:eastAsia="ru-RU"/>
              </w:rPr>
            </w:pPr>
          </w:p>
        </w:tc>
      </w:tr>
    </w:tbl>
    <w:p w14:paraId="594B7557" w14:textId="77777777" w:rsidR="003A02D5" w:rsidRPr="005E1F72" w:rsidRDefault="003A02D5" w:rsidP="00E43CB7">
      <w:pPr>
        <w:autoSpaceDE w:val="0"/>
        <w:autoSpaceDN w:val="0"/>
        <w:adjustRightInd w:val="0"/>
        <w:rPr>
          <w:rFonts w:ascii="GHEA Grapalat" w:hAnsi="GHEA Grapalat"/>
          <w:lang w:val="hy-AM"/>
        </w:rPr>
      </w:pPr>
    </w:p>
    <w:p w14:paraId="30AE499C" w14:textId="77777777" w:rsidR="003A02D5" w:rsidRPr="005E1F72" w:rsidRDefault="003A02D5" w:rsidP="00E43CB7">
      <w:pPr>
        <w:autoSpaceDE w:val="0"/>
        <w:autoSpaceDN w:val="0"/>
        <w:adjustRightInd w:val="0"/>
        <w:rPr>
          <w:rFonts w:ascii="GHEA Grapalat" w:hAnsi="GHEA Grapalat"/>
          <w:lang w:val="hy-AM"/>
        </w:rPr>
      </w:pPr>
    </w:p>
    <w:sectPr w:rsidR="003A02D5"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5D0D2" w14:textId="77777777" w:rsidR="005B29A5" w:rsidRDefault="005B29A5">
      <w:r>
        <w:separator/>
      </w:r>
    </w:p>
  </w:endnote>
  <w:endnote w:type="continuationSeparator" w:id="0">
    <w:p w14:paraId="61442A64" w14:textId="77777777" w:rsidR="005B29A5" w:rsidRDefault="005B2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BE0E5" w14:textId="77777777" w:rsidR="005B29A5" w:rsidRDefault="005B29A5">
      <w:r>
        <w:separator/>
      </w:r>
    </w:p>
  </w:footnote>
  <w:footnote w:type="continuationSeparator" w:id="0">
    <w:p w14:paraId="2ED831CA" w14:textId="77777777" w:rsidR="005B29A5" w:rsidRDefault="005B29A5">
      <w:r>
        <w:continuationSeparator/>
      </w:r>
    </w:p>
  </w:footnote>
  <w:footnote w:id="1">
    <w:p w14:paraId="46AB6E03" w14:textId="77777777" w:rsidR="006B090B" w:rsidRPr="0000021A" w:rsidRDefault="006B090B"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6B090B" w:rsidRPr="0000021A" w:rsidRDefault="006B090B"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6B090B" w:rsidRPr="0000021A" w:rsidRDefault="006B090B"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6B090B" w:rsidRPr="00755183" w:rsidRDefault="006B090B" w:rsidP="00CF2A33">
      <w:pPr>
        <w:jc w:val="both"/>
        <w:rPr>
          <w:rFonts w:ascii="GHEA Grapalat" w:hAnsi="GHEA Grapalat"/>
          <w:sz w:val="16"/>
          <w:szCs w:val="16"/>
          <w:lang w:val="hy-AM" w:eastAsia="ru-RU"/>
        </w:rPr>
      </w:pPr>
    </w:p>
    <w:p w14:paraId="66FF1C50" w14:textId="77777777" w:rsidR="006B090B" w:rsidRPr="00821851" w:rsidRDefault="006B090B" w:rsidP="00CF2A33">
      <w:pPr>
        <w:jc w:val="both"/>
        <w:rPr>
          <w:rFonts w:asciiTheme="minorHAnsi" w:hAnsiTheme="minorHAnsi"/>
          <w:lang w:val="hy-AM"/>
        </w:rPr>
      </w:pPr>
    </w:p>
    <w:p w14:paraId="63EE0AFE" w14:textId="77777777" w:rsidR="006B090B" w:rsidRPr="00821851" w:rsidRDefault="006B090B" w:rsidP="00CF2A33">
      <w:pPr>
        <w:jc w:val="both"/>
        <w:rPr>
          <w:rFonts w:ascii="GHEA Grapalat" w:hAnsi="GHEA Grapalat" w:cs="Sylfaen"/>
          <w:sz w:val="20"/>
          <w:lang w:val="hy-AM"/>
        </w:rPr>
      </w:pPr>
    </w:p>
  </w:footnote>
  <w:footnote w:id="2">
    <w:p w14:paraId="750E1D9F" w14:textId="240E1522" w:rsidR="006B090B" w:rsidRPr="00544FBB" w:rsidRDefault="006B090B" w:rsidP="00544FBB">
      <w:pPr>
        <w:pStyle w:val="FootnoteText"/>
        <w:jc w:val="both"/>
        <w:rPr>
          <w:rFonts w:ascii="GHEA Grapalat" w:hAnsi="GHEA Grapalat"/>
          <w:sz w:val="16"/>
          <w:szCs w:val="18"/>
          <w:lang w:val="hy-AM" w:eastAsia="en-US"/>
        </w:rPr>
      </w:pPr>
      <w:r w:rsidRPr="00544FBB">
        <w:rPr>
          <w:rStyle w:val="FootnoteReference"/>
          <w:rFonts w:ascii="GHEA Grapalat" w:hAnsi="GHEA Grapalat"/>
          <w:sz w:val="16"/>
          <w:szCs w:val="18"/>
        </w:rPr>
        <w:footnoteRef/>
      </w:r>
      <w:r w:rsidRPr="00544FBB">
        <w:rPr>
          <w:rFonts w:ascii="GHEA Grapalat" w:hAnsi="GHEA Grapalat"/>
          <w:sz w:val="16"/>
          <w:szCs w:val="18"/>
        </w:rPr>
        <w:t xml:space="preserve"> </w:t>
      </w:r>
      <w:r w:rsidRPr="00544FBB">
        <w:rPr>
          <w:rFonts w:ascii="GHEA Grapalat" w:hAnsi="GHEA Grapalat"/>
          <w:sz w:val="16"/>
          <w:szCs w:val="18"/>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481AC5F" w14:textId="77777777" w:rsidR="006B090B" w:rsidRPr="00544FBB" w:rsidRDefault="006B090B" w:rsidP="00E876D0">
      <w:pPr>
        <w:pStyle w:val="FootnoteText"/>
        <w:jc w:val="both"/>
        <w:rPr>
          <w:rFonts w:ascii="GHEA Grapalat" w:hAnsi="GHEA Grapalat"/>
          <w:sz w:val="16"/>
          <w:szCs w:val="18"/>
          <w:lang w:val="hy-AM" w:eastAsia="en-US"/>
        </w:rPr>
      </w:pPr>
      <w:r w:rsidRPr="00544FBB">
        <w:rPr>
          <w:rStyle w:val="FootnoteReference"/>
          <w:rFonts w:ascii="GHEA Grapalat" w:hAnsi="GHEA Grapalat"/>
          <w:sz w:val="16"/>
          <w:szCs w:val="18"/>
        </w:rPr>
        <w:footnoteRef/>
      </w:r>
      <w:r w:rsidRPr="00544FBB">
        <w:rPr>
          <w:rFonts w:ascii="GHEA Grapalat" w:hAnsi="GHEA Grapalat"/>
          <w:sz w:val="16"/>
          <w:szCs w:val="18"/>
          <w:lang w:val="hy-AM"/>
        </w:rPr>
        <w:t xml:space="preserve"> </w:t>
      </w:r>
      <w:r w:rsidRPr="00544FBB">
        <w:rPr>
          <w:rFonts w:ascii="GHEA Grapalat" w:hAnsi="GHEA Grapalat"/>
          <w:sz w:val="16"/>
          <w:szCs w:val="18"/>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511CFC29" w14:textId="77777777" w:rsidR="00A33F62" w:rsidRPr="00AD2285" w:rsidRDefault="00A33F62" w:rsidP="00A33F6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60028A95" w14:textId="77777777" w:rsidR="00A33F62" w:rsidRPr="00AD2285" w:rsidRDefault="00A33F62" w:rsidP="00A33F6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C8B603A" w14:textId="77777777" w:rsidR="00A33F62" w:rsidRPr="00AD2285" w:rsidRDefault="00A33F62" w:rsidP="00A33F6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19"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2"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B849F6"/>
    <w:multiLevelType w:val="hybridMultilevel"/>
    <w:tmpl w:val="D0FC0B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8"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19"/>
  </w:num>
  <w:num w:numId="2">
    <w:abstractNumId w:val="6"/>
  </w:num>
  <w:num w:numId="3">
    <w:abstractNumId w:val="15"/>
  </w:num>
  <w:num w:numId="4">
    <w:abstractNumId w:val="16"/>
  </w:num>
  <w:num w:numId="5">
    <w:abstractNumId w:val="12"/>
  </w:num>
  <w:num w:numId="6">
    <w:abstractNumId w:val="13"/>
  </w:num>
  <w:num w:numId="7">
    <w:abstractNumId w:val="20"/>
  </w:num>
  <w:num w:numId="8">
    <w:abstractNumId w:val="28"/>
  </w:num>
  <w:num w:numId="9">
    <w:abstractNumId w:val="17"/>
  </w:num>
  <w:num w:numId="10">
    <w:abstractNumId w:val="14"/>
  </w:num>
  <w:num w:numId="11">
    <w:abstractNumId w:val="23"/>
  </w:num>
  <w:num w:numId="12">
    <w:abstractNumId w:val="7"/>
  </w:num>
  <w:num w:numId="13">
    <w:abstractNumId w:val="5"/>
  </w:num>
  <w:num w:numId="14">
    <w:abstractNumId w:val="27"/>
  </w:num>
  <w:num w:numId="15">
    <w:abstractNumId w:val="26"/>
  </w:num>
  <w:num w:numId="16">
    <w:abstractNumId w:val="10"/>
  </w:num>
  <w:num w:numId="17">
    <w:abstractNumId w:val="4"/>
  </w:num>
  <w:num w:numId="18">
    <w:abstractNumId w:val="24"/>
  </w:num>
  <w:num w:numId="19">
    <w:abstractNumId w:val="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2"/>
  </w:num>
  <w:num w:numId="23">
    <w:abstractNumId w:val="29"/>
  </w:num>
  <w:num w:numId="24">
    <w:abstractNumId w:val="11"/>
  </w:num>
  <w:num w:numId="25">
    <w:abstractNumId w:val="25"/>
  </w:num>
  <w:num w:numId="26">
    <w:abstractNumId w:val="9"/>
  </w:num>
  <w:num w:numId="27">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B16"/>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46"/>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7D9"/>
    <w:rsid w:val="00055CC2"/>
    <w:rsid w:val="00056516"/>
    <w:rsid w:val="00056AB4"/>
    <w:rsid w:val="00057264"/>
    <w:rsid w:val="000604CF"/>
    <w:rsid w:val="000608BA"/>
    <w:rsid w:val="00060FB1"/>
    <w:rsid w:val="00061C85"/>
    <w:rsid w:val="0006220B"/>
    <w:rsid w:val="0006311D"/>
    <w:rsid w:val="0006343F"/>
    <w:rsid w:val="000644FD"/>
    <w:rsid w:val="000649A1"/>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11CA"/>
    <w:rsid w:val="000912C9"/>
    <w:rsid w:val="00091EBC"/>
    <w:rsid w:val="00092A1D"/>
    <w:rsid w:val="00092D0A"/>
    <w:rsid w:val="00093793"/>
    <w:rsid w:val="0009380C"/>
    <w:rsid w:val="0009449B"/>
    <w:rsid w:val="000946A3"/>
    <w:rsid w:val="000947B2"/>
    <w:rsid w:val="00095147"/>
    <w:rsid w:val="000952D8"/>
    <w:rsid w:val="0009584D"/>
    <w:rsid w:val="00095EB1"/>
    <w:rsid w:val="00096865"/>
    <w:rsid w:val="00096F53"/>
    <w:rsid w:val="00097DE8"/>
    <w:rsid w:val="000A0220"/>
    <w:rsid w:val="000A025B"/>
    <w:rsid w:val="000A040A"/>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6F81"/>
    <w:rsid w:val="000C7244"/>
    <w:rsid w:val="000D07E4"/>
    <w:rsid w:val="000D0E81"/>
    <w:rsid w:val="000D10F1"/>
    <w:rsid w:val="000D16B6"/>
    <w:rsid w:val="000D1954"/>
    <w:rsid w:val="000D2054"/>
    <w:rsid w:val="000D2527"/>
    <w:rsid w:val="000D3188"/>
    <w:rsid w:val="000D34C8"/>
    <w:rsid w:val="000D362C"/>
    <w:rsid w:val="000D3B6D"/>
    <w:rsid w:val="000D4471"/>
    <w:rsid w:val="000D4529"/>
    <w:rsid w:val="000D52A5"/>
    <w:rsid w:val="000D548E"/>
    <w:rsid w:val="000D575F"/>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612"/>
    <w:rsid w:val="000E79BD"/>
    <w:rsid w:val="000F008F"/>
    <w:rsid w:val="000F1091"/>
    <w:rsid w:val="000F109E"/>
    <w:rsid w:val="000F1715"/>
    <w:rsid w:val="000F1F47"/>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CD0"/>
    <w:rsid w:val="00106D44"/>
    <w:rsid w:val="00106DEE"/>
    <w:rsid w:val="00106F3B"/>
    <w:rsid w:val="0010728D"/>
    <w:rsid w:val="0011051E"/>
    <w:rsid w:val="00110791"/>
    <w:rsid w:val="00110D13"/>
    <w:rsid w:val="00112396"/>
    <w:rsid w:val="00113F0D"/>
    <w:rsid w:val="0011581A"/>
    <w:rsid w:val="00115905"/>
    <w:rsid w:val="001159FA"/>
    <w:rsid w:val="00115CE2"/>
    <w:rsid w:val="0011611E"/>
    <w:rsid w:val="00116230"/>
    <w:rsid w:val="00116E47"/>
    <w:rsid w:val="00117020"/>
    <w:rsid w:val="00117964"/>
    <w:rsid w:val="00117DAA"/>
    <w:rsid w:val="001238C5"/>
    <w:rsid w:val="001242C4"/>
    <w:rsid w:val="00124461"/>
    <w:rsid w:val="00125AB7"/>
    <w:rsid w:val="00127210"/>
    <w:rsid w:val="001276C9"/>
    <w:rsid w:val="001278EE"/>
    <w:rsid w:val="00130202"/>
    <w:rsid w:val="001305C6"/>
    <w:rsid w:val="00131E9C"/>
    <w:rsid w:val="001322B8"/>
    <w:rsid w:val="00132FA8"/>
    <w:rsid w:val="001330C0"/>
    <w:rsid w:val="00133678"/>
    <w:rsid w:val="00133A5A"/>
    <w:rsid w:val="00133A7E"/>
    <w:rsid w:val="00133CE4"/>
    <w:rsid w:val="00134D6E"/>
    <w:rsid w:val="00134DC5"/>
    <w:rsid w:val="00134E80"/>
    <w:rsid w:val="001355F9"/>
    <w:rsid w:val="00135840"/>
    <w:rsid w:val="001369CB"/>
    <w:rsid w:val="001372D5"/>
    <w:rsid w:val="001377BA"/>
    <w:rsid w:val="00137A5C"/>
    <w:rsid w:val="001402B5"/>
    <w:rsid w:val="00142496"/>
    <w:rsid w:val="001435C8"/>
    <w:rsid w:val="00143BD7"/>
    <w:rsid w:val="00143E8C"/>
    <w:rsid w:val="0014472E"/>
    <w:rsid w:val="001449E9"/>
    <w:rsid w:val="00144F73"/>
    <w:rsid w:val="001458D6"/>
    <w:rsid w:val="00145CC3"/>
    <w:rsid w:val="001466E7"/>
    <w:rsid w:val="00147086"/>
    <w:rsid w:val="00147721"/>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0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F8F"/>
    <w:rsid w:val="00175FDC"/>
    <w:rsid w:val="001760AB"/>
    <w:rsid w:val="001763A5"/>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9"/>
    <w:rsid w:val="00183FEA"/>
    <w:rsid w:val="00184AC8"/>
    <w:rsid w:val="00184D07"/>
    <w:rsid w:val="00184D18"/>
    <w:rsid w:val="00184F17"/>
    <w:rsid w:val="00185684"/>
    <w:rsid w:val="0018591C"/>
    <w:rsid w:val="00185DF9"/>
    <w:rsid w:val="001868F5"/>
    <w:rsid w:val="00186B27"/>
    <w:rsid w:val="00187FAB"/>
    <w:rsid w:val="00191D39"/>
    <w:rsid w:val="00191D5F"/>
    <w:rsid w:val="00192606"/>
    <w:rsid w:val="00192A1F"/>
    <w:rsid w:val="00192B49"/>
    <w:rsid w:val="0019305C"/>
    <w:rsid w:val="001932A7"/>
    <w:rsid w:val="00193482"/>
    <w:rsid w:val="00193871"/>
    <w:rsid w:val="00193F14"/>
    <w:rsid w:val="0019419E"/>
    <w:rsid w:val="001943D7"/>
    <w:rsid w:val="00194598"/>
    <w:rsid w:val="00194DBD"/>
    <w:rsid w:val="00195835"/>
    <w:rsid w:val="00195F24"/>
    <w:rsid w:val="00196487"/>
    <w:rsid w:val="001979DA"/>
    <w:rsid w:val="001A07E1"/>
    <w:rsid w:val="001A0B80"/>
    <w:rsid w:val="001A23A6"/>
    <w:rsid w:val="001A2579"/>
    <w:rsid w:val="001A2609"/>
    <w:rsid w:val="001A2F72"/>
    <w:rsid w:val="001A3123"/>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7C6"/>
    <w:rsid w:val="001C0849"/>
    <w:rsid w:val="001C0888"/>
    <w:rsid w:val="001C0B2D"/>
    <w:rsid w:val="001C129D"/>
    <w:rsid w:val="001C1495"/>
    <w:rsid w:val="001C15D8"/>
    <w:rsid w:val="001C267B"/>
    <w:rsid w:val="001C3D83"/>
    <w:rsid w:val="001C3F6C"/>
    <w:rsid w:val="001C5663"/>
    <w:rsid w:val="001C5BD5"/>
    <w:rsid w:val="001C603F"/>
    <w:rsid w:val="001C76F7"/>
    <w:rsid w:val="001C7C1A"/>
    <w:rsid w:val="001D1139"/>
    <w:rsid w:val="001D1BE9"/>
    <w:rsid w:val="001D1D00"/>
    <w:rsid w:val="001D2D62"/>
    <w:rsid w:val="001D3E57"/>
    <w:rsid w:val="001D538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854"/>
    <w:rsid w:val="001F1DF0"/>
    <w:rsid w:val="001F2D0C"/>
    <w:rsid w:val="001F3086"/>
    <w:rsid w:val="001F3237"/>
    <w:rsid w:val="001F378A"/>
    <w:rsid w:val="001F386B"/>
    <w:rsid w:val="001F4794"/>
    <w:rsid w:val="001F49FB"/>
    <w:rsid w:val="001F5636"/>
    <w:rsid w:val="001F5FDE"/>
    <w:rsid w:val="001F6578"/>
    <w:rsid w:val="001F6B85"/>
    <w:rsid w:val="001F760C"/>
    <w:rsid w:val="001F7CC8"/>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A41"/>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AD4"/>
    <w:rsid w:val="00255E36"/>
    <w:rsid w:val="002566F5"/>
    <w:rsid w:val="00256EBE"/>
    <w:rsid w:val="00257238"/>
    <w:rsid w:val="00257773"/>
    <w:rsid w:val="00260569"/>
    <w:rsid w:val="00260848"/>
    <w:rsid w:val="00260A2C"/>
    <w:rsid w:val="00260E64"/>
    <w:rsid w:val="00261272"/>
    <w:rsid w:val="0026158D"/>
    <w:rsid w:val="002617DB"/>
    <w:rsid w:val="00261919"/>
    <w:rsid w:val="00263035"/>
    <w:rsid w:val="00263094"/>
    <w:rsid w:val="00263ADA"/>
    <w:rsid w:val="00263D72"/>
    <w:rsid w:val="00263E28"/>
    <w:rsid w:val="0026426F"/>
    <w:rsid w:val="00265540"/>
    <w:rsid w:val="00265571"/>
    <w:rsid w:val="0026557B"/>
    <w:rsid w:val="0026589E"/>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A42"/>
    <w:rsid w:val="002A058F"/>
    <w:rsid w:val="002A059F"/>
    <w:rsid w:val="002A096D"/>
    <w:rsid w:val="002A0CD6"/>
    <w:rsid w:val="002A10B2"/>
    <w:rsid w:val="002A11D9"/>
    <w:rsid w:val="002A1284"/>
    <w:rsid w:val="002A1309"/>
    <w:rsid w:val="002A1FAC"/>
    <w:rsid w:val="002A2432"/>
    <w:rsid w:val="002A26AE"/>
    <w:rsid w:val="002A2C2E"/>
    <w:rsid w:val="002A3785"/>
    <w:rsid w:val="002A3B64"/>
    <w:rsid w:val="002A4619"/>
    <w:rsid w:val="002A464D"/>
    <w:rsid w:val="002A49E1"/>
    <w:rsid w:val="002A4B43"/>
    <w:rsid w:val="002A5355"/>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3A2"/>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1FF"/>
    <w:rsid w:val="002C644A"/>
    <w:rsid w:val="002C6CF7"/>
    <w:rsid w:val="002C7037"/>
    <w:rsid w:val="002C7561"/>
    <w:rsid w:val="002C79B6"/>
    <w:rsid w:val="002D02FE"/>
    <w:rsid w:val="002D13F5"/>
    <w:rsid w:val="002D19C1"/>
    <w:rsid w:val="002D1AAA"/>
    <w:rsid w:val="002D1C16"/>
    <w:rsid w:val="002D20E8"/>
    <w:rsid w:val="002D236D"/>
    <w:rsid w:val="002D338C"/>
    <w:rsid w:val="002D3C61"/>
    <w:rsid w:val="002D415B"/>
    <w:rsid w:val="002D4250"/>
    <w:rsid w:val="002D4575"/>
    <w:rsid w:val="002D4DC4"/>
    <w:rsid w:val="002D5C3F"/>
    <w:rsid w:val="002D5CF0"/>
    <w:rsid w:val="002D601F"/>
    <w:rsid w:val="002E0768"/>
    <w:rsid w:val="002E0877"/>
    <w:rsid w:val="002E0966"/>
    <w:rsid w:val="002E11D1"/>
    <w:rsid w:val="002E12B3"/>
    <w:rsid w:val="002E2A5F"/>
    <w:rsid w:val="002E2DE4"/>
    <w:rsid w:val="002E3165"/>
    <w:rsid w:val="002E3695"/>
    <w:rsid w:val="002E3F66"/>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2E76"/>
    <w:rsid w:val="002F3353"/>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13B"/>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47D"/>
    <w:rsid w:val="0033571F"/>
    <w:rsid w:val="00335C2A"/>
    <w:rsid w:val="00336411"/>
    <w:rsid w:val="00336F9A"/>
    <w:rsid w:val="00337F3C"/>
    <w:rsid w:val="00340083"/>
    <w:rsid w:val="003407A0"/>
    <w:rsid w:val="003414F9"/>
    <w:rsid w:val="00341A74"/>
    <w:rsid w:val="00341D7A"/>
    <w:rsid w:val="00341D93"/>
    <w:rsid w:val="00341ED4"/>
    <w:rsid w:val="003427DF"/>
    <w:rsid w:val="00343318"/>
    <w:rsid w:val="003436A5"/>
    <w:rsid w:val="00344D29"/>
    <w:rsid w:val="00344FDB"/>
    <w:rsid w:val="00345909"/>
    <w:rsid w:val="00346787"/>
    <w:rsid w:val="003468B8"/>
    <w:rsid w:val="00346BA8"/>
    <w:rsid w:val="00347499"/>
    <w:rsid w:val="0034777A"/>
    <w:rsid w:val="00350018"/>
    <w:rsid w:val="003500D1"/>
    <w:rsid w:val="00350C85"/>
    <w:rsid w:val="00350F69"/>
    <w:rsid w:val="00351AAE"/>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4ED"/>
    <w:rsid w:val="003579C1"/>
    <w:rsid w:val="00357A33"/>
    <w:rsid w:val="00357AA2"/>
    <w:rsid w:val="00357D48"/>
    <w:rsid w:val="00357E1B"/>
    <w:rsid w:val="00357E6C"/>
    <w:rsid w:val="00360EE9"/>
    <w:rsid w:val="00361177"/>
    <w:rsid w:val="00361308"/>
    <w:rsid w:val="00361ACA"/>
    <w:rsid w:val="00362238"/>
    <w:rsid w:val="0036230B"/>
    <w:rsid w:val="00362438"/>
    <w:rsid w:val="003626E7"/>
    <w:rsid w:val="00362AA4"/>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278F"/>
    <w:rsid w:val="0039338D"/>
    <w:rsid w:val="003940A9"/>
    <w:rsid w:val="003946B4"/>
    <w:rsid w:val="0039495E"/>
    <w:rsid w:val="003949A5"/>
    <w:rsid w:val="00394E22"/>
    <w:rsid w:val="00395D62"/>
    <w:rsid w:val="00395D6D"/>
    <w:rsid w:val="0039646A"/>
    <w:rsid w:val="00396D60"/>
    <w:rsid w:val="00396F13"/>
    <w:rsid w:val="003972CC"/>
    <w:rsid w:val="003973C2"/>
    <w:rsid w:val="00397DC0"/>
    <w:rsid w:val="00397DF9"/>
    <w:rsid w:val="003A02D5"/>
    <w:rsid w:val="003A0407"/>
    <w:rsid w:val="003A0731"/>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833"/>
    <w:rsid w:val="003B3A13"/>
    <w:rsid w:val="003B3DCB"/>
    <w:rsid w:val="003B4A74"/>
    <w:rsid w:val="003B4F94"/>
    <w:rsid w:val="003B5004"/>
    <w:rsid w:val="003B5060"/>
    <w:rsid w:val="003B585C"/>
    <w:rsid w:val="003B5AE9"/>
    <w:rsid w:val="003B5F2B"/>
    <w:rsid w:val="003B60D5"/>
    <w:rsid w:val="003B6247"/>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7EF"/>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2AA5"/>
    <w:rsid w:val="003F300B"/>
    <w:rsid w:val="003F3613"/>
    <w:rsid w:val="003F36E7"/>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55A6"/>
    <w:rsid w:val="004055C1"/>
    <w:rsid w:val="00405996"/>
    <w:rsid w:val="004064ED"/>
    <w:rsid w:val="004068F5"/>
    <w:rsid w:val="00406C77"/>
    <w:rsid w:val="004072C8"/>
    <w:rsid w:val="0040761D"/>
    <w:rsid w:val="004078CC"/>
    <w:rsid w:val="0040799E"/>
    <w:rsid w:val="00407F37"/>
    <w:rsid w:val="004101C5"/>
    <w:rsid w:val="004107A0"/>
    <w:rsid w:val="00410B68"/>
    <w:rsid w:val="00410FAF"/>
    <w:rsid w:val="004110AC"/>
    <w:rsid w:val="00411218"/>
    <w:rsid w:val="0041186E"/>
    <w:rsid w:val="00411C5E"/>
    <w:rsid w:val="00411D9D"/>
    <w:rsid w:val="00411FF3"/>
    <w:rsid w:val="00412B18"/>
    <w:rsid w:val="00412FF9"/>
    <w:rsid w:val="004134BB"/>
    <w:rsid w:val="00413A8A"/>
    <w:rsid w:val="00415603"/>
    <w:rsid w:val="00416D12"/>
    <w:rsid w:val="00416F1E"/>
    <w:rsid w:val="004170FB"/>
    <w:rsid w:val="00417553"/>
    <w:rsid w:val="004175B6"/>
    <w:rsid w:val="00420173"/>
    <w:rsid w:val="0042084B"/>
    <w:rsid w:val="0042276E"/>
    <w:rsid w:val="00422BF4"/>
    <w:rsid w:val="00423031"/>
    <w:rsid w:val="00424321"/>
    <w:rsid w:val="00425161"/>
    <w:rsid w:val="00426D9D"/>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5E8"/>
    <w:rsid w:val="00451CC7"/>
    <w:rsid w:val="00452024"/>
    <w:rsid w:val="00452896"/>
    <w:rsid w:val="00453306"/>
    <w:rsid w:val="004534DB"/>
    <w:rsid w:val="0045359E"/>
    <w:rsid w:val="00453F42"/>
    <w:rsid w:val="00454D73"/>
    <w:rsid w:val="004550C9"/>
    <w:rsid w:val="0045525D"/>
    <w:rsid w:val="004553B0"/>
    <w:rsid w:val="004553DE"/>
    <w:rsid w:val="0045639B"/>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3E2"/>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1E74"/>
    <w:rsid w:val="00482A73"/>
    <w:rsid w:val="004830AB"/>
    <w:rsid w:val="00483944"/>
    <w:rsid w:val="00483DDD"/>
    <w:rsid w:val="00483F5D"/>
    <w:rsid w:val="00483FAF"/>
    <w:rsid w:val="0048419C"/>
    <w:rsid w:val="00484A9B"/>
    <w:rsid w:val="00484EB1"/>
    <w:rsid w:val="00484FED"/>
    <w:rsid w:val="0048505C"/>
    <w:rsid w:val="004859E2"/>
    <w:rsid w:val="0048631F"/>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799"/>
    <w:rsid w:val="004C289B"/>
    <w:rsid w:val="004C35CD"/>
    <w:rsid w:val="004C3803"/>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DD"/>
    <w:rsid w:val="004E54F5"/>
    <w:rsid w:val="004E5554"/>
    <w:rsid w:val="004E5843"/>
    <w:rsid w:val="004E68FB"/>
    <w:rsid w:val="004E6A12"/>
    <w:rsid w:val="004E6E9A"/>
    <w:rsid w:val="004F02AD"/>
    <w:rsid w:val="004F18BD"/>
    <w:rsid w:val="004F1DB0"/>
    <w:rsid w:val="004F1F1A"/>
    <w:rsid w:val="004F2130"/>
    <w:rsid w:val="004F22EE"/>
    <w:rsid w:val="004F2639"/>
    <w:rsid w:val="004F2E2A"/>
    <w:rsid w:val="004F30DA"/>
    <w:rsid w:val="004F3293"/>
    <w:rsid w:val="004F3584"/>
    <w:rsid w:val="004F382D"/>
    <w:rsid w:val="004F3B83"/>
    <w:rsid w:val="004F3DBA"/>
    <w:rsid w:val="004F4104"/>
    <w:rsid w:val="004F4D14"/>
    <w:rsid w:val="004F5190"/>
    <w:rsid w:val="004F5483"/>
    <w:rsid w:val="004F5518"/>
    <w:rsid w:val="004F5616"/>
    <w:rsid w:val="004F6CDE"/>
    <w:rsid w:val="004F6F65"/>
    <w:rsid w:val="004F7738"/>
    <w:rsid w:val="004F78EF"/>
    <w:rsid w:val="004F7DB6"/>
    <w:rsid w:val="00500AD2"/>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5F10"/>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4E7F"/>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E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4FBB"/>
    <w:rsid w:val="005457B4"/>
    <w:rsid w:val="00545BDE"/>
    <w:rsid w:val="00545F4E"/>
    <w:rsid w:val="0054610E"/>
    <w:rsid w:val="0054752B"/>
    <w:rsid w:val="00547AE2"/>
    <w:rsid w:val="00551E52"/>
    <w:rsid w:val="005525A4"/>
    <w:rsid w:val="00552D6E"/>
    <w:rsid w:val="005538A6"/>
    <w:rsid w:val="00553DFD"/>
    <w:rsid w:val="00554137"/>
    <w:rsid w:val="00554DEE"/>
    <w:rsid w:val="00556113"/>
    <w:rsid w:val="0055623A"/>
    <w:rsid w:val="005563D9"/>
    <w:rsid w:val="005576C1"/>
    <w:rsid w:val="00557AA8"/>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EBD"/>
    <w:rsid w:val="00566FD6"/>
    <w:rsid w:val="00567040"/>
    <w:rsid w:val="005670AA"/>
    <w:rsid w:val="00567952"/>
    <w:rsid w:val="00570204"/>
    <w:rsid w:val="005709D4"/>
    <w:rsid w:val="005716B8"/>
    <w:rsid w:val="00571702"/>
    <w:rsid w:val="00571A83"/>
    <w:rsid w:val="00571F29"/>
    <w:rsid w:val="0057211E"/>
    <w:rsid w:val="00572390"/>
    <w:rsid w:val="00572905"/>
    <w:rsid w:val="005739AB"/>
    <w:rsid w:val="00574CD1"/>
    <w:rsid w:val="005754F7"/>
    <w:rsid w:val="00575C75"/>
    <w:rsid w:val="00576013"/>
    <w:rsid w:val="00576719"/>
    <w:rsid w:val="00576F9A"/>
    <w:rsid w:val="00577582"/>
    <w:rsid w:val="0058036B"/>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870A8"/>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97C3D"/>
    <w:rsid w:val="005A043A"/>
    <w:rsid w:val="005A0C9D"/>
    <w:rsid w:val="005A1236"/>
    <w:rsid w:val="005A16C6"/>
    <w:rsid w:val="005A199C"/>
    <w:rsid w:val="005A1D54"/>
    <w:rsid w:val="005A3A35"/>
    <w:rsid w:val="005A3DC6"/>
    <w:rsid w:val="005A3EB8"/>
    <w:rsid w:val="005A3EDC"/>
    <w:rsid w:val="005A41A8"/>
    <w:rsid w:val="005A4ADF"/>
    <w:rsid w:val="005A51C8"/>
    <w:rsid w:val="005A5B64"/>
    <w:rsid w:val="005A64FF"/>
    <w:rsid w:val="005A7DF3"/>
    <w:rsid w:val="005A7FD2"/>
    <w:rsid w:val="005B12E5"/>
    <w:rsid w:val="005B14F9"/>
    <w:rsid w:val="005B1797"/>
    <w:rsid w:val="005B18D8"/>
    <w:rsid w:val="005B1CFC"/>
    <w:rsid w:val="005B1DD6"/>
    <w:rsid w:val="005B1E95"/>
    <w:rsid w:val="005B20E7"/>
    <w:rsid w:val="005B2362"/>
    <w:rsid w:val="005B29A5"/>
    <w:rsid w:val="005B2C8E"/>
    <w:rsid w:val="005B2E38"/>
    <w:rsid w:val="005B3BA0"/>
    <w:rsid w:val="005B3CED"/>
    <w:rsid w:val="005B598A"/>
    <w:rsid w:val="005B59EB"/>
    <w:rsid w:val="005B5A3A"/>
    <w:rsid w:val="005B5AA1"/>
    <w:rsid w:val="005B5B80"/>
    <w:rsid w:val="005B5D4C"/>
    <w:rsid w:val="005B5FB8"/>
    <w:rsid w:val="005B6B3E"/>
    <w:rsid w:val="005B7350"/>
    <w:rsid w:val="005C05F5"/>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8DC"/>
    <w:rsid w:val="005D4D30"/>
    <w:rsid w:val="005D4D37"/>
    <w:rsid w:val="005D5D7D"/>
    <w:rsid w:val="005D6138"/>
    <w:rsid w:val="005D6405"/>
    <w:rsid w:val="005D71EF"/>
    <w:rsid w:val="005D7469"/>
    <w:rsid w:val="005E0B28"/>
    <w:rsid w:val="005E0E50"/>
    <w:rsid w:val="005E1D45"/>
    <w:rsid w:val="005E1F72"/>
    <w:rsid w:val="005E24FD"/>
    <w:rsid w:val="005E2556"/>
    <w:rsid w:val="005E2581"/>
    <w:rsid w:val="005E2F4D"/>
    <w:rsid w:val="005E2FA5"/>
    <w:rsid w:val="005E3097"/>
    <w:rsid w:val="005E3501"/>
    <w:rsid w:val="005E37D4"/>
    <w:rsid w:val="005E3FC4"/>
    <w:rsid w:val="005E4C8D"/>
    <w:rsid w:val="005E53E1"/>
    <w:rsid w:val="005E573E"/>
    <w:rsid w:val="005E65D1"/>
    <w:rsid w:val="005E6606"/>
    <w:rsid w:val="005E6CD7"/>
    <w:rsid w:val="005E6D42"/>
    <w:rsid w:val="005E7906"/>
    <w:rsid w:val="005E79C4"/>
    <w:rsid w:val="005E7BEF"/>
    <w:rsid w:val="005E7CE7"/>
    <w:rsid w:val="005F03C1"/>
    <w:rsid w:val="005F1793"/>
    <w:rsid w:val="005F1B96"/>
    <w:rsid w:val="005F1DBB"/>
    <w:rsid w:val="005F1F95"/>
    <w:rsid w:val="005F35BB"/>
    <w:rsid w:val="005F35FC"/>
    <w:rsid w:val="005F425D"/>
    <w:rsid w:val="005F513B"/>
    <w:rsid w:val="005F53F2"/>
    <w:rsid w:val="005F71AE"/>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4B48"/>
    <w:rsid w:val="00615480"/>
    <w:rsid w:val="00615570"/>
    <w:rsid w:val="006158AD"/>
    <w:rsid w:val="00615D8F"/>
    <w:rsid w:val="00616808"/>
    <w:rsid w:val="006175DC"/>
    <w:rsid w:val="00617A6E"/>
    <w:rsid w:val="006208B5"/>
    <w:rsid w:val="00620934"/>
    <w:rsid w:val="00620AB7"/>
    <w:rsid w:val="00620F09"/>
    <w:rsid w:val="00621350"/>
    <w:rsid w:val="00621D3B"/>
    <w:rsid w:val="00621FDC"/>
    <w:rsid w:val="006237BD"/>
    <w:rsid w:val="00623998"/>
    <w:rsid w:val="00623AB0"/>
    <w:rsid w:val="006249D3"/>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2CB"/>
    <w:rsid w:val="00640C08"/>
    <w:rsid w:val="00641A7F"/>
    <w:rsid w:val="00641AD5"/>
    <w:rsid w:val="00642EFE"/>
    <w:rsid w:val="00644CE2"/>
    <w:rsid w:val="006450F4"/>
    <w:rsid w:val="006452E3"/>
    <w:rsid w:val="0064683A"/>
    <w:rsid w:val="00647B5C"/>
    <w:rsid w:val="00647D15"/>
    <w:rsid w:val="00647D70"/>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3E4"/>
    <w:rsid w:val="00676408"/>
    <w:rsid w:val="00677658"/>
    <w:rsid w:val="00677C72"/>
    <w:rsid w:val="00680A96"/>
    <w:rsid w:val="00680D2D"/>
    <w:rsid w:val="006818C6"/>
    <w:rsid w:val="006818D3"/>
    <w:rsid w:val="00681B08"/>
    <w:rsid w:val="006824F9"/>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09D"/>
    <w:rsid w:val="006A24C0"/>
    <w:rsid w:val="006A26BE"/>
    <w:rsid w:val="006A2D46"/>
    <w:rsid w:val="006A475C"/>
    <w:rsid w:val="006A5862"/>
    <w:rsid w:val="006A5A10"/>
    <w:rsid w:val="006A6127"/>
    <w:rsid w:val="006A6D19"/>
    <w:rsid w:val="006B0116"/>
    <w:rsid w:val="006B01EC"/>
    <w:rsid w:val="006B0566"/>
    <w:rsid w:val="006B090B"/>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90F"/>
    <w:rsid w:val="006C1D25"/>
    <w:rsid w:val="006C1E98"/>
    <w:rsid w:val="006C3115"/>
    <w:rsid w:val="006C31E4"/>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24DE"/>
    <w:rsid w:val="006D3D3F"/>
    <w:rsid w:val="006D4E1D"/>
    <w:rsid w:val="006D53EA"/>
    <w:rsid w:val="006D5516"/>
    <w:rsid w:val="006D5E0B"/>
    <w:rsid w:val="006D6150"/>
    <w:rsid w:val="006D6731"/>
    <w:rsid w:val="006D7AB0"/>
    <w:rsid w:val="006E0798"/>
    <w:rsid w:val="006E0A77"/>
    <w:rsid w:val="006E0F22"/>
    <w:rsid w:val="006E1318"/>
    <w:rsid w:val="006E2003"/>
    <w:rsid w:val="006E2AAC"/>
    <w:rsid w:val="006E2ECD"/>
    <w:rsid w:val="006E3116"/>
    <w:rsid w:val="006E35A0"/>
    <w:rsid w:val="006E35C3"/>
    <w:rsid w:val="006E3FB9"/>
    <w:rsid w:val="006E4901"/>
    <w:rsid w:val="006E49D7"/>
    <w:rsid w:val="006E4BDC"/>
    <w:rsid w:val="006E5E03"/>
    <w:rsid w:val="006E6817"/>
    <w:rsid w:val="006E732A"/>
    <w:rsid w:val="006E73AC"/>
    <w:rsid w:val="006E7900"/>
    <w:rsid w:val="006E7947"/>
    <w:rsid w:val="006E7F44"/>
    <w:rsid w:val="006F012B"/>
    <w:rsid w:val="006F0D3F"/>
    <w:rsid w:val="006F0D9E"/>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36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7E9"/>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5DD"/>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A9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38A"/>
    <w:rsid w:val="007A7709"/>
    <w:rsid w:val="007A7DEB"/>
    <w:rsid w:val="007B04A1"/>
    <w:rsid w:val="007B188A"/>
    <w:rsid w:val="007B207A"/>
    <w:rsid w:val="007B297E"/>
    <w:rsid w:val="007B36E4"/>
    <w:rsid w:val="007B3CBE"/>
    <w:rsid w:val="007B3D9D"/>
    <w:rsid w:val="007B408C"/>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22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4EDD"/>
    <w:rsid w:val="007F503F"/>
    <w:rsid w:val="007F5A5F"/>
    <w:rsid w:val="007F5ED0"/>
    <w:rsid w:val="007F6722"/>
    <w:rsid w:val="007F6EA0"/>
    <w:rsid w:val="007F7E41"/>
    <w:rsid w:val="00801033"/>
    <w:rsid w:val="008013DA"/>
    <w:rsid w:val="00802E00"/>
    <w:rsid w:val="00803EFE"/>
    <w:rsid w:val="00804243"/>
    <w:rsid w:val="0080437A"/>
    <w:rsid w:val="008047B3"/>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65B5"/>
    <w:rsid w:val="00817349"/>
    <w:rsid w:val="00820257"/>
    <w:rsid w:val="008203E5"/>
    <w:rsid w:val="0082102B"/>
    <w:rsid w:val="00821614"/>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370F"/>
    <w:rsid w:val="0083475E"/>
    <w:rsid w:val="008348C6"/>
    <w:rsid w:val="00834CD0"/>
    <w:rsid w:val="00835374"/>
    <w:rsid w:val="00835822"/>
    <w:rsid w:val="00835EF4"/>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2D6"/>
    <w:rsid w:val="0085236E"/>
    <w:rsid w:val="00852545"/>
    <w:rsid w:val="00852650"/>
    <w:rsid w:val="00853216"/>
    <w:rsid w:val="00853563"/>
    <w:rsid w:val="008546A0"/>
    <w:rsid w:val="0085492C"/>
    <w:rsid w:val="00854AD4"/>
    <w:rsid w:val="008558B3"/>
    <w:rsid w:val="00855F55"/>
    <w:rsid w:val="0085683F"/>
    <w:rsid w:val="008568E9"/>
    <w:rsid w:val="00856FC5"/>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A3C"/>
    <w:rsid w:val="00862B55"/>
    <w:rsid w:val="00862D37"/>
    <w:rsid w:val="00864522"/>
    <w:rsid w:val="0086524E"/>
    <w:rsid w:val="00865639"/>
    <w:rsid w:val="00866029"/>
    <w:rsid w:val="00866527"/>
    <w:rsid w:val="00867791"/>
    <w:rsid w:val="00867987"/>
    <w:rsid w:val="00867BA3"/>
    <w:rsid w:val="00867E8C"/>
    <w:rsid w:val="008702CB"/>
    <w:rsid w:val="00870E00"/>
    <w:rsid w:val="0087155D"/>
    <w:rsid w:val="00871637"/>
    <w:rsid w:val="00871E55"/>
    <w:rsid w:val="00871E9B"/>
    <w:rsid w:val="0087341E"/>
    <w:rsid w:val="0087360C"/>
    <w:rsid w:val="008739F5"/>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491"/>
    <w:rsid w:val="00884822"/>
    <w:rsid w:val="00884E33"/>
    <w:rsid w:val="00886035"/>
    <w:rsid w:val="00886AA6"/>
    <w:rsid w:val="00886EFE"/>
    <w:rsid w:val="008870AF"/>
    <w:rsid w:val="00887324"/>
    <w:rsid w:val="00887807"/>
    <w:rsid w:val="00887CB1"/>
    <w:rsid w:val="00890D76"/>
    <w:rsid w:val="00890EE0"/>
    <w:rsid w:val="00891479"/>
    <w:rsid w:val="0089163A"/>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677"/>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811"/>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040"/>
    <w:rsid w:val="008E7B6E"/>
    <w:rsid w:val="008F004D"/>
    <w:rsid w:val="008F05F9"/>
    <w:rsid w:val="008F0760"/>
    <w:rsid w:val="008F123F"/>
    <w:rsid w:val="008F1323"/>
    <w:rsid w:val="008F13BF"/>
    <w:rsid w:val="008F1F11"/>
    <w:rsid w:val="008F209E"/>
    <w:rsid w:val="008F2365"/>
    <w:rsid w:val="008F2B64"/>
    <w:rsid w:val="008F2B76"/>
    <w:rsid w:val="008F39ED"/>
    <w:rsid w:val="008F527F"/>
    <w:rsid w:val="008F6B74"/>
    <w:rsid w:val="008F7077"/>
    <w:rsid w:val="008F78BE"/>
    <w:rsid w:val="008F7A2B"/>
    <w:rsid w:val="00900C03"/>
    <w:rsid w:val="0090261B"/>
    <w:rsid w:val="00902BB9"/>
    <w:rsid w:val="00902C7B"/>
    <w:rsid w:val="00902D0C"/>
    <w:rsid w:val="009030CA"/>
    <w:rsid w:val="00903252"/>
    <w:rsid w:val="009034CF"/>
    <w:rsid w:val="00903898"/>
    <w:rsid w:val="009040EE"/>
    <w:rsid w:val="0090481C"/>
    <w:rsid w:val="00904926"/>
    <w:rsid w:val="0090510C"/>
    <w:rsid w:val="00905984"/>
    <w:rsid w:val="00906072"/>
    <w:rsid w:val="00906104"/>
    <w:rsid w:val="00906204"/>
    <w:rsid w:val="009068ED"/>
    <w:rsid w:val="00906A2E"/>
    <w:rsid w:val="00906D65"/>
    <w:rsid w:val="0090763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9E6"/>
    <w:rsid w:val="00931A1F"/>
    <w:rsid w:val="00932182"/>
    <w:rsid w:val="009325E6"/>
    <w:rsid w:val="00932ADE"/>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470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2D4"/>
    <w:rsid w:val="009813C4"/>
    <w:rsid w:val="00981540"/>
    <w:rsid w:val="0098244A"/>
    <w:rsid w:val="00982655"/>
    <w:rsid w:val="0098370E"/>
    <w:rsid w:val="00983AF5"/>
    <w:rsid w:val="00983C42"/>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1ACC"/>
    <w:rsid w:val="00993191"/>
    <w:rsid w:val="00993B84"/>
    <w:rsid w:val="0099433D"/>
    <w:rsid w:val="00994A77"/>
    <w:rsid w:val="00995045"/>
    <w:rsid w:val="00995A54"/>
    <w:rsid w:val="00996C19"/>
    <w:rsid w:val="00997050"/>
    <w:rsid w:val="00997686"/>
    <w:rsid w:val="00997B49"/>
    <w:rsid w:val="009A0363"/>
    <w:rsid w:val="009A03FD"/>
    <w:rsid w:val="009A05AC"/>
    <w:rsid w:val="009A171D"/>
    <w:rsid w:val="009A1B95"/>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29DE"/>
    <w:rsid w:val="009B36E9"/>
    <w:rsid w:val="009B3CA3"/>
    <w:rsid w:val="009B3F56"/>
    <w:rsid w:val="009B3FC1"/>
    <w:rsid w:val="009B46B2"/>
    <w:rsid w:val="009B52D9"/>
    <w:rsid w:val="009B5889"/>
    <w:rsid w:val="009B58F7"/>
    <w:rsid w:val="009B5E06"/>
    <w:rsid w:val="009B5ED1"/>
    <w:rsid w:val="009B6368"/>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A4F"/>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5A6"/>
    <w:rsid w:val="009F0660"/>
    <w:rsid w:val="009F06BA"/>
    <w:rsid w:val="009F079F"/>
    <w:rsid w:val="009F18D0"/>
    <w:rsid w:val="009F1FF7"/>
    <w:rsid w:val="009F21B2"/>
    <w:rsid w:val="009F21EF"/>
    <w:rsid w:val="009F2341"/>
    <w:rsid w:val="009F337A"/>
    <w:rsid w:val="009F370C"/>
    <w:rsid w:val="009F4638"/>
    <w:rsid w:val="009F5D9B"/>
    <w:rsid w:val="009F64A7"/>
    <w:rsid w:val="009F6554"/>
    <w:rsid w:val="009F7683"/>
    <w:rsid w:val="009F7C54"/>
    <w:rsid w:val="009F7D78"/>
    <w:rsid w:val="009F7F96"/>
    <w:rsid w:val="00A00BCA"/>
    <w:rsid w:val="00A00E74"/>
    <w:rsid w:val="00A01602"/>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3F62"/>
    <w:rsid w:val="00A34587"/>
    <w:rsid w:val="00A352E9"/>
    <w:rsid w:val="00A3565C"/>
    <w:rsid w:val="00A36079"/>
    <w:rsid w:val="00A363C5"/>
    <w:rsid w:val="00A37070"/>
    <w:rsid w:val="00A3776C"/>
    <w:rsid w:val="00A40446"/>
    <w:rsid w:val="00A4071E"/>
    <w:rsid w:val="00A408CE"/>
    <w:rsid w:val="00A40984"/>
    <w:rsid w:val="00A41AE9"/>
    <w:rsid w:val="00A42216"/>
    <w:rsid w:val="00A426E5"/>
    <w:rsid w:val="00A42D1F"/>
    <w:rsid w:val="00A42E71"/>
    <w:rsid w:val="00A43166"/>
    <w:rsid w:val="00A43320"/>
    <w:rsid w:val="00A4360B"/>
    <w:rsid w:val="00A4426D"/>
    <w:rsid w:val="00A4505A"/>
    <w:rsid w:val="00A45662"/>
    <w:rsid w:val="00A45946"/>
    <w:rsid w:val="00A45D0A"/>
    <w:rsid w:val="00A4729F"/>
    <w:rsid w:val="00A5050E"/>
    <w:rsid w:val="00A506F8"/>
    <w:rsid w:val="00A51B73"/>
    <w:rsid w:val="00A51D7C"/>
    <w:rsid w:val="00A52061"/>
    <w:rsid w:val="00A522AA"/>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DC8"/>
    <w:rsid w:val="00A63EB8"/>
    <w:rsid w:val="00A64339"/>
    <w:rsid w:val="00A65307"/>
    <w:rsid w:val="00A65C38"/>
    <w:rsid w:val="00A65DBC"/>
    <w:rsid w:val="00A65F27"/>
    <w:rsid w:val="00A660E4"/>
    <w:rsid w:val="00A66431"/>
    <w:rsid w:val="00A66C4A"/>
    <w:rsid w:val="00A6706B"/>
    <w:rsid w:val="00A674F3"/>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3BAA"/>
    <w:rsid w:val="00A83EE9"/>
    <w:rsid w:val="00A8486A"/>
    <w:rsid w:val="00A85C58"/>
    <w:rsid w:val="00A85E5D"/>
    <w:rsid w:val="00A87140"/>
    <w:rsid w:val="00A87FAA"/>
    <w:rsid w:val="00A905A7"/>
    <w:rsid w:val="00A921FF"/>
    <w:rsid w:val="00A927D6"/>
    <w:rsid w:val="00A93710"/>
    <w:rsid w:val="00A9429C"/>
    <w:rsid w:val="00A94FE2"/>
    <w:rsid w:val="00A95C09"/>
    <w:rsid w:val="00A96293"/>
    <w:rsid w:val="00A96817"/>
    <w:rsid w:val="00A971B4"/>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B00B1"/>
    <w:rsid w:val="00AB0304"/>
    <w:rsid w:val="00AB08CD"/>
    <w:rsid w:val="00AB0AA1"/>
    <w:rsid w:val="00AB14F4"/>
    <w:rsid w:val="00AB16AE"/>
    <w:rsid w:val="00AB187F"/>
    <w:rsid w:val="00AB1DD6"/>
    <w:rsid w:val="00AB1E90"/>
    <w:rsid w:val="00AB1FB3"/>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8BC"/>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1BC"/>
    <w:rsid w:val="00B0243C"/>
    <w:rsid w:val="00B025A2"/>
    <w:rsid w:val="00B027B8"/>
    <w:rsid w:val="00B027EF"/>
    <w:rsid w:val="00B02A31"/>
    <w:rsid w:val="00B04537"/>
    <w:rsid w:val="00B046E7"/>
    <w:rsid w:val="00B04817"/>
    <w:rsid w:val="00B04B74"/>
    <w:rsid w:val="00B051BE"/>
    <w:rsid w:val="00B05F5B"/>
    <w:rsid w:val="00B06A34"/>
    <w:rsid w:val="00B06BE1"/>
    <w:rsid w:val="00B06EE5"/>
    <w:rsid w:val="00B07942"/>
    <w:rsid w:val="00B07E76"/>
    <w:rsid w:val="00B10950"/>
    <w:rsid w:val="00B10E7C"/>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0D53"/>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1C58"/>
    <w:rsid w:val="00B32048"/>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31"/>
    <w:rsid w:val="00B5713B"/>
    <w:rsid w:val="00B5770A"/>
    <w:rsid w:val="00B57948"/>
    <w:rsid w:val="00B57B59"/>
    <w:rsid w:val="00B57D12"/>
    <w:rsid w:val="00B57F55"/>
    <w:rsid w:val="00B607B8"/>
    <w:rsid w:val="00B61677"/>
    <w:rsid w:val="00B62020"/>
    <w:rsid w:val="00B62122"/>
    <w:rsid w:val="00B62D06"/>
    <w:rsid w:val="00B62D3B"/>
    <w:rsid w:val="00B62DDA"/>
    <w:rsid w:val="00B63078"/>
    <w:rsid w:val="00B63AF1"/>
    <w:rsid w:val="00B64118"/>
    <w:rsid w:val="00B64939"/>
    <w:rsid w:val="00B64BCE"/>
    <w:rsid w:val="00B64BF8"/>
    <w:rsid w:val="00B6655E"/>
    <w:rsid w:val="00B66C0B"/>
    <w:rsid w:val="00B675C5"/>
    <w:rsid w:val="00B67CCD"/>
    <w:rsid w:val="00B70A81"/>
    <w:rsid w:val="00B71D73"/>
    <w:rsid w:val="00B72294"/>
    <w:rsid w:val="00B72FE1"/>
    <w:rsid w:val="00B73AB8"/>
    <w:rsid w:val="00B73DE0"/>
    <w:rsid w:val="00B744F6"/>
    <w:rsid w:val="00B74640"/>
    <w:rsid w:val="00B7518E"/>
    <w:rsid w:val="00B75687"/>
    <w:rsid w:val="00B76154"/>
    <w:rsid w:val="00B7771E"/>
    <w:rsid w:val="00B77C8D"/>
    <w:rsid w:val="00B81AD3"/>
    <w:rsid w:val="00B81F06"/>
    <w:rsid w:val="00B82D57"/>
    <w:rsid w:val="00B82DFF"/>
    <w:rsid w:val="00B834EF"/>
    <w:rsid w:val="00B836ED"/>
    <w:rsid w:val="00B83C84"/>
    <w:rsid w:val="00B84296"/>
    <w:rsid w:val="00B84863"/>
    <w:rsid w:val="00B84F37"/>
    <w:rsid w:val="00B853BF"/>
    <w:rsid w:val="00B85A8E"/>
    <w:rsid w:val="00B8636F"/>
    <w:rsid w:val="00B86545"/>
    <w:rsid w:val="00B86BCB"/>
    <w:rsid w:val="00B87EE8"/>
    <w:rsid w:val="00B90741"/>
    <w:rsid w:val="00B90DC1"/>
    <w:rsid w:val="00B9100A"/>
    <w:rsid w:val="00B925B0"/>
    <w:rsid w:val="00B941D0"/>
    <w:rsid w:val="00B95C22"/>
    <w:rsid w:val="00B95FE0"/>
    <w:rsid w:val="00B964A0"/>
    <w:rsid w:val="00B96B73"/>
    <w:rsid w:val="00B97237"/>
    <w:rsid w:val="00B975FA"/>
    <w:rsid w:val="00B9796D"/>
    <w:rsid w:val="00B97D91"/>
    <w:rsid w:val="00BA0582"/>
    <w:rsid w:val="00BA0600"/>
    <w:rsid w:val="00BA1351"/>
    <w:rsid w:val="00BA3554"/>
    <w:rsid w:val="00BA539F"/>
    <w:rsid w:val="00BA5D9A"/>
    <w:rsid w:val="00BA632C"/>
    <w:rsid w:val="00BA656E"/>
    <w:rsid w:val="00BB0778"/>
    <w:rsid w:val="00BB1A5D"/>
    <w:rsid w:val="00BB1C9B"/>
    <w:rsid w:val="00BB3575"/>
    <w:rsid w:val="00BB4ADD"/>
    <w:rsid w:val="00BB500A"/>
    <w:rsid w:val="00BB52F9"/>
    <w:rsid w:val="00BB5B35"/>
    <w:rsid w:val="00BB5B81"/>
    <w:rsid w:val="00BB5F0B"/>
    <w:rsid w:val="00BB682B"/>
    <w:rsid w:val="00BB6EAD"/>
    <w:rsid w:val="00BB7A71"/>
    <w:rsid w:val="00BC0BAC"/>
    <w:rsid w:val="00BC1555"/>
    <w:rsid w:val="00BC1804"/>
    <w:rsid w:val="00BC2255"/>
    <w:rsid w:val="00BC256B"/>
    <w:rsid w:val="00BC2F35"/>
    <w:rsid w:val="00BC31EC"/>
    <w:rsid w:val="00BC354F"/>
    <w:rsid w:val="00BC37BC"/>
    <w:rsid w:val="00BC3E66"/>
    <w:rsid w:val="00BC4594"/>
    <w:rsid w:val="00BC6493"/>
    <w:rsid w:val="00BC6807"/>
    <w:rsid w:val="00BC6E1C"/>
    <w:rsid w:val="00BC6EE1"/>
    <w:rsid w:val="00BC6FA9"/>
    <w:rsid w:val="00BC723A"/>
    <w:rsid w:val="00BC7827"/>
    <w:rsid w:val="00BD0588"/>
    <w:rsid w:val="00BD0D0A"/>
    <w:rsid w:val="00BD2822"/>
    <w:rsid w:val="00BD2920"/>
    <w:rsid w:val="00BD2B8C"/>
    <w:rsid w:val="00BD31D7"/>
    <w:rsid w:val="00BD3B55"/>
    <w:rsid w:val="00BD477B"/>
    <w:rsid w:val="00BD4817"/>
    <w:rsid w:val="00BD572E"/>
    <w:rsid w:val="00BD5A9C"/>
    <w:rsid w:val="00BD5F94"/>
    <w:rsid w:val="00BD60D6"/>
    <w:rsid w:val="00BD6BF7"/>
    <w:rsid w:val="00BD72E6"/>
    <w:rsid w:val="00BD7ED7"/>
    <w:rsid w:val="00BE01AE"/>
    <w:rsid w:val="00BE24BB"/>
    <w:rsid w:val="00BE309D"/>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D84"/>
    <w:rsid w:val="00C32EB4"/>
    <w:rsid w:val="00C343BF"/>
    <w:rsid w:val="00C34414"/>
    <w:rsid w:val="00C34456"/>
    <w:rsid w:val="00C3484C"/>
    <w:rsid w:val="00C35169"/>
    <w:rsid w:val="00C358EA"/>
    <w:rsid w:val="00C36063"/>
    <w:rsid w:val="00C364E8"/>
    <w:rsid w:val="00C3797F"/>
    <w:rsid w:val="00C40191"/>
    <w:rsid w:val="00C40356"/>
    <w:rsid w:val="00C4095B"/>
    <w:rsid w:val="00C40E5D"/>
    <w:rsid w:val="00C43213"/>
    <w:rsid w:val="00C4327F"/>
    <w:rsid w:val="00C43524"/>
    <w:rsid w:val="00C435DD"/>
    <w:rsid w:val="00C4379C"/>
    <w:rsid w:val="00C4487D"/>
    <w:rsid w:val="00C45620"/>
    <w:rsid w:val="00C45797"/>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8A"/>
    <w:rsid w:val="00C83B94"/>
    <w:rsid w:val="00C83D8F"/>
    <w:rsid w:val="00C83F86"/>
    <w:rsid w:val="00C84419"/>
    <w:rsid w:val="00C84D2D"/>
    <w:rsid w:val="00C84D6C"/>
    <w:rsid w:val="00C85D52"/>
    <w:rsid w:val="00C85ED8"/>
    <w:rsid w:val="00C85FFA"/>
    <w:rsid w:val="00C864DC"/>
    <w:rsid w:val="00C87637"/>
    <w:rsid w:val="00C87E2F"/>
    <w:rsid w:val="00C90ED8"/>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1D2"/>
    <w:rsid w:val="00CB0901"/>
    <w:rsid w:val="00CB0ADE"/>
    <w:rsid w:val="00CB0B82"/>
    <w:rsid w:val="00CB0BCC"/>
    <w:rsid w:val="00CB1CC6"/>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2"/>
    <w:rsid w:val="00CD7D55"/>
    <w:rsid w:val="00CE086A"/>
    <w:rsid w:val="00CE0D95"/>
    <w:rsid w:val="00CE11B7"/>
    <w:rsid w:val="00CE1795"/>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C54"/>
    <w:rsid w:val="00D03E7C"/>
    <w:rsid w:val="00D048EE"/>
    <w:rsid w:val="00D04B17"/>
    <w:rsid w:val="00D05A4D"/>
    <w:rsid w:val="00D05E63"/>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4A8"/>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2BC"/>
    <w:rsid w:val="00D463EA"/>
    <w:rsid w:val="00D46D5B"/>
    <w:rsid w:val="00D47316"/>
    <w:rsid w:val="00D47541"/>
    <w:rsid w:val="00D47A5B"/>
    <w:rsid w:val="00D47A9C"/>
    <w:rsid w:val="00D47AF8"/>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5780F"/>
    <w:rsid w:val="00D60E8B"/>
    <w:rsid w:val="00D6114C"/>
    <w:rsid w:val="00D612BC"/>
    <w:rsid w:val="00D61B41"/>
    <w:rsid w:val="00D61B60"/>
    <w:rsid w:val="00D61D87"/>
    <w:rsid w:val="00D61ECC"/>
    <w:rsid w:val="00D627D0"/>
    <w:rsid w:val="00D62C0F"/>
    <w:rsid w:val="00D637A7"/>
    <w:rsid w:val="00D63A98"/>
    <w:rsid w:val="00D63D0B"/>
    <w:rsid w:val="00D649E9"/>
    <w:rsid w:val="00D65115"/>
    <w:rsid w:val="00D651FA"/>
    <w:rsid w:val="00D65BF2"/>
    <w:rsid w:val="00D65E4E"/>
    <w:rsid w:val="00D65EBA"/>
    <w:rsid w:val="00D66414"/>
    <w:rsid w:val="00D66974"/>
    <w:rsid w:val="00D70712"/>
    <w:rsid w:val="00D70EA6"/>
    <w:rsid w:val="00D71259"/>
    <w:rsid w:val="00D72615"/>
    <w:rsid w:val="00D72677"/>
    <w:rsid w:val="00D7296A"/>
    <w:rsid w:val="00D72FD7"/>
    <w:rsid w:val="00D7354F"/>
    <w:rsid w:val="00D740FE"/>
    <w:rsid w:val="00D7435F"/>
    <w:rsid w:val="00D7484B"/>
    <w:rsid w:val="00D74CCE"/>
    <w:rsid w:val="00D7531B"/>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ADF"/>
    <w:rsid w:val="00D84C6C"/>
    <w:rsid w:val="00D85304"/>
    <w:rsid w:val="00D853DA"/>
    <w:rsid w:val="00D85DC1"/>
    <w:rsid w:val="00D85E1F"/>
    <w:rsid w:val="00D862F7"/>
    <w:rsid w:val="00D86538"/>
    <w:rsid w:val="00D866FD"/>
    <w:rsid w:val="00D867F9"/>
    <w:rsid w:val="00D869BE"/>
    <w:rsid w:val="00D86A6F"/>
    <w:rsid w:val="00D873FE"/>
    <w:rsid w:val="00D875CB"/>
    <w:rsid w:val="00D879FD"/>
    <w:rsid w:val="00D9221E"/>
    <w:rsid w:val="00D925C6"/>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00F"/>
    <w:rsid w:val="00DA41B1"/>
    <w:rsid w:val="00DA687B"/>
    <w:rsid w:val="00DA6C97"/>
    <w:rsid w:val="00DA75B8"/>
    <w:rsid w:val="00DB00B0"/>
    <w:rsid w:val="00DB01A7"/>
    <w:rsid w:val="00DB01B8"/>
    <w:rsid w:val="00DB0602"/>
    <w:rsid w:val="00DB14B6"/>
    <w:rsid w:val="00DB1793"/>
    <w:rsid w:val="00DB2BCC"/>
    <w:rsid w:val="00DB3B2E"/>
    <w:rsid w:val="00DB3E17"/>
    <w:rsid w:val="00DB40B5"/>
    <w:rsid w:val="00DB4185"/>
    <w:rsid w:val="00DB41B7"/>
    <w:rsid w:val="00DB4273"/>
    <w:rsid w:val="00DB458D"/>
    <w:rsid w:val="00DB4CC7"/>
    <w:rsid w:val="00DB64C8"/>
    <w:rsid w:val="00DB6D02"/>
    <w:rsid w:val="00DB7719"/>
    <w:rsid w:val="00DC15E8"/>
    <w:rsid w:val="00DC1B3F"/>
    <w:rsid w:val="00DC1E3B"/>
    <w:rsid w:val="00DC3470"/>
    <w:rsid w:val="00DC4068"/>
    <w:rsid w:val="00DC4D78"/>
    <w:rsid w:val="00DC5332"/>
    <w:rsid w:val="00DC5373"/>
    <w:rsid w:val="00DC567F"/>
    <w:rsid w:val="00DC59F5"/>
    <w:rsid w:val="00DC6229"/>
    <w:rsid w:val="00DC6663"/>
    <w:rsid w:val="00DC6735"/>
    <w:rsid w:val="00DC6FEB"/>
    <w:rsid w:val="00DC769E"/>
    <w:rsid w:val="00DC7A3F"/>
    <w:rsid w:val="00DD071A"/>
    <w:rsid w:val="00DD1C4F"/>
    <w:rsid w:val="00DD2498"/>
    <w:rsid w:val="00DD24EB"/>
    <w:rsid w:val="00DD308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B4C"/>
    <w:rsid w:val="00DE4E52"/>
    <w:rsid w:val="00DE51AD"/>
    <w:rsid w:val="00DE574D"/>
    <w:rsid w:val="00DE5B89"/>
    <w:rsid w:val="00DE5BD6"/>
    <w:rsid w:val="00DE65EA"/>
    <w:rsid w:val="00DE6729"/>
    <w:rsid w:val="00DE7B31"/>
    <w:rsid w:val="00DE7CE9"/>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FB2"/>
    <w:rsid w:val="00E00391"/>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C54"/>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CF3"/>
    <w:rsid w:val="00E24EBF"/>
    <w:rsid w:val="00E254F8"/>
    <w:rsid w:val="00E25D59"/>
    <w:rsid w:val="00E260D5"/>
    <w:rsid w:val="00E2620A"/>
    <w:rsid w:val="00E26A48"/>
    <w:rsid w:val="00E26DCE"/>
    <w:rsid w:val="00E275CF"/>
    <w:rsid w:val="00E277DE"/>
    <w:rsid w:val="00E30204"/>
    <w:rsid w:val="00E304EB"/>
    <w:rsid w:val="00E3088B"/>
    <w:rsid w:val="00E30971"/>
    <w:rsid w:val="00E30D12"/>
    <w:rsid w:val="00E31A0F"/>
    <w:rsid w:val="00E326DD"/>
    <w:rsid w:val="00E327B8"/>
    <w:rsid w:val="00E34189"/>
    <w:rsid w:val="00E35390"/>
    <w:rsid w:val="00E35AF8"/>
    <w:rsid w:val="00E363A8"/>
    <w:rsid w:val="00E36717"/>
    <w:rsid w:val="00E36A86"/>
    <w:rsid w:val="00E37727"/>
    <w:rsid w:val="00E40677"/>
    <w:rsid w:val="00E409B9"/>
    <w:rsid w:val="00E410D5"/>
    <w:rsid w:val="00E41156"/>
    <w:rsid w:val="00E41620"/>
    <w:rsid w:val="00E41E93"/>
    <w:rsid w:val="00E4239E"/>
    <w:rsid w:val="00E42FEB"/>
    <w:rsid w:val="00E430BF"/>
    <w:rsid w:val="00E43CB7"/>
    <w:rsid w:val="00E43CEB"/>
    <w:rsid w:val="00E43F5E"/>
    <w:rsid w:val="00E449ED"/>
    <w:rsid w:val="00E44D86"/>
    <w:rsid w:val="00E45007"/>
    <w:rsid w:val="00E453AC"/>
    <w:rsid w:val="00E45ACA"/>
    <w:rsid w:val="00E45C7F"/>
    <w:rsid w:val="00E46422"/>
    <w:rsid w:val="00E4645B"/>
    <w:rsid w:val="00E46DBA"/>
    <w:rsid w:val="00E47255"/>
    <w:rsid w:val="00E51117"/>
    <w:rsid w:val="00E51EEA"/>
    <w:rsid w:val="00E52214"/>
    <w:rsid w:val="00E52439"/>
    <w:rsid w:val="00E528AD"/>
    <w:rsid w:val="00E530B6"/>
    <w:rsid w:val="00E5348C"/>
    <w:rsid w:val="00E53C12"/>
    <w:rsid w:val="00E54297"/>
    <w:rsid w:val="00E54B2C"/>
    <w:rsid w:val="00E5510F"/>
    <w:rsid w:val="00E569EF"/>
    <w:rsid w:val="00E57775"/>
    <w:rsid w:val="00E6008B"/>
    <w:rsid w:val="00E6044F"/>
    <w:rsid w:val="00E60526"/>
    <w:rsid w:val="00E60FD6"/>
    <w:rsid w:val="00E61E2C"/>
    <w:rsid w:val="00E6367A"/>
    <w:rsid w:val="00E638EF"/>
    <w:rsid w:val="00E63916"/>
    <w:rsid w:val="00E63C8D"/>
    <w:rsid w:val="00E64337"/>
    <w:rsid w:val="00E65132"/>
    <w:rsid w:val="00E656BF"/>
    <w:rsid w:val="00E65AA0"/>
    <w:rsid w:val="00E65F37"/>
    <w:rsid w:val="00E66866"/>
    <w:rsid w:val="00E674AE"/>
    <w:rsid w:val="00E67581"/>
    <w:rsid w:val="00E67BA7"/>
    <w:rsid w:val="00E70031"/>
    <w:rsid w:val="00E700E1"/>
    <w:rsid w:val="00E702D7"/>
    <w:rsid w:val="00E7052B"/>
    <w:rsid w:val="00E71155"/>
    <w:rsid w:val="00E71766"/>
    <w:rsid w:val="00E71CEE"/>
    <w:rsid w:val="00E72092"/>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57D"/>
    <w:rsid w:val="00E85A49"/>
    <w:rsid w:val="00E85B24"/>
    <w:rsid w:val="00E8688A"/>
    <w:rsid w:val="00E86FD0"/>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8FB"/>
    <w:rsid w:val="00E95E47"/>
    <w:rsid w:val="00E961AD"/>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E33"/>
    <w:rsid w:val="00EA3FD0"/>
    <w:rsid w:val="00EA40DF"/>
    <w:rsid w:val="00EA58C8"/>
    <w:rsid w:val="00EA625E"/>
    <w:rsid w:val="00EA68B2"/>
    <w:rsid w:val="00EA71B6"/>
    <w:rsid w:val="00EA725C"/>
    <w:rsid w:val="00EA7474"/>
    <w:rsid w:val="00EA7727"/>
    <w:rsid w:val="00EA7FA5"/>
    <w:rsid w:val="00EB07BB"/>
    <w:rsid w:val="00EB0B3D"/>
    <w:rsid w:val="00EB1A22"/>
    <w:rsid w:val="00EB1F31"/>
    <w:rsid w:val="00EB25F3"/>
    <w:rsid w:val="00EB2AE8"/>
    <w:rsid w:val="00EB2B7F"/>
    <w:rsid w:val="00EB35E7"/>
    <w:rsid w:val="00EB366C"/>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B7B1A"/>
    <w:rsid w:val="00EC0C4F"/>
    <w:rsid w:val="00EC12C4"/>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8AB"/>
    <w:rsid w:val="00ED3BAC"/>
    <w:rsid w:val="00ED478F"/>
    <w:rsid w:val="00ED48E0"/>
    <w:rsid w:val="00ED4C1D"/>
    <w:rsid w:val="00ED5C1C"/>
    <w:rsid w:val="00ED6836"/>
    <w:rsid w:val="00ED6F1D"/>
    <w:rsid w:val="00ED7B43"/>
    <w:rsid w:val="00EE0172"/>
    <w:rsid w:val="00EE09A4"/>
    <w:rsid w:val="00EE0EB3"/>
    <w:rsid w:val="00EE0EF1"/>
    <w:rsid w:val="00EE11C5"/>
    <w:rsid w:val="00EE1E28"/>
    <w:rsid w:val="00EE223A"/>
    <w:rsid w:val="00EE2663"/>
    <w:rsid w:val="00EE36A2"/>
    <w:rsid w:val="00EE3CA0"/>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99A"/>
    <w:rsid w:val="00F06F30"/>
    <w:rsid w:val="00F077E5"/>
    <w:rsid w:val="00F07C37"/>
    <w:rsid w:val="00F109D7"/>
    <w:rsid w:val="00F11794"/>
    <w:rsid w:val="00F11AC7"/>
    <w:rsid w:val="00F11CD1"/>
    <w:rsid w:val="00F11D9C"/>
    <w:rsid w:val="00F12131"/>
    <w:rsid w:val="00F121A0"/>
    <w:rsid w:val="00F124AB"/>
    <w:rsid w:val="00F125C4"/>
    <w:rsid w:val="00F130E4"/>
    <w:rsid w:val="00F13297"/>
    <w:rsid w:val="00F1389B"/>
    <w:rsid w:val="00F13FFF"/>
    <w:rsid w:val="00F141E2"/>
    <w:rsid w:val="00F154A2"/>
    <w:rsid w:val="00F15AC0"/>
    <w:rsid w:val="00F15F72"/>
    <w:rsid w:val="00F15FB2"/>
    <w:rsid w:val="00F16173"/>
    <w:rsid w:val="00F16B07"/>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51D6"/>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137"/>
    <w:rsid w:val="00F53525"/>
    <w:rsid w:val="00F546F2"/>
    <w:rsid w:val="00F54D98"/>
    <w:rsid w:val="00F54FD9"/>
    <w:rsid w:val="00F5526F"/>
    <w:rsid w:val="00F554EC"/>
    <w:rsid w:val="00F55654"/>
    <w:rsid w:val="00F556B0"/>
    <w:rsid w:val="00F562EA"/>
    <w:rsid w:val="00F5653D"/>
    <w:rsid w:val="00F566BF"/>
    <w:rsid w:val="00F56C21"/>
    <w:rsid w:val="00F60675"/>
    <w:rsid w:val="00F607C7"/>
    <w:rsid w:val="00F6090C"/>
    <w:rsid w:val="00F60A05"/>
    <w:rsid w:val="00F60BB1"/>
    <w:rsid w:val="00F60C5F"/>
    <w:rsid w:val="00F61898"/>
    <w:rsid w:val="00F61A9D"/>
    <w:rsid w:val="00F61D7A"/>
    <w:rsid w:val="00F61E67"/>
    <w:rsid w:val="00F63223"/>
    <w:rsid w:val="00F636AD"/>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51"/>
    <w:rsid w:val="00F73EAA"/>
    <w:rsid w:val="00F741A1"/>
    <w:rsid w:val="00F743B3"/>
    <w:rsid w:val="00F7451F"/>
    <w:rsid w:val="00F7467F"/>
    <w:rsid w:val="00F74984"/>
    <w:rsid w:val="00F7548C"/>
    <w:rsid w:val="00F7609B"/>
    <w:rsid w:val="00F765DF"/>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2B76"/>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2546"/>
    <w:rsid w:val="00FE2D98"/>
    <w:rsid w:val="00FE35EC"/>
    <w:rsid w:val="00FE37AC"/>
    <w:rsid w:val="00FE3FA2"/>
    <w:rsid w:val="00FE4310"/>
    <w:rsid w:val="00FE5228"/>
    <w:rsid w:val="00FE54DC"/>
    <w:rsid w:val="00FE5743"/>
    <w:rsid w:val="00FE5926"/>
    <w:rsid w:val="00FE5EDC"/>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626F3-B761-4CA1-8931-DBE3649F2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1</Pages>
  <Words>25426</Words>
  <Characters>144933</Characters>
  <Application>Microsoft Office Word</Application>
  <DocSecurity>0</DocSecurity>
  <Lines>1207</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170019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908</cp:revision>
  <cp:lastPrinted>2024-09-27T10:37:00Z</cp:lastPrinted>
  <dcterms:created xsi:type="dcterms:W3CDTF">2024-05-24T13:11:00Z</dcterms:created>
  <dcterms:modified xsi:type="dcterms:W3CDTF">2026-03-31T11:18:00Z</dcterms:modified>
</cp:coreProperties>
</file>